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DDD" w:rsidRPr="00450142" w:rsidRDefault="00152DDD" w:rsidP="00152DDD">
      <w:pPr>
        <w:jc w:val="both"/>
        <w:rPr>
          <w:rFonts w:cstheme="minorHAnsi"/>
          <w:b/>
          <w:bCs/>
        </w:rPr>
      </w:pPr>
    </w:p>
    <w:p w:rsidR="00152DDD" w:rsidRPr="00450142" w:rsidRDefault="00152DDD" w:rsidP="00152DDD">
      <w:pPr>
        <w:jc w:val="center"/>
        <w:rPr>
          <w:rFonts w:cstheme="minorHAnsi"/>
          <w:b/>
        </w:rPr>
      </w:pPr>
      <w:r w:rsidRPr="00450142">
        <w:rPr>
          <w:rFonts w:cstheme="minorHAnsi"/>
          <w:b/>
          <w:bCs/>
        </w:rPr>
        <w:t>EDITAL DE PREGÃO ELETRÔNICO (PRESTAÇÃO DE SERVIÇOS E FORNECIMENTO CONTÍNUO)</w:t>
      </w:r>
    </w:p>
    <w:p w:rsidR="00152DDD" w:rsidRPr="00450142" w:rsidRDefault="00152DDD" w:rsidP="00152DDD">
      <w:pPr>
        <w:jc w:val="center"/>
        <w:rPr>
          <w:rFonts w:cstheme="minorHAnsi"/>
          <w:b/>
        </w:rPr>
      </w:pPr>
      <w:r w:rsidRPr="00450142">
        <w:rPr>
          <w:rFonts w:cstheme="minorHAnsi"/>
          <w:b/>
        </w:rPr>
        <w:t>FUNDAÇÃO CIDADE DAS ARTES</w:t>
      </w:r>
    </w:p>
    <w:p w:rsidR="00152DDD" w:rsidRPr="00450142" w:rsidRDefault="00152DDD" w:rsidP="00152DDD">
      <w:pPr>
        <w:jc w:val="center"/>
        <w:rPr>
          <w:rFonts w:cstheme="minorHAnsi"/>
          <w:b/>
        </w:rPr>
      </w:pPr>
      <w:r w:rsidRPr="00450142">
        <w:rPr>
          <w:rFonts w:cstheme="minorHAnsi"/>
          <w:b/>
          <w:bCs/>
        </w:rPr>
        <w:t xml:space="preserve">PREGÃO ELETRÔNICO PE– </w:t>
      </w:r>
      <w:r w:rsidRPr="00450142">
        <w:rPr>
          <w:rFonts w:cstheme="minorHAnsi"/>
          <w:b/>
        </w:rPr>
        <w:t xml:space="preserve">F-ARTES </w:t>
      </w:r>
      <w:r w:rsidRPr="00450142">
        <w:rPr>
          <w:rFonts w:cstheme="minorHAnsi"/>
          <w:b/>
          <w:bCs/>
        </w:rPr>
        <w:t>Nº</w:t>
      </w:r>
      <w:r w:rsidR="00C42E7E">
        <w:rPr>
          <w:rFonts w:cstheme="minorHAnsi"/>
          <w:b/>
          <w:bCs/>
        </w:rPr>
        <w:t xml:space="preserve"> 113/2023</w:t>
      </w:r>
    </w:p>
    <w:p w:rsidR="00152DDD" w:rsidRPr="00450142" w:rsidRDefault="00152DDD" w:rsidP="00152DDD">
      <w:pPr>
        <w:jc w:val="both"/>
        <w:rPr>
          <w:rFonts w:cstheme="minorHAnsi"/>
        </w:rPr>
      </w:pPr>
    </w:p>
    <w:p w:rsidR="00152DDD" w:rsidRPr="00450142" w:rsidRDefault="00152DDD" w:rsidP="00152DDD">
      <w:pPr>
        <w:jc w:val="both"/>
        <w:rPr>
          <w:rFonts w:cstheme="minorHAnsi"/>
          <w:b/>
          <w:bCs/>
        </w:rPr>
      </w:pPr>
      <w:r w:rsidRPr="00450142">
        <w:rPr>
          <w:rFonts w:cstheme="minorHAnsi"/>
          <w:b/>
          <w:bCs/>
        </w:rPr>
        <w:t>1. INTRODUÇÃO</w:t>
      </w:r>
    </w:p>
    <w:p w:rsidR="00152DDD" w:rsidRPr="00450142" w:rsidRDefault="00152DDD" w:rsidP="00152DDD">
      <w:pPr>
        <w:jc w:val="both"/>
        <w:rPr>
          <w:rFonts w:cstheme="minorHAnsi"/>
        </w:rPr>
      </w:pPr>
      <w:r w:rsidRPr="00450142">
        <w:rPr>
          <w:rFonts w:cstheme="minorHAnsi"/>
        </w:rPr>
        <w:t xml:space="preserve">1.1 – </w:t>
      </w:r>
      <w:r w:rsidRPr="00450142">
        <w:rPr>
          <w:rFonts w:cstheme="minorHAnsi"/>
          <w:lang w:val="pt-PT"/>
        </w:rPr>
        <w:t>A FUNDAÇÃO CIDADE DAS ARTES</w:t>
      </w:r>
      <w:r w:rsidRPr="00450142">
        <w:rPr>
          <w:rFonts w:cstheme="minorHAnsi"/>
        </w:rPr>
        <w:t>, torna público que fará realizar licitação, sob a modalidade de PREGÃO ELETRÔNICO, pelo critério de julgamento menor preço</w:t>
      </w:r>
      <w:r w:rsidR="009C1D20">
        <w:rPr>
          <w:rFonts w:cstheme="minorHAnsi"/>
        </w:rPr>
        <w:t xml:space="preserve"> global</w:t>
      </w:r>
      <w:r w:rsidRPr="00450142">
        <w:rPr>
          <w:rFonts w:cstheme="minorHAnsi"/>
        </w:rPr>
        <w:t xml:space="preserve">, </w:t>
      </w:r>
      <w:r w:rsidRPr="00450142">
        <w:rPr>
          <w:rFonts w:cstheme="minorHAnsi"/>
          <w:lang w:val="pt-PT"/>
        </w:rPr>
        <w:t>sob o regime de empreitada por Preço Global</w:t>
      </w:r>
      <w:r w:rsidR="00F576DD">
        <w:rPr>
          <w:rFonts w:cstheme="minorHAnsi"/>
        </w:rPr>
        <w:t xml:space="preserve">, para </w:t>
      </w:r>
      <w:r w:rsidR="00F576DD" w:rsidRPr="00F576DD">
        <w:rPr>
          <w:rFonts w:cstheme="minorHAnsi"/>
        </w:rPr>
        <w:t>s</w:t>
      </w:r>
      <w:r w:rsidR="00F576DD" w:rsidRPr="00F576DD">
        <w:rPr>
          <w:rFonts w:cstheme="minorHAnsi"/>
          <w:lang w:val="pt-PT"/>
        </w:rPr>
        <w:t>erviço de implementação, gerenciamento e administração de ticket alimentação e refeição, via cartão magnético e/ou cartão eletrônico com tecnologia a chip de segurança e respectivas recargas de créditos mensais, na forma estabelecida na legislação vigente, em especial o Decreto Federal nº 10.854/2021</w:t>
      </w:r>
      <w:r w:rsidR="00F576DD">
        <w:rPr>
          <w:rFonts w:cstheme="minorHAnsi"/>
          <w:lang w:val="pt-PT"/>
        </w:rPr>
        <w:t>,</w:t>
      </w:r>
      <w:r w:rsidRPr="00450142">
        <w:rPr>
          <w:rFonts w:cstheme="minorHAnsi"/>
        </w:rPr>
        <w:t xml:space="preserve"> devidamente descritos, caracterizados e especificados neste Edital e/ou no Termo de Referência, na forma da lei.</w:t>
      </w:r>
    </w:p>
    <w:p w:rsidR="00152DDD" w:rsidRPr="00450142" w:rsidRDefault="00152DDD" w:rsidP="00152DDD">
      <w:pPr>
        <w:jc w:val="both"/>
        <w:rPr>
          <w:rFonts w:cstheme="minorHAnsi"/>
        </w:rPr>
      </w:pPr>
      <w:r w:rsidRPr="00450142">
        <w:rPr>
          <w:rFonts w:cstheme="minorHAnsi"/>
        </w:rPr>
        <w:t xml:space="preserve">1.2 – A presente licitação se rege por toda a legislação aplicável à espécie, especialmente pelas normas de caráter geral da </w:t>
      </w:r>
      <w:r w:rsidRPr="00450142">
        <w:rPr>
          <w:rFonts w:cstheme="minorHAnsi"/>
          <w:b/>
          <w:bCs/>
        </w:rPr>
        <w:t>Lei Federal nº 14.133/2021</w:t>
      </w:r>
      <w:r w:rsidRPr="00450142">
        <w:rPr>
          <w:rFonts w:cstheme="minorHAnsi"/>
        </w:rPr>
        <w:t xml:space="preserve">, pela </w:t>
      </w:r>
      <w:r w:rsidRPr="00450142">
        <w:rPr>
          <w:rFonts w:cstheme="minorHAnsi"/>
          <w:b/>
          <w:bCs/>
        </w:rPr>
        <w:t>Lei Complementar Federal nº 123/2006</w:t>
      </w:r>
      <w:r w:rsidRPr="00450142">
        <w:rPr>
          <w:rFonts w:cstheme="minorHAnsi"/>
        </w:rPr>
        <w:t xml:space="preserve"> – Estatuto Nacional da Microempresa e da Empresa de Pequeno Porte, pela Lei Complementar Federal nº 101/2000 – </w:t>
      </w:r>
      <w:r w:rsidRPr="00450142">
        <w:rPr>
          <w:rFonts w:cstheme="minorHAnsi"/>
          <w:b/>
          <w:bCs/>
        </w:rPr>
        <w:t>Lei de Responsabilidade Fiscal</w:t>
      </w:r>
      <w:r w:rsidRPr="00450142">
        <w:rPr>
          <w:rFonts w:cstheme="minorHAnsi"/>
        </w:rPr>
        <w:t xml:space="preserve">, pelo </w:t>
      </w:r>
      <w:r w:rsidRPr="00450142">
        <w:rPr>
          <w:rFonts w:cstheme="minorHAnsi"/>
          <w:b/>
          <w:bCs/>
        </w:rPr>
        <w:t>Código de Defesa do Consumidor</w:t>
      </w:r>
      <w:r w:rsidRPr="00450142">
        <w:rPr>
          <w:rFonts w:cstheme="minorHAnsi"/>
        </w:rPr>
        <w:t xml:space="preserve">, instituído pela Lei Federal nº 8.078/90 e suas alterações, pelo Código de Administração Financeira e Contabilidade Pública do Município do Rio de Janeiro – </w:t>
      </w:r>
      <w:r w:rsidRPr="00450142">
        <w:rPr>
          <w:rFonts w:cstheme="minorHAnsi"/>
          <w:b/>
          <w:bCs/>
        </w:rPr>
        <w:t>CAF</w:t>
      </w:r>
      <w:r w:rsidRPr="00450142">
        <w:rPr>
          <w:rFonts w:cstheme="minorHAnsi"/>
        </w:rPr>
        <w:t xml:space="preserve">, instituído pela Lei nº 207/80, e suas alterações, ratificadas pela Lei Complementar nº 1/90, pelo Regulamento Geral do Código supra citado – </w:t>
      </w:r>
      <w:r w:rsidRPr="00450142">
        <w:rPr>
          <w:rFonts w:cstheme="minorHAnsi"/>
          <w:b/>
          <w:bCs/>
        </w:rPr>
        <w:t>RGCAF</w:t>
      </w:r>
      <w:r w:rsidRPr="00450142">
        <w:rPr>
          <w:rFonts w:cstheme="minorHAnsi"/>
        </w:rPr>
        <w:t xml:space="preserve">, aprovado pelo Decreto Municipal nº 3.221/81, e suas alterações, pela </w:t>
      </w:r>
      <w:r w:rsidRPr="00450142">
        <w:rPr>
          <w:rFonts w:cstheme="minorHAnsi"/>
          <w:b/>
          <w:bCs/>
        </w:rPr>
        <w:t>Lei Municipal nº 2.816/1999</w:t>
      </w:r>
      <w:r w:rsidRPr="00450142">
        <w:rPr>
          <w:rFonts w:cstheme="minorHAnsi"/>
        </w:rPr>
        <w:t xml:space="preserve">, </w:t>
      </w:r>
      <w:r w:rsidRPr="00450142">
        <w:rPr>
          <w:rFonts w:cstheme="minorHAnsi"/>
          <w:b/>
          <w:bCs/>
        </w:rPr>
        <w:t>Lei Municipal nº 4.978/2008</w:t>
      </w:r>
      <w:r w:rsidRPr="00450142">
        <w:rPr>
          <w:rFonts w:cstheme="minorHAnsi"/>
        </w:rPr>
        <w:t xml:space="preserve"> e pelos </w:t>
      </w:r>
      <w:r w:rsidRPr="00450142">
        <w:rPr>
          <w:rFonts w:cstheme="minorHAnsi"/>
          <w:b/>
          <w:bCs/>
        </w:rPr>
        <w:t>Decretos Municipais nº 17.907/1999</w:t>
      </w:r>
      <w:r w:rsidRPr="00450142">
        <w:rPr>
          <w:rFonts w:cstheme="minorHAnsi"/>
        </w:rPr>
        <w:t xml:space="preserve">, </w:t>
      </w:r>
      <w:r w:rsidRPr="00450142">
        <w:rPr>
          <w:rFonts w:cstheme="minorHAnsi"/>
          <w:b/>
          <w:bCs/>
        </w:rPr>
        <w:t>18.835/2000</w:t>
      </w:r>
      <w:r w:rsidRPr="00450142">
        <w:rPr>
          <w:rFonts w:cstheme="minorHAnsi"/>
        </w:rPr>
        <w:t xml:space="preserve">, </w:t>
      </w:r>
      <w:r w:rsidRPr="00450142">
        <w:rPr>
          <w:rFonts w:cstheme="minorHAnsi"/>
          <w:b/>
          <w:bCs/>
        </w:rPr>
        <w:t>21.083/2002</w:t>
      </w:r>
      <w:r w:rsidRPr="00450142">
        <w:rPr>
          <w:rFonts w:cstheme="minorHAnsi"/>
        </w:rPr>
        <w:t xml:space="preserve">, </w:t>
      </w:r>
      <w:r w:rsidRPr="00450142">
        <w:rPr>
          <w:rFonts w:cstheme="minorHAnsi"/>
          <w:b/>
          <w:bCs/>
        </w:rPr>
        <w:t>21.253/2002</w:t>
      </w:r>
      <w:r w:rsidRPr="00450142">
        <w:rPr>
          <w:rFonts w:cstheme="minorHAnsi"/>
        </w:rPr>
        <w:t xml:space="preserve">, </w:t>
      </w:r>
      <w:r w:rsidRPr="00450142">
        <w:rPr>
          <w:rFonts w:cstheme="minorHAnsi"/>
          <w:b/>
          <w:bCs/>
        </w:rPr>
        <w:t>22.136/2002</w:t>
      </w:r>
      <w:r w:rsidRPr="00450142">
        <w:rPr>
          <w:rFonts w:cstheme="minorHAnsi"/>
        </w:rPr>
        <w:t xml:space="preserve">, </w:t>
      </w:r>
      <w:r w:rsidRPr="00450142">
        <w:rPr>
          <w:rFonts w:cstheme="minorHAnsi"/>
          <w:b/>
          <w:bCs/>
        </w:rPr>
        <w:t>27.715/2007</w:t>
      </w:r>
      <w:r w:rsidRPr="00450142">
        <w:rPr>
          <w:rFonts w:cstheme="minorHAnsi"/>
        </w:rPr>
        <w:t xml:space="preserve">, </w:t>
      </w:r>
      <w:r w:rsidRPr="00450142">
        <w:rPr>
          <w:rFonts w:cstheme="minorHAnsi"/>
          <w:b/>
          <w:bCs/>
        </w:rPr>
        <w:t>31.349/2009</w:t>
      </w:r>
      <w:r w:rsidRPr="00450142">
        <w:rPr>
          <w:rFonts w:cstheme="minorHAnsi"/>
        </w:rPr>
        <w:t xml:space="preserve">, </w:t>
      </w:r>
      <w:r w:rsidRPr="00450142">
        <w:rPr>
          <w:rFonts w:cstheme="minorHAnsi"/>
          <w:b/>
          <w:bCs/>
        </w:rPr>
        <w:t>40.285/2015</w:t>
      </w:r>
      <w:r w:rsidRPr="00450142">
        <w:rPr>
          <w:rFonts w:cstheme="minorHAnsi"/>
        </w:rPr>
        <w:t xml:space="preserve"> c/c </w:t>
      </w:r>
      <w:r w:rsidRPr="00450142">
        <w:rPr>
          <w:rFonts w:cstheme="minorHAnsi"/>
          <w:b/>
          <w:bCs/>
        </w:rPr>
        <w:t>48.365/2021</w:t>
      </w:r>
      <w:r w:rsidRPr="00450142">
        <w:rPr>
          <w:rFonts w:cstheme="minorHAnsi"/>
        </w:rPr>
        <w:t xml:space="preserve">, </w:t>
      </w:r>
      <w:r w:rsidRPr="00450142">
        <w:rPr>
          <w:rFonts w:cstheme="minorHAnsi"/>
          <w:b/>
          <w:bCs/>
        </w:rPr>
        <w:t>40.286/2015, 49.415/2021 e 51.260/2022</w:t>
      </w:r>
      <w:r w:rsidRPr="00450142">
        <w:rPr>
          <w:rFonts w:cstheme="minorHAnsi"/>
        </w:rPr>
        <w:t>, com suas alterações posteriores, bem como pelos preceitos de Direito Público, pelas disposições deste Edital e de seus Anexos, normas que as licitantes declaram conhecer e a elas se sujeitarem incondicional e irrestritamente.</w:t>
      </w:r>
    </w:p>
    <w:p w:rsidR="00152DDD" w:rsidRDefault="00152DDD" w:rsidP="00152DDD">
      <w:pPr>
        <w:jc w:val="both"/>
        <w:rPr>
          <w:rFonts w:cstheme="minorHAnsi"/>
        </w:rPr>
      </w:pPr>
      <w:r w:rsidRPr="00450142">
        <w:rPr>
          <w:rFonts w:cstheme="minorHAnsi"/>
        </w:rPr>
        <w:t>1.3 – A presente licitação será processada exclusivamente por meio eletrônico, sendo utilizado o Sistema COMPRASNET, disponibilizado e processado no endereço eletrônico http://www.comprasgovernamentais.gov.br (Portal Nacional de Compras Públicas), mantido pelo Governo Federal, e regulamentado pelo Decreto Federal nº 10.024/2019, 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F33619" w:rsidRPr="00450142" w:rsidRDefault="00F33619" w:rsidP="00F33619">
      <w:pPr>
        <w:jc w:val="both"/>
        <w:rPr>
          <w:rFonts w:cstheme="minorHAnsi"/>
        </w:rPr>
      </w:pPr>
      <w:r w:rsidRPr="00F33619">
        <w:rPr>
          <w:rFonts w:cstheme="minorHAnsi"/>
        </w:rPr>
        <w:t>1.3.1 – A licitação será processada, também, no Portal de Compras da Prefeitura da Cidade</w:t>
      </w:r>
      <w:r>
        <w:rPr>
          <w:rFonts w:cstheme="minorHAnsi"/>
        </w:rPr>
        <w:t xml:space="preserve"> </w:t>
      </w:r>
      <w:r w:rsidRPr="00F33619">
        <w:rPr>
          <w:rFonts w:cstheme="minorHAnsi"/>
        </w:rPr>
        <w:t>do Rio de Janeiro (E-Compras-Rio), disponível em http://ecomprasrio.rio.rj.gov.br.</w:t>
      </w:r>
    </w:p>
    <w:p w:rsidR="00152DDD" w:rsidRPr="00450142" w:rsidRDefault="00152DDD" w:rsidP="00152DDD">
      <w:pPr>
        <w:jc w:val="both"/>
        <w:rPr>
          <w:rFonts w:cstheme="minorHAnsi"/>
        </w:rPr>
      </w:pPr>
      <w:r w:rsidRPr="00450142">
        <w:rPr>
          <w:rFonts w:cstheme="minorHAnsi"/>
        </w:rPr>
        <w:t>1.4 – As retificações do Edital obrigarão todas as licitantes e serão divulgadas pelos mesmos meios de divulgação do Edital.</w:t>
      </w:r>
    </w:p>
    <w:p w:rsidR="00152DDD" w:rsidRPr="00450142" w:rsidRDefault="00152DDD" w:rsidP="00152DDD">
      <w:pPr>
        <w:jc w:val="both"/>
        <w:rPr>
          <w:rFonts w:cstheme="minorHAnsi"/>
        </w:rPr>
      </w:pPr>
      <w:r w:rsidRPr="00450142">
        <w:rPr>
          <w:rFonts w:cstheme="minorHAnsi"/>
        </w:rPr>
        <w:lastRenderedPageBreak/>
        <w:t>1.5 – A licitação que é objeto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152DDD" w:rsidRPr="00450142" w:rsidRDefault="00152DDD" w:rsidP="00152DDD">
      <w:pPr>
        <w:jc w:val="both"/>
        <w:rPr>
          <w:rFonts w:cstheme="minorHAnsi"/>
        </w:rPr>
      </w:pPr>
      <w:r w:rsidRPr="00450142">
        <w:rPr>
          <w:rFonts w:cstheme="minorHAnsi"/>
        </w:rPr>
        <w:t xml:space="preserve">1.6 – As licitantes interessadas poderão obter o presente Edital e seus anexos no endereço eletrônico </w:t>
      </w:r>
      <w:hyperlink r:id="rId8" w:history="1">
        <w:r w:rsidRPr="00450142">
          <w:rPr>
            <w:rStyle w:val="Hyperlink"/>
            <w:rFonts w:cstheme="minorHAnsi"/>
          </w:rPr>
          <w:t>http://www.comprasgovernamentais.gov.br</w:t>
        </w:r>
      </w:hyperlink>
      <w:r w:rsidRPr="00450142">
        <w:rPr>
          <w:rFonts w:cstheme="minorHAnsi"/>
        </w:rPr>
        <w:t>.</w:t>
      </w:r>
    </w:p>
    <w:p w:rsidR="00152DDD" w:rsidRPr="00450142" w:rsidRDefault="00152DDD" w:rsidP="00152DDD">
      <w:pPr>
        <w:jc w:val="both"/>
        <w:rPr>
          <w:rFonts w:cstheme="minorHAnsi"/>
        </w:rPr>
      </w:pPr>
      <w:r w:rsidRPr="00450142">
        <w:rPr>
          <w:rFonts w:cstheme="minorHAnsi"/>
        </w:rPr>
        <w:t xml:space="preserve">1.7 – Os pedidos de esclarecimentos referentes ao processo licitatório serão enviados ao pregoeiro, até 3 (três) dias úteis anteriores à data fixada para abertura da sessão pública, por meio eletrônico, endereçado ao correio eletrônico </w:t>
      </w:r>
      <w:r w:rsidR="00AD0313" w:rsidRPr="00450142">
        <w:rPr>
          <w:rFonts w:cstheme="minorHAnsi"/>
        </w:rPr>
        <w:t>pregoeiro.fartes@gm</w:t>
      </w:r>
      <w:r w:rsidR="001A3C16">
        <w:rPr>
          <w:rFonts w:cstheme="minorHAnsi"/>
        </w:rPr>
        <w:t>a</w:t>
      </w:r>
      <w:r w:rsidR="00AD0313" w:rsidRPr="00450142">
        <w:rPr>
          <w:rFonts w:cstheme="minorHAnsi"/>
        </w:rPr>
        <w:t>il.com</w:t>
      </w:r>
      <w:r w:rsidRPr="00450142">
        <w:rPr>
          <w:rFonts w:cstheme="minorHAnsi"/>
        </w:rPr>
        <w:t>.</w:t>
      </w:r>
    </w:p>
    <w:p w:rsidR="00152DDD" w:rsidRPr="00450142" w:rsidRDefault="00152DDD" w:rsidP="00152DDD">
      <w:pPr>
        <w:jc w:val="both"/>
        <w:rPr>
          <w:rFonts w:cstheme="minorHAnsi"/>
        </w:rPr>
      </w:pPr>
      <w:r w:rsidRPr="00450142">
        <w:rPr>
          <w:rFonts w:cstheme="minorHAnsi"/>
        </w:rPr>
        <w:t>1.7.1 – O pregoeiro responderá aos pedidos de esclarecimentos no prazo de no prazo de 3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152DDD" w:rsidRPr="00450142" w:rsidRDefault="00152DDD" w:rsidP="00152DDD">
      <w:pPr>
        <w:jc w:val="both"/>
        <w:rPr>
          <w:rFonts w:cstheme="minorHAnsi"/>
        </w:rPr>
      </w:pPr>
      <w:r w:rsidRPr="00450142">
        <w:rPr>
          <w:rFonts w:cstheme="minorHAnsi"/>
        </w:rPr>
        <w:t>1.8 –</w:t>
      </w:r>
      <w:r w:rsidRPr="00450142">
        <w:rPr>
          <w:rFonts w:cstheme="minorHAnsi"/>
        </w:rPr>
        <w:tab/>
        <w:t xml:space="preserve">Os interessados poderão formular impugnações até 3 (três) dias úteis anteriores à data fixada para abertura da sessão pública por meio eletrônico, endereçado ao correio eletrônico: </w:t>
      </w:r>
      <w:r w:rsidR="00AD0313" w:rsidRPr="00450142">
        <w:rPr>
          <w:rFonts w:cstheme="minorHAnsi"/>
        </w:rPr>
        <w:t>pregoeiro.fartes@gm</w:t>
      </w:r>
      <w:r w:rsidR="001A3C16">
        <w:rPr>
          <w:rFonts w:cstheme="minorHAnsi"/>
        </w:rPr>
        <w:t>a</w:t>
      </w:r>
      <w:r w:rsidR="00AD0313" w:rsidRPr="00450142">
        <w:rPr>
          <w:rFonts w:cstheme="minorHAnsi"/>
        </w:rPr>
        <w:t>il.com</w:t>
      </w:r>
      <w:r w:rsidRPr="00450142">
        <w:rPr>
          <w:rFonts w:cstheme="minorHAnsi"/>
        </w:rPr>
        <w:t>.</w:t>
      </w:r>
    </w:p>
    <w:p w:rsidR="00152DDD" w:rsidRPr="00450142" w:rsidRDefault="00152DDD" w:rsidP="00152DDD">
      <w:pPr>
        <w:jc w:val="both"/>
        <w:rPr>
          <w:rFonts w:cstheme="minorHAnsi"/>
        </w:rPr>
      </w:pPr>
      <w:r w:rsidRPr="00450142">
        <w:rPr>
          <w:rFonts w:cstheme="minorHAnsi"/>
        </w:rPr>
        <w:t xml:space="preserve">1.8.1 </w:t>
      </w:r>
      <w:proofErr w:type="gramStart"/>
      <w:r w:rsidRPr="00450142">
        <w:rPr>
          <w:rFonts w:cstheme="minorHAnsi"/>
        </w:rPr>
        <w:t>–  Caberá</w:t>
      </w:r>
      <w:proofErr w:type="gramEnd"/>
      <w:r w:rsidRPr="00450142">
        <w:rPr>
          <w:rFonts w:cstheme="minorHAnsi"/>
        </w:rPr>
        <w:t xml:space="preserve"> ao pregoeiro, auxiliado pelos responsáveis pela elaboração do edital e dos anexos, decidir sobre a impugnação no prazo de 3 (três) dias úteis, contado da data de recebimento da impugnação.</w:t>
      </w:r>
    </w:p>
    <w:p w:rsidR="00152DDD" w:rsidRPr="00450142" w:rsidRDefault="00152DDD" w:rsidP="00152DDD">
      <w:pPr>
        <w:jc w:val="both"/>
        <w:rPr>
          <w:rFonts w:cstheme="minorHAnsi"/>
        </w:rPr>
      </w:pPr>
      <w:r w:rsidRPr="00450142">
        <w:rPr>
          <w:rFonts w:cstheme="minorHAnsi"/>
        </w:rPr>
        <w:t>1.8.2 – A impugnação possui efeito suspensivo até que sobrevenha decisão final da autoridade competente. </w:t>
      </w:r>
    </w:p>
    <w:p w:rsidR="00152DDD" w:rsidRPr="00450142" w:rsidRDefault="00152DDD" w:rsidP="00152DDD">
      <w:pPr>
        <w:jc w:val="both"/>
        <w:rPr>
          <w:rFonts w:cstheme="minorHAnsi"/>
        </w:rPr>
      </w:pPr>
      <w:r w:rsidRPr="00450142">
        <w:rPr>
          <w:rFonts w:cstheme="minorHAnsi"/>
        </w:rPr>
        <w:t>1.8.3 – Acolhida a impugnação contra o edital, será definida e publicada nova data para realização do certame. </w:t>
      </w:r>
    </w:p>
    <w:p w:rsidR="00152DDD" w:rsidRPr="00450142" w:rsidRDefault="00152DDD" w:rsidP="00152DDD">
      <w:pPr>
        <w:jc w:val="both"/>
        <w:rPr>
          <w:rFonts w:cstheme="minorHAnsi"/>
        </w:rPr>
      </w:pPr>
      <w:r w:rsidRPr="00450142">
        <w:rPr>
          <w:rFonts w:cstheme="minorHAnsi"/>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450142">
        <w:rPr>
          <w:rFonts w:cstheme="minorHAnsi"/>
        </w:rPr>
        <w:t>ou</w:t>
      </w:r>
      <w:proofErr w:type="gramEnd"/>
      <w:r w:rsidRPr="00450142">
        <w:rPr>
          <w:rFonts w:cstheme="minorHAnsi"/>
        </w:rPr>
        <w:t xml:space="preserve"> 1.8.1., conforme o caso, no mesmo horário e local, salvo quando houver designação expressa de outra data pelo Pregoeiro a ser divulgada pelos mesmos meios de divulgação do Edital.</w:t>
      </w:r>
    </w:p>
    <w:p w:rsidR="00152DDD" w:rsidRPr="00450142" w:rsidRDefault="00152DDD" w:rsidP="00152DDD">
      <w:pPr>
        <w:jc w:val="both"/>
        <w:rPr>
          <w:rFonts w:cstheme="minorHAnsi"/>
          <w:b/>
          <w:bCs/>
        </w:rPr>
      </w:pPr>
      <w:r w:rsidRPr="00450142">
        <w:rPr>
          <w:rFonts w:cstheme="minorHAnsi"/>
          <w:b/>
          <w:bCs/>
        </w:rPr>
        <w:t>2. AUTORIZAÇÃO PARA REALIZAÇÃO DA LICITAÇÃO</w:t>
      </w:r>
    </w:p>
    <w:p w:rsidR="00152DDD" w:rsidRPr="00450142" w:rsidRDefault="00152DDD" w:rsidP="00F576DD">
      <w:pPr>
        <w:jc w:val="both"/>
        <w:rPr>
          <w:rFonts w:cstheme="minorHAnsi"/>
        </w:rPr>
      </w:pPr>
      <w:r w:rsidRPr="00450142">
        <w:rPr>
          <w:rFonts w:cstheme="minorHAnsi"/>
        </w:rPr>
        <w:t xml:space="preserve">2.1 – Autorização do(a) </w:t>
      </w:r>
      <w:r w:rsidR="00AD0313" w:rsidRPr="00450142">
        <w:rPr>
          <w:rFonts w:cstheme="minorHAnsi"/>
        </w:rPr>
        <w:t>(a) Exmo. Sr. Presidente da Fundação Cidade das Artes (conforme art.</w:t>
      </w:r>
      <w:r w:rsidR="00AD0313" w:rsidRPr="00450142">
        <w:rPr>
          <w:rFonts w:cstheme="minorHAnsi"/>
          <w:spacing w:val="59"/>
        </w:rPr>
        <w:t xml:space="preserve"> </w:t>
      </w:r>
      <w:r w:rsidR="00AD0313" w:rsidRPr="00450142">
        <w:rPr>
          <w:rFonts w:cstheme="minorHAnsi"/>
        </w:rPr>
        <w:t>252</w:t>
      </w:r>
      <w:r w:rsidR="00AD0313" w:rsidRPr="00450142">
        <w:rPr>
          <w:rFonts w:cstheme="minorHAnsi"/>
          <w:spacing w:val="-14"/>
        </w:rPr>
        <w:t xml:space="preserve"> </w:t>
      </w:r>
      <w:r w:rsidR="00AD0313" w:rsidRPr="00450142">
        <w:rPr>
          <w:rFonts w:cstheme="minorHAnsi"/>
          <w:spacing w:val="-5"/>
        </w:rPr>
        <w:t xml:space="preserve">do </w:t>
      </w:r>
      <w:r w:rsidR="00AD0313" w:rsidRPr="00450142">
        <w:rPr>
          <w:rFonts w:cstheme="minorHAnsi"/>
        </w:rPr>
        <w:t>CAF)</w:t>
      </w:r>
      <w:r w:rsidRPr="00450142">
        <w:rPr>
          <w:rFonts w:cstheme="minorHAnsi"/>
        </w:rPr>
        <w:t xml:space="preserve">, constante do Processo Administrativo nº </w:t>
      </w:r>
      <w:r w:rsidR="00F576DD" w:rsidRPr="00F576DD">
        <w:rPr>
          <w:rFonts w:cstheme="minorHAnsi"/>
        </w:rPr>
        <w:t>ART-PRO-2022/00362</w:t>
      </w:r>
      <w:r w:rsidR="00F576DD">
        <w:rPr>
          <w:rFonts w:cstheme="minorHAnsi"/>
        </w:rPr>
        <w:t xml:space="preserve"> </w:t>
      </w:r>
      <w:r w:rsidRPr="00450142">
        <w:rPr>
          <w:rFonts w:cstheme="minorHAnsi"/>
        </w:rPr>
        <w:t xml:space="preserve">de </w:t>
      </w:r>
      <w:r w:rsidR="00F576DD" w:rsidRPr="00F576DD">
        <w:rPr>
          <w:rFonts w:cstheme="minorHAnsi"/>
        </w:rPr>
        <w:t>03/11/2022</w:t>
      </w:r>
      <w:r w:rsidRPr="00450142">
        <w:rPr>
          <w:rFonts w:cstheme="minorHAnsi"/>
        </w:rPr>
        <w:t xml:space="preserve">, publicada no Diário Oficial do Município do Rio de Janeiro – D.O. RIO de </w:t>
      </w:r>
      <w:r w:rsidR="00F576DD">
        <w:rPr>
          <w:rFonts w:cstheme="minorHAnsi"/>
        </w:rPr>
        <w:t>27</w:t>
      </w:r>
      <w:r w:rsidR="00450142" w:rsidRPr="00450142">
        <w:rPr>
          <w:rFonts w:cstheme="minorHAnsi"/>
        </w:rPr>
        <w:t>/12/2022</w:t>
      </w:r>
      <w:r w:rsidRPr="00450142">
        <w:rPr>
          <w:rFonts w:cstheme="minorHAnsi"/>
        </w:rPr>
        <w:t>.</w:t>
      </w:r>
    </w:p>
    <w:p w:rsidR="00152DDD" w:rsidRPr="00450142" w:rsidRDefault="00152DDD" w:rsidP="00152DDD">
      <w:pPr>
        <w:jc w:val="both"/>
        <w:rPr>
          <w:rFonts w:cstheme="minorHAnsi"/>
          <w:b/>
          <w:bCs/>
        </w:rPr>
      </w:pPr>
      <w:r w:rsidRPr="00450142">
        <w:rPr>
          <w:rFonts w:cstheme="minorHAnsi"/>
          <w:b/>
          <w:bCs/>
        </w:rPr>
        <w:t>3. DIA, HORÁRIO E LOCAL DA ABERTURA DA LICITAÇÃO</w:t>
      </w:r>
    </w:p>
    <w:p w:rsidR="00152DDD" w:rsidRPr="00450142" w:rsidRDefault="00152DDD" w:rsidP="00152DDD">
      <w:pPr>
        <w:jc w:val="both"/>
        <w:rPr>
          <w:rFonts w:cstheme="minorHAnsi"/>
        </w:rPr>
      </w:pPr>
      <w:r w:rsidRPr="00450142">
        <w:rPr>
          <w:rFonts w:cstheme="minorHAnsi"/>
        </w:rPr>
        <w:t xml:space="preserve">3.1 – No dia </w:t>
      </w:r>
      <w:r w:rsidR="00D451DB">
        <w:rPr>
          <w:rFonts w:cstheme="minorHAnsi"/>
        </w:rPr>
        <w:t>05</w:t>
      </w:r>
      <w:r w:rsidRPr="00450142">
        <w:rPr>
          <w:rFonts w:cstheme="minorHAnsi"/>
        </w:rPr>
        <w:t xml:space="preserve"> de </w:t>
      </w:r>
      <w:r w:rsidR="00D451DB">
        <w:rPr>
          <w:rFonts w:cstheme="minorHAnsi"/>
        </w:rPr>
        <w:t>abril</w:t>
      </w:r>
      <w:r w:rsidRPr="00450142">
        <w:rPr>
          <w:rFonts w:cstheme="minorHAnsi"/>
        </w:rPr>
        <w:t xml:space="preserve"> de</w:t>
      </w:r>
      <w:r w:rsidR="00C42E7E">
        <w:rPr>
          <w:rFonts w:cstheme="minorHAnsi"/>
        </w:rPr>
        <w:t xml:space="preserve"> 2023</w:t>
      </w:r>
      <w:r w:rsidRPr="00450142">
        <w:rPr>
          <w:rFonts w:cstheme="minorHAnsi"/>
        </w:rPr>
        <w:t xml:space="preserve">, às </w:t>
      </w:r>
      <w:r w:rsidR="00C42E7E">
        <w:rPr>
          <w:rFonts w:cstheme="minorHAnsi"/>
        </w:rPr>
        <w:t>11</w:t>
      </w:r>
      <w:r w:rsidRPr="00450142">
        <w:rPr>
          <w:rFonts w:cstheme="minorHAnsi"/>
        </w:rPr>
        <w:t xml:space="preserve"> h, o Pregoeiro iniciará a sessão pública do PREGÃO ELETRÔNICO PE – </w:t>
      </w:r>
      <w:r w:rsidR="00AD0313" w:rsidRPr="00450142">
        <w:rPr>
          <w:rFonts w:cstheme="minorHAnsi"/>
        </w:rPr>
        <w:t>F-ARTES</w:t>
      </w:r>
      <w:r w:rsidRPr="00450142">
        <w:rPr>
          <w:rFonts w:cstheme="minorHAnsi"/>
        </w:rPr>
        <w:t xml:space="preserve"> Nº</w:t>
      </w:r>
      <w:r w:rsidR="00C42E7E">
        <w:rPr>
          <w:rFonts w:cstheme="minorHAnsi"/>
        </w:rPr>
        <w:t xml:space="preserve"> 113/2023</w:t>
      </w:r>
      <w:r w:rsidRPr="00450142">
        <w:rPr>
          <w:rFonts w:cstheme="minorHAnsi"/>
        </w:rPr>
        <w:t>, no endereço eletrônico http://www.comprasgovernament</w:t>
      </w:r>
      <w:bookmarkStart w:id="0" w:name="_GoBack"/>
      <w:bookmarkEnd w:id="0"/>
      <w:r w:rsidRPr="00450142">
        <w:rPr>
          <w:rFonts w:cstheme="minorHAnsi"/>
        </w:rPr>
        <w:t>ais.gov.br (Portal Nacional de Compras Públicas).</w:t>
      </w:r>
    </w:p>
    <w:p w:rsidR="00152DDD" w:rsidRPr="00450142" w:rsidRDefault="00152DDD" w:rsidP="00152DDD">
      <w:pPr>
        <w:jc w:val="both"/>
        <w:rPr>
          <w:rFonts w:cstheme="minorHAnsi"/>
        </w:rPr>
      </w:pPr>
      <w:r w:rsidRPr="00450142">
        <w:rPr>
          <w:rFonts w:cstheme="minorHAnsi"/>
        </w:rP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152DDD" w:rsidRPr="00450142" w:rsidRDefault="00152DDD" w:rsidP="00152DDD">
      <w:pPr>
        <w:jc w:val="both"/>
        <w:rPr>
          <w:rFonts w:cstheme="minorHAnsi"/>
        </w:rPr>
      </w:pPr>
    </w:p>
    <w:p w:rsidR="00152DDD" w:rsidRPr="00450142" w:rsidRDefault="00152DDD" w:rsidP="00152DDD">
      <w:pPr>
        <w:jc w:val="both"/>
        <w:rPr>
          <w:rFonts w:cstheme="minorHAnsi"/>
          <w:b/>
          <w:bCs/>
        </w:rPr>
      </w:pPr>
      <w:r w:rsidRPr="00450142">
        <w:rPr>
          <w:rFonts w:cstheme="minorHAnsi"/>
          <w:b/>
          <w:bCs/>
        </w:rPr>
        <w:t>4. OBJETO</w:t>
      </w:r>
    </w:p>
    <w:p w:rsidR="00152DDD" w:rsidRPr="00450142" w:rsidRDefault="00152DDD" w:rsidP="00152DDD">
      <w:pPr>
        <w:jc w:val="both"/>
        <w:rPr>
          <w:rFonts w:cstheme="minorHAnsi"/>
        </w:rPr>
      </w:pPr>
      <w:r w:rsidRPr="00450142">
        <w:rPr>
          <w:rFonts w:cstheme="minorHAnsi"/>
        </w:rPr>
        <w:t xml:space="preserve">4.1 – O objeto da presente licitação é a </w:t>
      </w:r>
      <w:r w:rsidR="00450142" w:rsidRPr="00450142">
        <w:rPr>
          <w:rFonts w:cstheme="minorHAnsi"/>
        </w:rPr>
        <w:t xml:space="preserve">prestação de </w:t>
      </w:r>
      <w:r w:rsidR="00F576DD" w:rsidRPr="00F576DD">
        <w:rPr>
          <w:rFonts w:cstheme="minorHAnsi"/>
        </w:rPr>
        <w:t>s</w:t>
      </w:r>
      <w:r w:rsidR="00F576DD" w:rsidRPr="00F576DD">
        <w:rPr>
          <w:rFonts w:cstheme="minorHAnsi"/>
          <w:lang w:val="pt-PT"/>
        </w:rPr>
        <w:t>erviço de implementação, gerenciamento e administração de ticket alimentação e refeição, via cartão magnético e/ou cartão eletrônico com tecnologia a chip de segurança e respectivas recargas de créditos mensais, na forma estabelecida na legislação vigente, em especial o Decreto Federal nº 10.854/2021</w:t>
      </w:r>
      <w:r w:rsidR="00450142" w:rsidRPr="00450142">
        <w:rPr>
          <w:rFonts w:cstheme="minorHAnsi"/>
        </w:rPr>
        <w:t xml:space="preserve">, pelo período de </w:t>
      </w:r>
      <w:r w:rsidR="00F576DD">
        <w:rPr>
          <w:rFonts w:cstheme="minorHAnsi"/>
        </w:rPr>
        <w:t>24</w:t>
      </w:r>
      <w:r w:rsidR="00450142" w:rsidRPr="00450142">
        <w:rPr>
          <w:rFonts w:cstheme="minorHAnsi"/>
        </w:rPr>
        <w:t xml:space="preserve"> (</w:t>
      </w:r>
      <w:r w:rsidR="00F576DD">
        <w:rPr>
          <w:rFonts w:cstheme="minorHAnsi"/>
        </w:rPr>
        <w:t>vinte e quatro</w:t>
      </w:r>
      <w:r w:rsidR="00450142" w:rsidRPr="00450142">
        <w:rPr>
          <w:rFonts w:cstheme="minorHAnsi"/>
        </w:rPr>
        <w:t>) meses</w:t>
      </w:r>
      <w:r w:rsidRPr="00450142">
        <w:rPr>
          <w:rFonts w:cstheme="minorHAnsi"/>
        </w:rPr>
        <w:t>, conforme as especificações constantes deste Edital e/ou do Termo de Referência.</w:t>
      </w:r>
    </w:p>
    <w:p w:rsidR="00152DDD" w:rsidRPr="00450142" w:rsidRDefault="00152DDD" w:rsidP="00152DDD">
      <w:pPr>
        <w:jc w:val="both"/>
        <w:rPr>
          <w:rFonts w:cstheme="minorHAnsi"/>
          <w:b/>
          <w:bCs/>
        </w:rPr>
      </w:pPr>
      <w:r w:rsidRPr="00450142">
        <w:rPr>
          <w:rFonts w:cstheme="minorHAnsi"/>
          <w:b/>
          <w:bCs/>
        </w:rPr>
        <w:t>5. RECURSOS ORÇAMENTÁRIOS</w:t>
      </w:r>
    </w:p>
    <w:p w:rsidR="00152DDD" w:rsidRPr="00450142" w:rsidRDefault="00152DDD" w:rsidP="00152DDD">
      <w:pPr>
        <w:jc w:val="both"/>
        <w:rPr>
          <w:rFonts w:cstheme="minorHAnsi"/>
        </w:rPr>
      </w:pPr>
      <w:r w:rsidRPr="00450142">
        <w:rPr>
          <w:rFonts w:cstheme="minorHAnsi"/>
        </w:rPr>
        <w:t>5.1 – Os recursos necessários à aquisição do objeto ora licitado correrão à conta da seguinte dotação orçamentária: </w:t>
      </w:r>
    </w:p>
    <w:p w:rsidR="00152DDD" w:rsidRPr="00450142" w:rsidRDefault="00AD51CF" w:rsidP="00152DDD">
      <w:pPr>
        <w:jc w:val="both"/>
        <w:rPr>
          <w:rFonts w:cstheme="minorHAnsi"/>
        </w:rPr>
      </w:pPr>
      <w:r w:rsidRPr="00450142">
        <w:rPr>
          <w:rFonts w:cstheme="minorHAnsi"/>
        </w:rPr>
        <w:t>FUNDAÇÃO CIDADE DAS ARTES</w:t>
      </w:r>
    </w:p>
    <w:p w:rsidR="00152DDD" w:rsidRPr="00450142" w:rsidRDefault="00152DDD" w:rsidP="00152DDD">
      <w:pPr>
        <w:jc w:val="both"/>
        <w:rPr>
          <w:rFonts w:cstheme="minorHAnsi"/>
        </w:rPr>
      </w:pPr>
      <w:r w:rsidRPr="00450142">
        <w:rPr>
          <w:rFonts w:cstheme="minorHAnsi"/>
        </w:rPr>
        <w:t xml:space="preserve">PROGRAMA DE TRABALHO: </w:t>
      </w:r>
      <w:r w:rsidR="00AD0313" w:rsidRPr="00450142">
        <w:rPr>
          <w:rFonts w:cstheme="minorHAnsi"/>
        </w:rPr>
        <w:t xml:space="preserve"> </w:t>
      </w:r>
      <w:r w:rsidR="00C42E7E">
        <w:rPr>
          <w:rFonts w:cstheme="minorHAnsi"/>
        </w:rPr>
        <w:t>30.42.13.392.0381.4341</w:t>
      </w:r>
    </w:p>
    <w:p w:rsidR="00F576DD" w:rsidRDefault="00152DDD" w:rsidP="00152DDD">
      <w:pPr>
        <w:jc w:val="both"/>
        <w:rPr>
          <w:rFonts w:cstheme="minorHAnsi"/>
        </w:rPr>
      </w:pPr>
      <w:r w:rsidRPr="00450142">
        <w:rPr>
          <w:rFonts w:cstheme="minorHAnsi"/>
        </w:rPr>
        <w:t xml:space="preserve">CÓDIGO DE DESPESA: </w:t>
      </w:r>
      <w:r w:rsidR="00C42E7E">
        <w:rPr>
          <w:rFonts w:cstheme="minorHAnsi"/>
        </w:rPr>
        <w:t>3.3.90.39.23</w:t>
      </w:r>
    </w:p>
    <w:p w:rsidR="00152DDD" w:rsidRPr="00450142" w:rsidRDefault="00152DDD" w:rsidP="00152DDD">
      <w:pPr>
        <w:jc w:val="both"/>
        <w:rPr>
          <w:rFonts w:cstheme="minorHAnsi"/>
        </w:rPr>
      </w:pPr>
      <w:r w:rsidRPr="00450142">
        <w:rPr>
          <w:rFonts w:cstheme="minorHAnsi"/>
        </w:rPr>
        <w:t xml:space="preserve">FONTE DE RECURSO: </w:t>
      </w:r>
      <w:r w:rsidR="00450142" w:rsidRPr="00450142">
        <w:rPr>
          <w:rFonts w:cstheme="minorHAnsi"/>
        </w:rPr>
        <w:t>100</w:t>
      </w:r>
    </w:p>
    <w:p w:rsidR="00152DDD" w:rsidRPr="00450142" w:rsidRDefault="00152DDD" w:rsidP="00152DDD">
      <w:pPr>
        <w:jc w:val="both"/>
        <w:rPr>
          <w:rFonts w:cstheme="minorHAnsi"/>
        </w:rPr>
      </w:pPr>
      <w:r w:rsidRPr="00450142">
        <w:rPr>
          <w:rFonts w:cstheme="minorHAnsi"/>
        </w:rPr>
        <w:t xml:space="preserve">5.2 – O demonstrativo contendo a estimativa prevista encontra–se no Anexo </w:t>
      </w:r>
      <w:r w:rsidR="00AD0313" w:rsidRPr="00450142">
        <w:rPr>
          <w:rFonts w:cstheme="minorHAnsi"/>
        </w:rPr>
        <w:t>II</w:t>
      </w:r>
      <w:r w:rsidRPr="00450142">
        <w:rPr>
          <w:rFonts w:cstheme="minorHAnsi"/>
        </w:rPr>
        <w:t xml:space="preserve">, totalizando a importância de </w:t>
      </w:r>
      <w:r w:rsidR="00F576DD" w:rsidRPr="00F576DD">
        <w:rPr>
          <w:rFonts w:cstheme="minorHAnsi"/>
          <w:b/>
          <w:bCs/>
        </w:rPr>
        <w:t>274.560,00 (duzentos e setenta e quatro mil, quinhentos e sessenta reais)</w:t>
      </w:r>
      <w:r w:rsidR="00450142" w:rsidRPr="00450142">
        <w:rPr>
          <w:rFonts w:cstheme="minorHAnsi"/>
          <w:b/>
          <w:bCs/>
        </w:rPr>
        <w:t>.</w:t>
      </w:r>
    </w:p>
    <w:p w:rsidR="00152DDD" w:rsidRPr="00450142" w:rsidRDefault="00152DDD" w:rsidP="00152DDD">
      <w:pPr>
        <w:jc w:val="both"/>
        <w:rPr>
          <w:rFonts w:cstheme="minorHAnsi"/>
          <w:b/>
          <w:bCs/>
        </w:rPr>
      </w:pPr>
      <w:r w:rsidRPr="00450142">
        <w:rPr>
          <w:rFonts w:cstheme="minorHAnsi"/>
          <w:b/>
          <w:bCs/>
        </w:rPr>
        <w:t>6. CRITÉRIO DE JULGAMENTO</w:t>
      </w:r>
    </w:p>
    <w:p w:rsidR="00152DDD" w:rsidRPr="00450142" w:rsidRDefault="00152DDD" w:rsidP="00152DDD">
      <w:pPr>
        <w:jc w:val="both"/>
        <w:rPr>
          <w:rFonts w:cstheme="minorHAnsi"/>
        </w:rPr>
      </w:pPr>
      <w:r w:rsidRPr="00450142">
        <w:rPr>
          <w:rFonts w:cstheme="minorHAnsi"/>
        </w:rPr>
        <w:t>6.1 – O critério de julgamento da presente licitação é o menor preço</w:t>
      </w:r>
      <w:r w:rsidRPr="00450142">
        <w:rPr>
          <w:rFonts w:cstheme="minorHAnsi"/>
          <w:i/>
          <w:iCs/>
        </w:rPr>
        <w:t xml:space="preserve"> </w:t>
      </w:r>
      <w:r w:rsidRPr="00450142">
        <w:rPr>
          <w:rFonts w:cstheme="minorHAnsi"/>
        </w:rPr>
        <w:t>global.</w:t>
      </w:r>
    </w:p>
    <w:p w:rsidR="00152DDD" w:rsidRPr="00450142" w:rsidRDefault="00152DDD" w:rsidP="00152DDD">
      <w:pPr>
        <w:jc w:val="both"/>
        <w:rPr>
          <w:rFonts w:cstheme="minorHAnsi"/>
          <w:b/>
          <w:bCs/>
        </w:rPr>
      </w:pPr>
      <w:r w:rsidRPr="00450142">
        <w:rPr>
          <w:rFonts w:cstheme="minorHAnsi"/>
          <w:b/>
          <w:bCs/>
        </w:rPr>
        <w:t>7. PRAZOS</w:t>
      </w:r>
    </w:p>
    <w:p w:rsidR="00152DDD" w:rsidRPr="00450142" w:rsidRDefault="00152DDD" w:rsidP="00152DDD">
      <w:pPr>
        <w:jc w:val="both"/>
        <w:rPr>
          <w:rFonts w:cstheme="minorHAnsi"/>
        </w:rPr>
      </w:pPr>
      <w:r w:rsidRPr="00450142">
        <w:rPr>
          <w:rFonts w:cstheme="minorHAnsi"/>
        </w:rPr>
        <w:t xml:space="preserve">7.1 – O Contrato vigorará a partir da assinatura até </w:t>
      </w:r>
      <w:r w:rsidR="00F576DD">
        <w:rPr>
          <w:rFonts w:cstheme="minorHAnsi"/>
        </w:rPr>
        <w:t>24</w:t>
      </w:r>
      <w:r w:rsidRPr="00450142">
        <w:rPr>
          <w:rFonts w:cstheme="minorHAnsi"/>
        </w:rPr>
        <w:t xml:space="preserve"> (</w:t>
      </w:r>
      <w:r w:rsidR="00F576DD">
        <w:rPr>
          <w:rFonts w:cstheme="minorHAnsi"/>
        </w:rPr>
        <w:t>vinte e quatro</w:t>
      </w:r>
      <w:r w:rsidRPr="00450142">
        <w:rPr>
          <w:rFonts w:cstheme="minorHAnsi"/>
        </w:rPr>
        <w:t>) meses. </w:t>
      </w:r>
    </w:p>
    <w:p w:rsidR="00152DDD" w:rsidRPr="00450142" w:rsidRDefault="00152DDD" w:rsidP="00152DDD">
      <w:pPr>
        <w:jc w:val="both"/>
        <w:rPr>
          <w:rFonts w:cstheme="minorHAnsi"/>
        </w:rPr>
      </w:pPr>
      <w:r w:rsidRPr="00450142">
        <w:rPr>
          <w:rFonts w:cstheme="minorHAnsi"/>
        </w:rPr>
        <w:t>7.1.1 – O prazo para o início dos serviços será de</w:t>
      </w:r>
      <w:r w:rsidR="00136841" w:rsidRPr="00450142">
        <w:rPr>
          <w:rFonts w:cstheme="minorHAnsi"/>
        </w:rPr>
        <w:t xml:space="preserve"> até</w:t>
      </w:r>
      <w:r w:rsidRPr="00450142">
        <w:rPr>
          <w:rFonts w:cstheme="minorHAnsi"/>
        </w:rPr>
        <w:t xml:space="preserve"> </w:t>
      </w:r>
      <w:r w:rsidR="00136841" w:rsidRPr="00450142">
        <w:rPr>
          <w:rFonts w:cstheme="minorHAnsi"/>
        </w:rPr>
        <w:t>15</w:t>
      </w:r>
      <w:r w:rsidRPr="00450142">
        <w:rPr>
          <w:rFonts w:cstheme="minorHAnsi"/>
        </w:rPr>
        <w:t xml:space="preserve"> (</w:t>
      </w:r>
      <w:r w:rsidR="00136841" w:rsidRPr="00450142">
        <w:rPr>
          <w:rFonts w:cstheme="minorHAnsi"/>
        </w:rPr>
        <w:t>quinze</w:t>
      </w:r>
      <w:r w:rsidRPr="00450142">
        <w:rPr>
          <w:rFonts w:cstheme="minorHAnsi"/>
        </w:rPr>
        <w:t>) dias contados do recebimento do memorando de início.</w:t>
      </w:r>
    </w:p>
    <w:p w:rsidR="00152DDD" w:rsidRPr="00450142" w:rsidRDefault="00152DDD" w:rsidP="00152DDD">
      <w:pPr>
        <w:jc w:val="both"/>
        <w:rPr>
          <w:rFonts w:cstheme="minorHAnsi"/>
        </w:rPr>
      </w:pPr>
      <w:r w:rsidRPr="00450142">
        <w:rPr>
          <w:rFonts w:cstheme="minorHAnsi"/>
        </w:rPr>
        <w:t>7.2 – O prazo de execução dos serviços poderá ser prorrogado ou alterado nos termos da Lei Federal nº 14.133/2021.</w:t>
      </w:r>
    </w:p>
    <w:p w:rsidR="00152DDD" w:rsidRPr="00450142" w:rsidRDefault="00152DDD" w:rsidP="00152DDD">
      <w:pPr>
        <w:jc w:val="both"/>
        <w:rPr>
          <w:rFonts w:cstheme="minorHAnsi"/>
        </w:rPr>
      </w:pPr>
      <w:r w:rsidRPr="00450142">
        <w:rPr>
          <w:rFonts w:cstheme="minorHAnsi"/>
        </w:rPr>
        <w:t xml:space="preserve">7.2.1 – No caso de serviços e fornecimentos contínuos, o contrato poderá ser prorrogado na forma dos </w:t>
      </w:r>
      <w:proofErr w:type="spellStart"/>
      <w:r w:rsidRPr="00450142">
        <w:rPr>
          <w:rFonts w:cstheme="minorHAnsi"/>
        </w:rPr>
        <w:t>arts</w:t>
      </w:r>
      <w:proofErr w:type="spellEnd"/>
      <w:r w:rsidRPr="00450142">
        <w:rPr>
          <w:rFonts w:cstheme="minorHAnsi"/>
        </w:rPr>
        <w:t>. 107 e 106, §2º, da Lei Federal nº 14.133/2021, e das demais normas aplicáveis.</w:t>
      </w:r>
    </w:p>
    <w:p w:rsidR="00152DDD" w:rsidRPr="00450142" w:rsidRDefault="00152DDD" w:rsidP="00152DDD">
      <w:pPr>
        <w:jc w:val="both"/>
        <w:rPr>
          <w:rFonts w:cstheme="minorHAnsi"/>
        </w:rPr>
      </w:pPr>
      <w:r w:rsidRPr="00450142">
        <w:rPr>
          <w:rFonts w:cstheme="minorHAnsi"/>
        </w:rPr>
        <w:t>7.3 – As licitantes ficam obrigadas a manter a validade da proposta por 60 (sessenta) dias, contados da data da realização da licitação.</w:t>
      </w:r>
    </w:p>
    <w:p w:rsidR="00152DDD" w:rsidRDefault="00152DDD" w:rsidP="00152DDD">
      <w:pPr>
        <w:jc w:val="both"/>
        <w:rPr>
          <w:rFonts w:cstheme="minorHAnsi"/>
        </w:rPr>
      </w:pPr>
      <w:r w:rsidRPr="00450142">
        <w:rPr>
          <w:rFonts w:cstheme="minorHAnsi"/>
        </w:rPr>
        <w:t>7.4 – Decorrido o prazo consignado no item anterior sem que tenha havido convocação para assinatura do termo de contrato ou retirada do instrumento equivalente, as licitantes ficarão liberadas de quaisquer compromissos assumidos.</w:t>
      </w:r>
    </w:p>
    <w:p w:rsidR="00152DDD" w:rsidRPr="00450142" w:rsidRDefault="00152DDD" w:rsidP="00152DDD">
      <w:pPr>
        <w:jc w:val="both"/>
        <w:rPr>
          <w:rFonts w:cstheme="minorHAnsi"/>
          <w:b/>
          <w:bCs/>
        </w:rPr>
      </w:pPr>
      <w:r w:rsidRPr="00450142">
        <w:rPr>
          <w:rFonts w:cstheme="minorHAnsi"/>
          <w:b/>
          <w:bCs/>
        </w:rPr>
        <w:lastRenderedPageBreak/>
        <w:t>8. CONDIÇÕES DE PARTICIPAÇÃO</w:t>
      </w:r>
    </w:p>
    <w:p w:rsidR="00AD51CF" w:rsidRPr="00450142" w:rsidRDefault="00152DDD" w:rsidP="00152DDD">
      <w:pPr>
        <w:jc w:val="both"/>
        <w:rPr>
          <w:rFonts w:cstheme="minorHAnsi"/>
        </w:rPr>
      </w:pPr>
      <w:r w:rsidRPr="00450142">
        <w:rPr>
          <w:rFonts w:cstheme="minorHAnsi"/>
        </w:rPr>
        <w:t>8.1 – Para a participação nesta licitação é necessário que o interessado esteja credenciado junto ao Provedor do Sistema (</w:t>
      </w:r>
      <w:hyperlink r:id="rId9" w:history="1">
        <w:r w:rsidR="00AD51CF" w:rsidRPr="00450142">
          <w:rPr>
            <w:rStyle w:val="Hyperlink"/>
            <w:rFonts w:cstheme="minorHAnsi"/>
          </w:rPr>
          <w:t>http://www.comprasgovernamentais.gov.br</w:t>
        </w:r>
      </w:hyperlink>
      <w:r w:rsidRPr="00450142">
        <w:rPr>
          <w:rFonts w:cstheme="minorHAnsi"/>
        </w:rPr>
        <w:t>.)</w:t>
      </w:r>
    </w:p>
    <w:p w:rsidR="00152DDD" w:rsidRPr="00450142" w:rsidRDefault="00152DDD" w:rsidP="00152DDD">
      <w:pPr>
        <w:jc w:val="both"/>
        <w:rPr>
          <w:rFonts w:cstheme="minorHAnsi"/>
        </w:rPr>
      </w:pPr>
      <w:r w:rsidRPr="00450142">
        <w:rPr>
          <w:rFonts w:cstheme="minorHAnsi"/>
        </w:rP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152DDD" w:rsidRPr="00450142" w:rsidRDefault="00152DDD" w:rsidP="00152DDD">
      <w:pPr>
        <w:jc w:val="both"/>
        <w:rPr>
          <w:rFonts w:cstheme="minorHAnsi"/>
        </w:rPr>
      </w:pPr>
      <w:r w:rsidRPr="00450142">
        <w:rPr>
          <w:rFonts w:cstheme="minorHAnsi"/>
        </w:rPr>
        <w:t>8.2.1 – A falsidade da declaração de que trata o item acima sujeitará o licitante às sanções previstas no Edital.</w:t>
      </w:r>
    </w:p>
    <w:p w:rsidR="00152DDD" w:rsidRPr="00450142" w:rsidRDefault="00152DDD" w:rsidP="00152DDD">
      <w:pPr>
        <w:jc w:val="both"/>
        <w:rPr>
          <w:rFonts w:cstheme="minorHAnsi"/>
        </w:rPr>
      </w:pPr>
      <w:r w:rsidRPr="00450142">
        <w:rPr>
          <w:rFonts w:cstheme="minorHAnsi"/>
        </w:rP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serviços que cotar.</w:t>
      </w:r>
    </w:p>
    <w:p w:rsidR="00152DDD" w:rsidRPr="00450142" w:rsidRDefault="00152DDD" w:rsidP="00152DDD">
      <w:pPr>
        <w:jc w:val="both"/>
        <w:rPr>
          <w:rFonts w:cstheme="minorHAnsi"/>
        </w:rPr>
      </w:pPr>
      <w:r w:rsidRPr="00450142">
        <w:rPr>
          <w:rFonts w:cstheme="minorHAnsi"/>
        </w:rP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152DDD" w:rsidRPr="00450142" w:rsidRDefault="00152DDD" w:rsidP="00152DDD">
      <w:pPr>
        <w:jc w:val="both"/>
        <w:rPr>
          <w:rFonts w:cstheme="minorHAnsi"/>
        </w:rPr>
      </w:pPr>
      <w:r w:rsidRPr="00450142">
        <w:rPr>
          <w:rFonts w:cstheme="minorHAnsi"/>
        </w:rPr>
        <w:t>8.5 – Cada representante credenciado poderá representar apenas uma licitante, em cada pregão eletrônico.</w:t>
      </w:r>
    </w:p>
    <w:p w:rsidR="00152DDD" w:rsidRPr="00450142" w:rsidRDefault="00152DDD" w:rsidP="00152DDD">
      <w:pPr>
        <w:jc w:val="both"/>
        <w:rPr>
          <w:rFonts w:cstheme="minorHAnsi"/>
        </w:rPr>
      </w:pPr>
      <w:r w:rsidRPr="00450142">
        <w:rPr>
          <w:rFonts w:cstheme="minorHAnsi"/>
        </w:rPr>
        <w:t>8.6 – O envio da proposta vinculará a licitante ao cumprimento de todas as condições e obrigações inerentes ao certame.</w:t>
      </w:r>
    </w:p>
    <w:p w:rsidR="00152DDD" w:rsidRPr="00450142" w:rsidRDefault="00152DDD" w:rsidP="00152DDD">
      <w:pPr>
        <w:jc w:val="both"/>
        <w:rPr>
          <w:rFonts w:cstheme="minorHAnsi"/>
        </w:rPr>
      </w:pPr>
      <w:r w:rsidRPr="00450142">
        <w:rPr>
          <w:rFonts w:cstheme="minorHAnsi"/>
        </w:rP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152DDD" w:rsidRPr="00450142" w:rsidRDefault="00152DDD" w:rsidP="00152DDD">
      <w:pPr>
        <w:jc w:val="both"/>
        <w:rPr>
          <w:rFonts w:cstheme="minorHAnsi"/>
        </w:rPr>
      </w:pPr>
      <w:r w:rsidRPr="00450142">
        <w:rPr>
          <w:rFonts w:cstheme="minorHAnsi"/>
        </w:rPr>
        <w:t>8.8 – Não será permitida a participação de sociedades cooperativas em razão da natureza do objeto do presente certame.</w:t>
      </w:r>
    </w:p>
    <w:p w:rsidR="00093EB6" w:rsidRPr="00450142" w:rsidRDefault="00093EB6" w:rsidP="00093EB6">
      <w:pPr>
        <w:jc w:val="both"/>
        <w:rPr>
          <w:rFonts w:cstheme="minorHAnsi"/>
          <w:lang w:val="pt-PT"/>
        </w:rPr>
      </w:pPr>
      <w:r w:rsidRPr="00450142">
        <w:rPr>
          <w:rFonts w:cstheme="minorHAnsi"/>
        </w:rPr>
        <w:t xml:space="preserve">8.9 </w:t>
      </w:r>
      <w:r w:rsidRPr="00450142">
        <w:rPr>
          <w:rFonts w:cstheme="minorHAnsi"/>
          <w:lang w:val="pt-PT"/>
        </w:rPr>
        <w:t>- Não será permitida a participação em consórcio.</w:t>
      </w:r>
    </w:p>
    <w:p w:rsidR="00152DDD" w:rsidRPr="00450142" w:rsidRDefault="00152DDD" w:rsidP="00152DDD">
      <w:pPr>
        <w:jc w:val="both"/>
        <w:rPr>
          <w:rFonts w:cstheme="minorHAnsi"/>
        </w:rPr>
      </w:pPr>
      <w:r w:rsidRPr="00450142">
        <w:rPr>
          <w:rFonts w:cstheme="minorHAnsi"/>
        </w:rPr>
        <w:t xml:space="preserve">8.10 – As operações societárias promovidas pela empresa licitante ou contratada deverão ser submetidas à prévia aprovação da </w:t>
      </w:r>
      <w:r w:rsidR="00093EB6" w:rsidRPr="00450142">
        <w:rPr>
          <w:rFonts w:cstheme="minorHAnsi"/>
        </w:rPr>
        <w:t>FUNDAÇÃO CIDADE DAS ARTES</w:t>
      </w:r>
      <w:r w:rsidRPr="00450142">
        <w:rPr>
          <w:rFonts w:cstheme="minorHAnsi"/>
        </w:rPr>
        <w:t>, para verificação de suas implicações com o objeto do Contrato, que poderá ser rescindindo em qualquer hipótese de prejuízo ou elevação de risco para o seu cumprimento.</w:t>
      </w:r>
    </w:p>
    <w:p w:rsidR="00152DDD" w:rsidRPr="00450142" w:rsidRDefault="00152DDD" w:rsidP="00152DDD">
      <w:pPr>
        <w:jc w:val="both"/>
        <w:rPr>
          <w:rFonts w:cstheme="minorHAnsi"/>
        </w:rPr>
      </w:pPr>
      <w:r w:rsidRPr="00450142">
        <w:rPr>
          <w:rFonts w:cstheme="minorHAnsi"/>
        </w:rP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w:t>
      </w:r>
      <w:r w:rsidRPr="00450142">
        <w:rPr>
          <w:rFonts w:cstheme="minorHAnsi"/>
        </w:rPr>
        <w:lastRenderedPageBreak/>
        <w:t>Administração Direta ou Indireta do Município, nos últimos 12 (doze) meses, devendo apresentar declaração de atendimento a tal requisito.</w:t>
      </w:r>
    </w:p>
    <w:p w:rsidR="00152DDD" w:rsidRPr="00450142" w:rsidRDefault="00152DDD" w:rsidP="00152DDD">
      <w:pPr>
        <w:jc w:val="both"/>
        <w:rPr>
          <w:rFonts w:cstheme="minorHAnsi"/>
        </w:rPr>
      </w:pPr>
      <w:r w:rsidRPr="00450142">
        <w:rPr>
          <w:rFonts w:cstheme="minorHAnsi"/>
        </w:rP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152DDD" w:rsidRPr="00450142" w:rsidRDefault="00152DDD" w:rsidP="00152DDD">
      <w:pPr>
        <w:jc w:val="both"/>
        <w:rPr>
          <w:rFonts w:cstheme="minorHAnsi"/>
        </w:rPr>
      </w:pPr>
      <w:r w:rsidRPr="00450142">
        <w:rPr>
          <w:rFonts w:cstheme="minorHAnsi"/>
        </w:rP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52DDD" w:rsidRPr="00450142" w:rsidRDefault="00152DDD" w:rsidP="00152DDD">
      <w:pPr>
        <w:jc w:val="both"/>
        <w:rPr>
          <w:rFonts w:cstheme="minorHAnsi"/>
        </w:rPr>
      </w:pPr>
      <w:r w:rsidRPr="00450142">
        <w:rPr>
          <w:rFonts w:cstheme="minorHAnsi"/>
        </w:rPr>
        <w:t>8.13.1 - Não será permitida a participação de licitantes quando caracterizar nepotismo, conflito de interesses, tráfico de influência ou qualquer das vedações contidas no Decreto Rio nº 51.260/2022.</w:t>
      </w:r>
    </w:p>
    <w:p w:rsidR="00152DDD" w:rsidRPr="00450142" w:rsidRDefault="00152DDD" w:rsidP="00152DDD">
      <w:pPr>
        <w:jc w:val="both"/>
        <w:rPr>
          <w:rFonts w:cstheme="minorHAnsi"/>
        </w:rPr>
      </w:pPr>
      <w:r w:rsidRPr="00450142">
        <w:rPr>
          <w:rFonts w:cstheme="minorHAnsi"/>
        </w:rP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152DDD" w:rsidRPr="00450142" w:rsidRDefault="00152DDD" w:rsidP="00152DDD">
      <w:pPr>
        <w:jc w:val="both"/>
        <w:rPr>
          <w:rFonts w:cstheme="minorHAnsi"/>
        </w:rPr>
      </w:pPr>
      <w:r w:rsidRPr="00450142">
        <w:rPr>
          <w:rFonts w:cstheme="minorHAnsi"/>
        </w:rP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52DDD" w:rsidRPr="00450142" w:rsidRDefault="00152DDD" w:rsidP="00152DDD">
      <w:pPr>
        <w:jc w:val="both"/>
        <w:rPr>
          <w:rFonts w:cstheme="minorHAnsi"/>
        </w:rPr>
      </w:pPr>
      <w:r w:rsidRPr="00450142">
        <w:rPr>
          <w:rFonts w:cstheme="minorHAnsi"/>
        </w:rPr>
        <w:t>8.16 – As empresas estrangeiras que não funcionem no País deverão apresentar documentos equivalentes, visando à habilitação, na forma de regulamento emitido pelo Poder Executivo federal.</w:t>
      </w:r>
    </w:p>
    <w:p w:rsidR="00152DDD" w:rsidRPr="00450142" w:rsidRDefault="00152DDD" w:rsidP="00152DDD">
      <w:pPr>
        <w:jc w:val="both"/>
        <w:rPr>
          <w:rFonts w:cstheme="minorHAnsi"/>
        </w:rPr>
      </w:pPr>
      <w:r w:rsidRPr="00450142">
        <w:rPr>
          <w:rFonts w:cstheme="minorHAnsi"/>
        </w:rPr>
        <w:t>8.16.1 – A empresa estrangeira, que concorrer isoladamente ou como líder de consórcio, deve informar endereço de representante em território brasileiro, com poderes para receber intimação e citação, bem como endereço eletrônico para comunicações.</w:t>
      </w:r>
    </w:p>
    <w:p w:rsidR="00152DDD" w:rsidRPr="00450142" w:rsidRDefault="00152DDD" w:rsidP="00152DDD">
      <w:pPr>
        <w:jc w:val="both"/>
        <w:rPr>
          <w:rFonts w:cstheme="minorHAnsi"/>
        </w:rPr>
      </w:pPr>
      <w:r w:rsidRPr="00450142">
        <w:rPr>
          <w:rFonts w:cstheme="minorHAnsi"/>
        </w:rPr>
        <w:t>8.17 – O envio da proposta vinculará a licitante ao cumprimento de todas as condições e obrigações inerentes ao certame.</w:t>
      </w:r>
    </w:p>
    <w:p w:rsidR="00152DDD" w:rsidRPr="00450142" w:rsidRDefault="00152DDD" w:rsidP="00152DDD">
      <w:pPr>
        <w:jc w:val="both"/>
        <w:rPr>
          <w:rFonts w:cstheme="minorHAnsi"/>
          <w:b/>
          <w:bCs/>
        </w:rPr>
      </w:pPr>
      <w:r w:rsidRPr="00450142">
        <w:rPr>
          <w:rFonts w:cstheme="minorHAnsi"/>
          <w:b/>
          <w:bCs/>
        </w:rPr>
        <w:t>9. CREDENCIAMENTO</w:t>
      </w:r>
    </w:p>
    <w:p w:rsidR="00152DDD" w:rsidRPr="00450142" w:rsidRDefault="00152DDD" w:rsidP="00152DDD">
      <w:pPr>
        <w:jc w:val="both"/>
        <w:rPr>
          <w:rFonts w:cstheme="minorHAnsi"/>
        </w:rPr>
      </w:pPr>
      <w:r w:rsidRPr="00450142">
        <w:rPr>
          <w:rFonts w:cstheme="minorHAnsi"/>
        </w:rPr>
        <w:t>9.1 – Todo o procedimento para credenciamento e cadastramento consta do “Manual do Fornecedor”, disponibilizado no endereço eletrônico http://www.comprasgovernamentais.gov.br.</w:t>
      </w:r>
    </w:p>
    <w:p w:rsidR="00152DDD" w:rsidRPr="00450142" w:rsidRDefault="00152DDD" w:rsidP="00152DDD">
      <w:pPr>
        <w:jc w:val="both"/>
        <w:rPr>
          <w:rFonts w:cstheme="minorHAnsi"/>
        </w:rPr>
      </w:pPr>
      <w:r w:rsidRPr="00450142">
        <w:rPr>
          <w:rFonts w:cstheme="minorHAnsi"/>
        </w:rPr>
        <w:t>9.1.1 – O credenciamento dar–se–á pela atribuição de chave de identificação e senha, pessoal e intransferível, para acesso ao Sistema Integrado de Administração de Serviços Gerais – SIASG – Sistema COMPRASNET.</w:t>
      </w:r>
    </w:p>
    <w:p w:rsidR="00152DDD" w:rsidRPr="00450142" w:rsidRDefault="00152DDD" w:rsidP="00152DDD">
      <w:pPr>
        <w:jc w:val="both"/>
        <w:rPr>
          <w:rFonts w:cstheme="minorHAnsi"/>
        </w:rPr>
      </w:pPr>
      <w:r w:rsidRPr="00450142">
        <w:rPr>
          <w:rFonts w:cstheme="minorHAnsi"/>
        </w:rPr>
        <w:t>9.1.2 – O referido credenciamento depende de registro cadastral atualizado no Sistema de Cadastramento Unificado de Fornecedores – SICAF.</w:t>
      </w:r>
    </w:p>
    <w:p w:rsidR="00152DDD" w:rsidRPr="00450142" w:rsidRDefault="00152DDD" w:rsidP="00152DDD">
      <w:pPr>
        <w:jc w:val="both"/>
        <w:rPr>
          <w:rFonts w:cstheme="minorHAnsi"/>
        </w:rPr>
      </w:pPr>
      <w:r w:rsidRPr="00450142">
        <w:rPr>
          <w:rFonts w:cstheme="minorHAnsi"/>
        </w:rPr>
        <w:lastRenderedPageBreak/>
        <w:t>9.1.3 – O credenciamento junto ao provedor do sistema implica a responsabilização legal da licitante e do seu representante legal, além da presunção de sua capacidade técnica para realizar transações inerentes ao Pregão Eletrônico.</w:t>
      </w:r>
    </w:p>
    <w:p w:rsidR="00152DDD" w:rsidRPr="00450142" w:rsidRDefault="00152DDD" w:rsidP="00152DDD">
      <w:pPr>
        <w:jc w:val="both"/>
        <w:rPr>
          <w:rFonts w:cstheme="minorHAnsi"/>
        </w:rPr>
      </w:pPr>
      <w:r w:rsidRPr="00450142">
        <w:rPr>
          <w:rFonts w:cstheme="minorHAnsi"/>
        </w:rPr>
        <w:t>9.1.4 – É de exclusiva responsabilidade da licitante a utilização da senha de acesso, inclusive qualquer transação efetuada diretamente ou por representante, não sendo cabível ao Provedor do Sistema ou à</w:t>
      </w:r>
      <w:r w:rsidR="00093EB6" w:rsidRPr="00450142">
        <w:rPr>
          <w:rFonts w:cstheme="minorHAnsi"/>
        </w:rPr>
        <w:t xml:space="preserve"> FUNDAÇÃO CIDADE DAS ARTES</w:t>
      </w:r>
      <w:r w:rsidRPr="00450142">
        <w:rPr>
          <w:rFonts w:cstheme="minorHAnsi"/>
        </w:rPr>
        <w:t>, promotor da presente licitação, responsabilidades por eventuais danos decorrentes do uso indevido da senha, ainda que por terceiros.</w:t>
      </w:r>
    </w:p>
    <w:p w:rsidR="00152DDD" w:rsidRPr="00450142" w:rsidRDefault="00152DDD" w:rsidP="00152DDD">
      <w:pPr>
        <w:jc w:val="both"/>
        <w:rPr>
          <w:rFonts w:cstheme="minorHAnsi"/>
        </w:rPr>
      </w:pPr>
      <w:r w:rsidRPr="00450142">
        <w:rPr>
          <w:rFonts w:cstheme="minorHAnsi"/>
        </w:rPr>
        <w:t>9.1.5 – A perda da senha ou a quebra do sigilo deverão ser comunicadas imediatamente ao provedor do sistema para imediato bloqueio do acesso.</w:t>
      </w:r>
    </w:p>
    <w:p w:rsidR="00152DDD" w:rsidRPr="00450142" w:rsidRDefault="00152DDD" w:rsidP="00152DDD">
      <w:pPr>
        <w:jc w:val="both"/>
        <w:rPr>
          <w:rFonts w:cstheme="minorHAnsi"/>
          <w:b/>
          <w:bCs/>
        </w:rPr>
      </w:pPr>
      <w:r w:rsidRPr="00450142">
        <w:rPr>
          <w:rFonts w:cstheme="minorHAnsi"/>
          <w:b/>
          <w:bCs/>
        </w:rPr>
        <w:t>10. APRESENTAÇÃO DAS PROPOSTAS DE PREÇO E DA DOCUMENTAÇÃO</w:t>
      </w:r>
    </w:p>
    <w:p w:rsidR="00152DDD" w:rsidRPr="00450142" w:rsidRDefault="00152DDD" w:rsidP="00152DDD">
      <w:pPr>
        <w:jc w:val="both"/>
        <w:rPr>
          <w:rFonts w:cstheme="minorHAnsi"/>
        </w:rPr>
      </w:pPr>
      <w:r w:rsidRPr="00450142">
        <w:rPr>
          <w:rFonts w:cstheme="minorHAnsi"/>
        </w:rPr>
        <w:t xml:space="preserve">10.1 – </w:t>
      </w:r>
      <w:r w:rsidR="00AC4032" w:rsidRPr="00AC4032">
        <w:rPr>
          <w:rFonts w:cstheme="minorHAnsi"/>
        </w:rPr>
        <w:t>Será exigida a apresentação dos documentos de habilitação apenas pelo licitante vencedor, o qual encaminhará, exclusivamente por meio do sistema, os documentos de habilitação exigidos no edital, proposta atualizada com a descrição do objeto ofertado e o preço</w:t>
      </w:r>
      <w:r w:rsidRPr="00450142">
        <w:rPr>
          <w:rFonts w:cstheme="minorHAnsi"/>
        </w:rPr>
        <w:t>.</w:t>
      </w:r>
    </w:p>
    <w:p w:rsidR="00152DDD" w:rsidRPr="00450142" w:rsidRDefault="00152DDD" w:rsidP="00152DDD">
      <w:pPr>
        <w:jc w:val="both"/>
        <w:rPr>
          <w:rFonts w:cstheme="minorHAnsi"/>
        </w:rPr>
      </w:pPr>
      <w:r w:rsidRPr="00450142">
        <w:rPr>
          <w:rFonts w:cstheme="minorHAnsi"/>
        </w:rPr>
        <w:t>10.1.1 – A etapa de que trata esse item será encerrada com a abertura da sessão pública.</w:t>
      </w:r>
    </w:p>
    <w:p w:rsidR="00152DDD" w:rsidRPr="00450142" w:rsidRDefault="00152DDD" w:rsidP="00152DDD">
      <w:pPr>
        <w:jc w:val="both"/>
        <w:rPr>
          <w:rFonts w:cstheme="minorHAnsi"/>
        </w:rPr>
      </w:pPr>
      <w:r w:rsidRPr="00450142">
        <w:rPr>
          <w:rFonts w:cstheme="minorHAnsi"/>
        </w:rPr>
        <w:t>10.1.2 – As propostas de preço serão ofertadas com base no menor preço</w:t>
      </w:r>
      <w:r w:rsidRPr="00450142">
        <w:rPr>
          <w:rFonts w:cstheme="minorHAnsi"/>
          <w:i/>
          <w:iCs/>
        </w:rPr>
        <w:t xml:space="preserve"> </w:t>
      </w:r>
      <w:r w:rsidRPr="00450142">
        <w:rPr>
          <w:rFonts w:cstheme="minorHAnsi"/>
        </w:rPr>
        <w:t>globa</w:t>
      </w:r>
      <w:r w:rsidR="00093EB6" w:rsidRPr="00450142">
        <w:rPr>
          <w:rFonts w:cstheme="minorHAnsi"/>
        </w:rPr>
        <w:t>l</w:t>
      </w:r>
      <w:r w:rsidRPr="00450142">
        <w:rPr>
          <w:rFonts w:cstheme="minorHAnsi"/>
        </w:rPr>
        <w:t xml:space="preserve"> do objeto licitado.</w:t>
      </w:r>
    </w:p>
    <w:p w:rsidR="00152DDD" w:rsidRPr="00450142" w:rsidRDefault="00152DDD" w:rsidP="00152DDD">
      <w:pPr>
        <w:jc w:val="both"/>
        <w:rPr>
          <w:rFonts w:cstheme="minorHAnsi"/>
        </w:rPr>
      </w:pPr>
      <w:r w:rsidRPr="00450142">
        <w:rPr>
          <w:rFonts w:cstheme="minorHAnsi"/>
        </w:rPr>
        <w:t>10.2 – As licitantes poderão retirar ou substituir suas propostas e os documentos de habilitação inseridos no sistema, até a abertura da sessão pública da presente licitação, no dia e horário previstos no item 3.1. </w:t>
      </w:r>
    </w:p>
    <w:p w:rsidR="00152DDD" w:rsidRPr="00450142" w:rsidRDefault="00152DDD" w:rsidP="00152DDD">
      <w:pPr>
        <w:jc w:val="both"/>
        <w:rPr>
          <w:rFonts w:cstheme="minorHAnsi"/>
        </w:rPr>
      </w:pPr>
      <w:r w:rsidRPr="00450142">
        <w:rPr>
          <w:rFonts w:cstheme="minorHAnsi"/>
        </w:rPr>
        <w:t>10.2.1 – Os documentos que compõem a proposta e a habilitação do licitante melhor classificado somente serão disponibilizados para avaliação do pregoeiro e para acesso público após o encerramento do envio de lances.</w:t>
      </w:r>
    </w:p>
    <w:p w:rsidR="00152DDD" w:rsidRPr="00450142" w:rsidRDefault="00152DDD" w:rsidP="00152DDD">
      <w:pPr>
        <w:jc w:val="both"/>
        <w:rPr>
          <w:rFonts w:cstheme="minorHAnsi"/>
        </w:rPr>
      </w:pPr>
      <w:r w:rsidRPr="00450142">
        <w:rPr>
          <w:rFonts w:cstheme="minorHAnsi"/>
        </w:rPr>
        <w:t>10.2.2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152DDD" w:rsidRPr="00450142" w:rsidRDefault="00152DDD" w:rsidP="00152DDD">
      <w:pPr>
        <w:jc w:val="both"/>
        <w:rPr>
          <w:rFonts w:cstheme="minorHAnsi"/>
        </w:rPr>
      </w:pPr>
      <w:r w:rsidRPr="00450142">
        <w:rPr>
          <w:rFonts w:cstheme="minorHAnsi"/>
        </w:rP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152DDD" w:rsidRPr="00450142" w:rsidRDefault="00152DDD" w:rsidP="00152DDD">
      <w:pPr>
        <w:jc w:val="both"/>
        <w:rPr>
          <w:rFonts w:cstheme="minorHAnsi"/>
        </w:rPr>
      </w:pPr>
      <w:r w:rsidRPr="00450142">
        <w:rPr>
          <w:rFonts w:cstheme="minorHAnsi"/>
        </w:rPr>
        <w:t>10.2.3.1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152DDD" w:rsidRPr="00450142" w:rsidRDefault="00152DDD" w:rsidP="00152DDD">
      <w:pPr>
        <w:jc w:val="both"/>
        <w:rPr>
          <w:rFonts w:cstheme="minorHAnsi"/>
        </w:rPr>
      </w:pPr>
      <w:r w:rsidRPr="00450142">
        <w:rPr>
          <w:rFonts w:cstheme="minorHAnsi"/>
        </w:rPr>
        <w:t>10.2.4 – Não será estabelecida nesta etapa do certame ordem de classificação entre as propostas apresentadas, o que somente ocorrerá após a realização de procedimentos de negociação e julgamento da proposta. </w:t>
      </w:r>
    </w:p>
    <w:p w:rsidR="00152DDD" w:rsidRPr="00450142" w:rsidRDefault="00152DDD" w:rsidP="00152DDD">
      <w:pPr>
        <w:jc w:val="both"/>
        <w:rPr>
          <w:rFonts w:cstheme="minorHAnsi"/>
        </w:rPr>
      </w:pPr>
      <w:r w:rsidRPr="00450142">
        <w:rPr>
          <w:rFonts w:cstheme="minorHAnsi"/>
        </w:rPr>
        <w:lastRenderedPageBreak/>
        <w:t>10.3 – No preço proposto serão computadas todas as despesas para a entrega do(s) bem(</w:t>
      </w:r>
      <w:proofErr w:type="spellStart"/>
      <w:r w:rsidRPr="00450142">
        <w:rPr>
          <w:rFonts w:cstheme="minorHAnsi"/>
        </w:rPr>
        <w:t>ns</w:t>
      </w:r>
      <w:proofErr w:type="spellEnd"/>
      <w:r w:rsidRPr="00450142">
        <w:rPr>
          <w:rFonts w:cstheme="minorHAnsi"/>
        </w:rP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152DDD" w:rsidRPr="00450142" w:rsidRDefault="00152DDD" w:rsidP="00152DDD">
      <w:pPr>
        <w:jc w:val="both"/>
        <w:rPr>
          <w:rFonts w:cstheme="minorHAnsi"/>
        </w:rPr>
      </w:pPr>
      <w:r w:rsidRPr="00450142">
        <w:rPr>
          <w:rFonts w:cstheme="minorHAnsi"/>
        </w:rPr>
        <w:t xml:space="preserve">10.3.1 – As propostas de preços apresentadas por cooperativas de trabalho ou por contribuintes individuais deverão incluir os valores devidos a título de contribuição previdenciária, no montante dos percentuais consignados no </w:t>
      </w:r>
      <w:r w:rsidRPr="00450142">
        <w:rPr>
          <w:rFonts w:cstheme="minorHAnsi"/>
          <w:b/>
          <w:bCs/>
        </w:rPr>
        <w:t>Decreto Rio nº 18.835/00</w:t>
      </w:r>
      <w:r w:rsidRPr="00450142">
        <w:rPr>
          <w:rFonts w:cstheme="minorHAnsi"/>
        </w:rPr>
        <w:t>.</w:t>
      </w:r>
    </w:p>
    <w:p w:rsidR="00152DDD" w:rsidRPr="00450142" w:rsidRDefault="00152DDD" w:rsidP="00152DDD">
      <w:pPr>
        <w:jc w:val="both"/>
        <w:rPr>
          <w:rFonts w:cstheme="minorHAnsi"/>
        </w:rPr>
      </w:pPr>
      <w:r w:rsidRPr="00450142">
        <w:rPr>
          <w:rFonts w:cstheme="minorHAnsi"/>
        </w:rPr>
        <w:t>10.4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152DDD" w:rsidRPr="00450142" w:rsidRDefault="00152DDD" w:rsidP="00152DDD">
      <w:pPr>
        <w:jc w:val="both"/>
        <w:rPr>
          <w:rFonts w:cstheme="minorHAnsi"/>
        </w:rPr>
      </w:pPr>
      <w:r w:rsidRPr="00450142">
        <w:rPr>
          <w:rFonts w:cstheme="minorHAnsi"/>
        </w:rPr>
        <w:t>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152DDD" w:rsidRPr="00450142" w:rsidRDefault="00152DDD" w:rsidP="00152DDD">
      <w:pPr>
        <w:jc w:val="both"/>
        <w:rPr>
          <w:rFonts w:cstheme="minorHAnsi"/>
        </w:rPr>
      </w:pPr>
      <w:r w:rsidRPr="00450142">
        <w:rPr>
          <w:rFonts w:cstheme="minorHAnsi"/>
        </w:rPr>
        <w:t xml:space="preserve">10.4.2 – Os </w:t>
      </w:r>
      <w:r w:rsidRPr="00450142">
        <w:rPr>
          <w:rFonts w:cstheme="minorHAnsi"/>
          <w:b/>
          <w:bCs/>
        </w:rPr>
        <w:t>custos indiretos</w:t>
      </w:r>
      <w:r w:rsidRPr="00450142">
        <w:rPr>
          <w:rFonts w:cstheme="minorHAnsi"/>
        </w:rP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152DDD" w:rsidRPr="00450142" w:rsidRDefault="00152DDD" w:rsidP="00152DDD">
      <w:pPr>
        <w:jc w:val="both"/>
        <w:rPr>
          <w:rFonts w:cstheme="minorHAnsi"/>
        </w:rPr>
      </w:pPr>
      <w:r w:rsidRPr="00450142">
        <w:rPr>
          <w:rFonts w:cstheme="minorHAnsi"/>
        </w:rPr>
        <w:t>10.5 – Nenhuma reivindicação para pagamento adicional será considerada se decorrer de erro ou má interpretação do objeto licitado ou deste Edital. Considerar–se–á que os preços propostos são completos e suficientes para pagar todos os serviços.</w:t>
      </w:r>
    </w:p>
    <w:p w:rsidR="00152DDD" w:rsidRPr="00450142" w:rsidRDefault="00152DDD" w:rsidP="00152DDD">
      <w:pPr>
        <w:jc w:val="both"/>
        <w:rPr>
          <w:rFonts w:cstheme="minorHAnsi"/>
        </w:rPr>
      </w:pPr>
      <w:r w:rsidRPr="00450142">
        <w:rPr>
          <w:rFonts w:cstheme="minorHAnsi"/>
        </w:rPr>
        <w:t xml:space="preserve">10.6 – A licitante deverá remeter a proposta de preços devidamente adequada aos preços ofertados na fase competitiva em arquivo único compactado, no curso da sessão pública, quando solicitada a </w:t>
      </w:r>
      <w:proofErr w:type="spellStart"/>
      <w:r w:rsidRPr="00450142">
        <w:rPr>
          <w:rFonts w:cstheme="minorHAnsi"/>
        </w:rPr>
        <w:t>fazê</w:t>
      </w:r>
      <w:proofErr w:type="spellEnd"/>
      <w:r w:rsidRPr="00450142">
        <w:rPr>
          <w:rFonts w:cstheme="minorHAnsi"/>
        </w:rPr>
        <w:t>–</w:t>
      </w:r>
      <w:proofErr w:type="spellStart"/>
      <w:r w:rsidRPr="00450142">
        <w:rPr>
          <w:rFonts w:cstheme="minorHAnsi"/>
        </w:rPr>
        <w:t>lo</w:t>
      </w:r>
      <w:proofErr w:type="spellEnd"/>
      <w:r w:rsidRPr="00450142">
        <w:rPr>
          <w:rFonts w:cstheme="minorHAnsi"/>
        </w:rPr>
        <w:t xml:space="preserve"> pelo Pregoeiro.</w:t>
      </w:r>
    </w:p>
    <w:p w:rsidR="00152DDD" w:rsidRPr="00450142" w:rsidRDefault="00152DDD" w:rsidP="00152DDD">
      <w:pPr>
        <w:jc w:val="both"/>
        <w:rPr>
          <w:rFonts w:cstheme="minorHAnsi"/>
        </w:rPr>
      </w:pPr>
      <w:r w:rsidRPr="00450142">
        <w:rPr>
          <w:rFonts w:cstheme="minorHAnsi"/>
        </w:rPr>
        <w:t xml:space="preserve">10.7 – As licitantes arcarão com todos os custos relativos à apresentação das suas propostas. </w:t>
      </w:r>
      <w:r w:rsidR="00093EB6" w:rsidRPr="00450142">
        <w:rPr>
          <w:rFonts w:cstheme="minorHAnsi"/>
        </w:rPr>
        <w:t>A FUNDAÇÃO CIDADE DAS ARTES</w:t>
      </w:r>
      <w:r w:rsidRPr="00450142">
        <w:rPr>
          <w:rFonts w:cstheme="minorHAnsi"/>
        </w:rPr>
        <w:t>, em nenhuma hipótese, será responsável por tais custos, quaisquer que sejam os procedimentos seguidos na licitação ou os seus resultados.</w:t>
      </w:r>
    </w:p>
    <w:p w:rsidR="00152DDD" w:rsidRPr="00450142" w:rsidRDefault="00152DDD" w:rsidP="00152DDD">
      <w:pPr>
        <w:jc w:val="both"/>
        <w:rPr>
          <w:rFonts w:cstheme="minorHAnsi"/>
        </w:rPr>
      </w:pPr>
      <w:r w:rsidRPr="00450142">
        <w:rPr>
          <w:rFonts w:cstheme="minorHAnsi"/>
        </w:rPr>
        <w:t>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152DDD" w:rsidRPr="00450142" w:rsidRDefault="00152DDD" w:rsidP="00152DDD">
      <w:pPr>
        <w:jc w:val="both"/>
        <w:rPr>
          <w:rFonts w:cstheme="minorHAnsi"/>
        </w:rPr>
      </w:pPr>
      <w:r w:rsidRPr="00450142">
        <w:rPr>
          <w:rFonts w:cstheme="minorHAnsi"/>
        </w:rPr>
        <w:t xml:space="preserve">10.9 – A licitante que se enquadre como microempresa ou empresa de pequeno porte e que queira usufruir do tratamento privilegiado assegurado pelo Decreto Municipal nº 31.349/2009 e pela Lei Complementar Federal nº 123/2006, deverá manifestar, em campo próprio do sistema </w:t>
      </w:r>
      <w:r w:rsidRPr="00450142">
        <w:rPr>
          <w:rFonts w:cstheme="minorHAnsi"/>
        </w:rPr>
        <w:lastRenderedPageBreak/>
        <w:t>eletrônico, que cumpre os requisitos previstos no referido diploma legal, especialmente no seu art. 3º, sob as penas da lei, em especial do art. 299 do Código Penal.</w:t>
      </w:r>
    </w:p>
    <w:p w:rsidR="00152DDD" w:rsidRPr="00450142" w:rsidRDefault="00152DDD" w:rsidP="00152DDD">
      <w:pPr>
        <w:jc w:val="both"/>
        <w:rPr>
          <w:rFonts w:cstheme="minorHAnsi"/>
        </w:rPr>
      </w:pPr>
      <w:r w:rsidRPr="00450142">
        <w:rPr>
          <w:rFonts w:cstheme="minorHAnsi"/>
        </w:rPr>
        <w:t>10.9.1 – A falta da declaração de enquadramento da licitante como microempresa ou empresa de pequeno porte não conduzirá ao seu afastamento da licitação, mas tão somente dos benefícios da Lei Complementar Federal nº 123/2006.</w:t>
      </w:r>
    </w:p>
    <w:p w:rsidR="00152DDD" w:rsidRPr="00450142" w:rsidRDefault="00152DDD" w:rsidP="00152DDD">
      <w:pPr>
        <w:jc w:val="both"/>
        <w:rPr>
          <w:rFonts w:cstheme="minorHAnsi"/>
        </w:rPr>
      </w:pPr>
      <w:r w:rsidRPr="00450142">
        <w:rPr>
          <w:rFonts w:cstheme="minorHAnsi"/>
        </w:rPr>
        <w:t>10.9.2 – A declaração falsa de enquadramento da licitante como microempresa ou empresa de pequeno porte implicará a sua inabilitação quando a falsidade for constatada no curso do certame, sem prejuízo das penalidades cabíveis.</w:t>
      </w:r>
    </w:p>
    <w:p w:rsidR="00152DDD" w:rsidRPr="00450142" w:rsidRDefault="00152DDD" w:rsidP="00152DDD">
      <w:pPr>
        <w:jc w:val="both"/>
        <w:rPr>
          <w:rFonts w:cstheme="minorHAnsi"/>
          <w:b/>
          <w:bCs/>
        </w:rPr>
      </w:pPr>
      <w:r w:rsidRPr="00450142">
        <w:rPr>
          <w:rFonts w:cstheme="minorHAnsi"/>
          <w:b/>
          <w:bCs/>
        </w:rPr>
        <w:t>11. ABERTURA DAS PROPOSTAS E FORMULAÇÃO DE LANCES</w:t>
      </w:r>
    </w:p>
    <w:p w:rsidR="00152DDD" w:rsidRPr="00450142" w:rsidRDefault="00152DDD" w:rsidP="00152DDD">
      <w:pPr>
        <w:jc w:val="both"/>
        <w:rPr>
          <w:rFonts w:cstheme="minorHAnsi"/>
        </w:rPr>
      </w:pPr>
      <w:r w:rsidRPr="00450142">
        <w:rPr>
          <w:rFonts w:cstheme="minorHAnsi"/>
        </w:rPr>
        <w:t>11.1 – A partir do horário previsto no edital, a sessão pública na internet será aberta pelo pregoeiro com a utilização de sua chave de acesso e senha.</w:t>
      </w:r>
    </w:p>
    <w:p w:rsidR="00152DDD" w:rsidRPr="00450142" w:rsidRDefault="00152DDD" w:rsidP="00152DDD">
      <w:pPr>
        <w:jc w:val="both"/>
        <w:rPr>
          <w:rFonts w:cstheme="minorHAnsi"/>
        </w:rPr>
      </w:pPr>
      <w:r w:rsidRPr="00450142">
        <w:rPr>
          <w:rFonts w:cstheme="minorHAnsi"/>
        </w:rPr>
        <w:t>11.1.1 – Os licitantes poderão participar da sessão pública na internet, mediante a utilização de sua chave de acesso e senha.</w:t>
      </w:r>
    </w:p>
    <w:p w:rsidR="00152DDD" w:rsidRPr="00450142" w:rsidRDefault="00152DDD" w:rsidP="00152DDD">
      <w:pPr>
        <w:jc w:val="both"/>
        <w:rPr>
          <w:rFonts w:cstheme="minorHAnsi"/>
        </w:rPr>
      </w:pPr>
      <w:r w:rsidRPr="00450142">
        <w:rPr>
          <w:rFonts w:cstheme="minorHAnsi"/>
        </w:rPr>
        <w:t>11.1.2 – O sistema disponibilizará campo próprio para troca de mensagens entre o pregoeiro e os licitantes.</w:t>
      </w:r>
    </w:p>
    <w:p w:rsidR="00152DDD" w:rsidRPr="00450142" w:rsidRDefault="00152DDD" w:rsidP="00152DDD">
      <w:pPr>
        <w:jc w:val="both"/>
        <w:rPr>
          <w:rFonts w:cstheme="minorHAnsi"/>
        </w:rPr>
      </w:pPr>
      <w:r w:rsidRPr="00450142">
        <w:rPr>
          <w:rFonts w:cstheme="minorHAnsi"/>
        </w:rPr>
        <w:t>11.2 – O pregoeiro verificará as propostas apresentadas e desclassificará aquelas que não estejam em conformidade com os requisitos estabelecidos no edital. </w:t>
      </w:r>
    </w:p>
    <w:p w:rsidR="00152DDD" w:rsidRPr="00450142" w:rsidRDefault="00152DDD" w:rsidP="00152DDD">
      <w:pPr>
        <w:jc w:val="both"/>
        <w:rPr>
          <w:rFonts w:cstheme="minorHAnsi"/>
        </w:rPr>
      </w:pPr>
      <w:r w:rsidRPr="00450142">
        <w:rPr>
          <w:rFonts w:cstheme="minorHAnsi"/>
        </w:rPr>
        <w:t>11.3 – Serão desclassificadas as propostas:</w:t>
      </w:r>
    </w:p>
    <w:p w:rsidR="00152DDD" w:rsidRPr="00450142" w:rsidRDefault="00152DDD" w:rsidP="00152DDD">
      <w:pPr>
        <w:jc w:val="both"/>
        <w:rPr>
          <w:rFonts w:cstheme="minorHAnsi"/>
        </w:rPr>
      </w:pPr>
      <w:r w:rsidRPr="00450142">
        <w:rPr>
          <w:rFonts w:cstheme="minorHAnsi"/>
        </w:rPr>
        <w:t>a) cujo objeto não atenda as especificações, prazos e condições fixados no Edital;</w:t>
      </w:r>
    </w:p>
    <w:p w:rsidR="00152DDD" w:rsidRPr="00450142" w:rsidRDefault="00152DDD" w:rsidP="00152DDD">
      <w:pPr>
        <w:jc w:val="both"/>
        <w:rPr>
          <w:rFonts w:cstheme="minorHAnsi"/>
        </w:rPr>
      </w:pPr>
      <w:r w:rsidRPr="00450142">
        <w:rPr>
          <w:rFonts w:cstheme="minorHAnsi"/>
        </w:rPr>
        <w:t>b) que contiverem vícios insanáveis; </w:t>
      </w:r>
    </w:p>
    <w:p w:rsidR="00152DDD" w:rsidRPr="00450142" w:rsidRDefault="00152DDD" w:rsidP="00152DDD">
      <w:pPr>
        <w:jc w:val="both"/>
        <w:rPr>
          <w:rFonts w:cstheme="minorHAnsi"/>
        </w:rPr>
      </w:pPr>
      <w:r w:rsidRPr="00450142">
        <w:rPr>
          <w:rFonts w:cstheme="minorHAnsi"/>
        </w:rPr>
        <w:t>c) que apresentarem preços inexequíveis ou permanecerem acima do orçamento estimado para a contratação;</w:t>
      </w:r>
    </w:p>
    <w:p w:rsidR="00152DDD" w:rsidRPr="00450142" w:rsidRDefault="00152DDD" w:rsidP="00152DDD">
      <w:pPr>
        <w:jc w:val="both"/>
        <w:rPr>
          <w:rFonts w:cstheme="minorHAnsi"/>
        </w:rPr>
      </w:pPr>
      <w:r w:rsidRPr="00450142">
        <w:rPr>
          <w:rFonts w:cstheme="minorHAnsi"/>
        </w:rPr>
        <w:t>d) não tiverem sua exequibilidade demonstrada, quando exigido;</w:t>
      </w:r>
    </w:p>
    <w:p w:rsidR="00152DDD" w:rsidRPr="00450142" w:rsidRDefault="00152DDD" w:rsidP="00152DDD">
      <w:pPr>
        <w:jc w:val="both"/>
        <w:rPr>
          <w:rFonts w:cstheme="minorHAnsi"/>
        </w:rPr>
      </w:pPr>
      <w:r w:rsidRPr="00450142">
        <w:rPr>
          <w:rFonts w:cstheme="minorHAnsi"/>
        </w:rPr>
        <w:t>e) que apresentarem desconformidade insanável com quaisquer outras exigências do Edital;</w:t>
      </w:r>
    </w:p>
    <w:p w:rsidR="00152DDD" w:rsidRPr="00450142" w:rsidRDefault="00152DDD" w:rsidP="00152DDD">
      <w:pPr>
        <w:jc w:val="both"/>
        <w:rPr>
          <w:rFonts w:cstheme="minorHAnsi"/>
        </w:rPr>
      </w:pPr>
      <w:r w:rsidRPr="00450142">
        <w:rPr>
          <w:rFonts w:cstheme="minorHAnsi"/>
        </w:rPr>
        <w:t>f) que apresentem preço baseado exclusivamente em proposta das demais licitantes;</w:t>
      </w:r>
    </w:p>
    <w:p w:rsidR="00152DDD" w:rsidRPr="00450142" w:rsidRDefault="00152DDD" w:rsidP="00152DDD">
      <w:pPr>
        <w:jc w:val="both"/>
        <w:rPr>
          <w:rFonts w:cstheme="minorHAnsi"/>
        </w:rPr>
      </w:pPr>
      <w:r w:rsidRPr="00450142">
        <w:rPr>
          <w:rFonts w:cstheme="minorHAnsi"/>
        </w:rPr>
        <w:t>g) que por ação da licitante ofertante contenha elementos que permitam a sua identificação;</w:t>
      </w:r>
    </w:p>
    <w:p w:rsidR="00152DDD" w:rsidRPr="00450142" w:rsidRDefault="00152DDD" w:rsidP="00152DDD">
      <w:pPr>
        <w:jc w:val="both"/>
        <w:rPr>
          <w:rFonts w:cstheme="minorHAnsi"/>
        </w:rPr>
      </w:pPr>
      <w:r w:rsidRPr="00450142">
        <w:rPr>
          <w:rFonts w:cstheme="minorHAnsi"/>
        </w:rPr>
        <w:t>h) que não tenha indicado a marca dos produtos cotados;</w:t>
      </w:r>
    </w:p>
    <w:p w:rsidR="00152DDD" w:rsidRPr="00450142" w:rsidRDefault="00152DDD" w:rsidP="00152DDD">
      <w:pPr>
        <w:jc w:val="both"/>
        <w:rPr>
          <w:rFonts w:cstheme="minorHAnsi"/>
        </w:rPr>
      </w:pPr>
      <w:r w:rsidRPr="00450142">
        <w:rPr>
          <w:rFonts w:cstheme="minorHAnsi"/>
        </w:rPr>
        <w:t>i) cujo objeto esteja desacompanhado da documentação técnica/certificação exigida no Termo de Referência.</w:t>
      </w:r>
    </w:p>
    <w:p w:rsidR="00152DDD" w:rsidRPr="00450142" w:rsidRDefault="00152DDD" w:rsidP="00152DDD">
      <w:pPr>
        <w:jc w:val="both"/>
        <w:rPr>
          <w:rFonts w:cstheme="minorHAnsi"/>
        </w:rPr>
      </w:pPr>
      <w:r w:rsidRPr="00450142">
        <w:rPr>
          <w:rFonts w:cstheme="minorHAnsi"/>
        </w:rPr>
        <w:t>11.3.1 – A desclassificação da proposta será fundamentada e registrada no sistema, acompanhado em tempo real por todos os participantes.</w:t>
      </w:r>
    </w:p>
    <w:p w:rsidR="00152DDD" w:rsidRPr="00450142" w:rsidRDefault="00152DDD" w:rsidP="00152DDD">
      <w:pPr>
        <w:jc w:val="both"/>
        <w:rPr>
          <w:rFonts w:cstheme="minorHAnsi"/>
        </w:rPr>
      </w:pPr>
      <w:r w:rsidRPr="00450142">
        <w:rPr>
          <w:rFonts w:cstheme="minorHAnsi"/>
        </w:rPr>
        <w:t>11.4 – Após a análise das propostas de preço será divulgada nova grade ordenatória pelo sistema contendo a relação com as propostas classificadas e aquelas desclassificadas mediante decisão motivada do Pregoeiro.</w:t>
      </w:r>
    </w:p>
    <w:p w:rsidR="00152DDD" w:rsidRPr="00450142" w:rsidRDefault="00152DDD" w:rsidP="00152DDD">
      <w:pPr>
        <w:jc w:val="both"/>
        <w:rPr>
          <w:rFonts w:cstheme="minorHAnsi"/>
        </w:rPr>
      </w:pPr>
      <w:r w:rsidRPr="00450142">
        <w:rPr>
          <w:rFonts w:cstheme="minorHAnsi"/>
        </w:rPr>
        <w:lastRenderedPageBreak/>
        <w:t>11.5 – O sistema ordenará, automaticamente, as propostas classificadas pelo Pregoeiro, sendo que somente estas participarão da etapa de lances.</w:t>
      </w:r>
    </w:p>
    <w:p w:rsidR="00152DDD" w:rsidRPr="00450142" w:rsidRDefault="00152DDD" w:rsidP="00152DDD">
      <w:pPr>
        <w:jc w:val="both"/>
        <w:rPr>
          <w:rFonts w:cstheme="minorHAnsi"/>
        </w:rPr>
      </w:pPr>
      <w:r w:rsidRPr="00450142">
        <w:rPr>
          <w:rFonts w:cstheme="minorHAnsi"/>
        </w:rPr>
        <w:t>11.6 – A etapa de lances será realizada exclusivamente por meio do sistema eletrônico para os autores das propostas classificadas.</w:t>
      </w:r>
    </w:p>
    <w:p w:rsidR="00152DDD" w:rsidRPr="00450142" w:rsidRDefault="00152DDD" w:rsidP="00152DDD">
      <w:pPr>
        <w:jc w:val="both"/>
        <w:rPr>
          <w:rFonts w:cstheme="minorHAnsi"/>
        </w:rPr>
      </w:pPr>
      <w:r w:rsidRPr="00450142">
        <w:rPr>
          <w:rFonts w:cstheme="minorHAnsi"/>
        </w:rPr>
        <w:t>11.7 – Para a etapa de lances neste pregão eletrônico será adotado o modo de disputa aberto e fechado.</w:t>
      </w:r>
    </w:p>
    <w:p w:rsidR="00152DDD" w:rsidRPr="00450142" w:rsidRDefault="00152DDD" w:rsidP="00152DDD">
      <w:pPr>
        <w:jc w:val="both"/>
        <w:rPr>
          <w:rFonts w:cstheme="minorHAnsi"/>
        </w:rPr>
      </w:pPr>
      <w:r w:rsidRPr="00450142">
        <w:rPr>
          <w:rFonts w:cstheme="minorHAnsi"/>
        </w:rPr>
        <w:t>11.8 – Aberta a etapa de lances, as licitantes classificadas deverão encaminhar lances exclusivamente por meio do sistema eletrônico, sendo a licitante imediatamente informada do recebimento do seu lance e do valor consignado no registro.</w:t>
      </w:r>
    </w:p>
    <w:p w:rsidR="00152DDD" w:rsidRPr="00450142" w:rsidRDefault="00152DDD" w:rsidP="00152DDD">
      <w:pPr>
        <w:jc w:val="both"/>
        <w:rPr>
          <w:rFonts w:cstheme="minorHAnsi"/>
        </w:rPr>
      </w:pPr>
      <w:r w:rsidRPr="00450142">
        <w:rPr>
          <w:rFonts w:cstheme="minorHAnsi"/>
        </w:rPr>
        <w:t>11.9 – As licitantes poderão oferecer lances sucessivos, observado o horário fixado e as regras de aceitação pertinentes.</w:t>
      </w:r>
    </w:p>
    <w:p w:rsidR="00152DDD" w:rsidRPr="00450142" w:rsidRDefault="00152DDD" w:rsidP="00152DDD">
      <w:pPr>
        <w:jc w:val="both"/>
        <w:rPr>
          <w:rFonts w:cstheme="minorHAnsi"/>
        </w:rPr>
      </w:pPr>
      <w:r w:rsidRPr="00450142">
        <w:rPr>
          <w:rFonts w:cstheme="minorHAnsi"/>
        </w:rPr>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p>
    <w:p w:rsidR="00152DDD" w:rsidRPr="00450142" w:rsidRDefault="00152DDD" w:rsidP="00152DDD">
      <w:pPr>
        <w:jc w:val="both"/>
        <w:rPr>
          <w:rFonts w:cstheme="minorHAnsi"/>
        </w:rPr>
      </w:pPr>
      <w:r w:rsidRPr="00450142">
        <w:rPr>
          <w:rFonts w:cstheme="minorHAnsi"/>
        </w:rPr>
        <w:t>11.9.2 – Não serão aceitos dois ou mais lances do mesmo valor, prevalecendo aquele que for recebido e registrado em primeiro lugar.</w:t>
      </w:r>
    </w:p>
    <w:p w:rsidR="00152DDD" w:rsidRPr="00450142" w:rsidRDefault="00152DDD" w:rsidP="00152DDD">
      <w:pPr>
        <w:jc w:val="both"/>
        <w:rPr>
          <w:rFonts w:cstheme="minorHAnsi"/>
        </w:rPr>
      </w:pPr>
      <w:r w:rsidRPr="00450142">
        <w:rPr>
          <w:rFonts w:cstheme="minorHAnsi"/>
        </w:rPr>
        <w:t>11.9.3 – Durante o transcurso da etapa de lances, as licitantes serão informadas, em tempo real, do valor do menor lance registrado, vedada a identificação da detentora do lance.</w:t>
      </w:r>
    </w:p>
    <w:p w:rsidR="00152DDD" w:rsidRPr="00450142" w:rsidRDefault="00152DDD" w:rsidP="00152DDD">
      <w:pPr>
        <w:jc w:val="both"/>
        <w:rPr>
          <w:rFonts w:cstheme="minorHAnsi"/>
        </w:rPr>
      </w:pPr>
      <w:r w:rsidRPr="00450142">
        <w:rPr>
          <w:rFonts w:cstheme="minorHAnsi"/>
        </w:rPr>
        <w:t>11.9.4 – Não poderá haver desistência dos lances ofertados, a não ser em situação devidamente justificada e aceita pelo Pregoeiro, sujeitando–se a licitante às penalidades previstas no item 20 deste edital.</w:t>
      </w:r>
    </w:p>
    <w:p w:rsidR="00152DDD" w:rsidRPr="00450142" w:rsidRDefault="00152DDD" w:rsidP="00152DDD">
      <w:pPr>
        <w:jc w:val="both"/>
        <w:rPr>
          <w:rFonts w:cstheme="minorHAnsi"/>
        </w:rPr>
      </w:pPr>
      <w:r w:rsidRPr="00450142">
        <w:rPr>
          <w:rFonts w:cstheme="minorHAnsi"/>
        </w:rPr>
        <w:t>11.10 – A etapa de envio de lances na sessão pública durará 15 (quinze) minutos.</w:t>
      </w:r>
    </w:p>
    <w:p w:rsidR="00152DDD" w:rsidRPr="00450142" w:rsidRDefault="00152DDD" w:rsidP="00152DDD">
      <w:pPr>
        <w:jc w:val="both"/>
        <w:rPr>
          <w:rFonts w:cstheme="minorHAnsi"/>
        </w:rPr>
      </w:pPr>
      <w:r w:rsidRPr="00450142">
        <w:rPr>
          <w:rFonts w:cstheme="minorHAnsi"/>
        </w:rPr>
        <w:t xml:space="preserve">11.10.1 – Encerrado o prazo previsto no item 11.10, o sistema encaminhará o aviso de fechamento iminente dos lances e, transcorrido o período de </w:t>
      </w:r>
      <w:r w:rsidR="002627DC" w:rsidRPr="00450142">
        <w:rPr>
          <w:rFonts w:cstheme="minorHAnsi"/>
        </w:rPr>
        <w:t>10</w:t>
      </w:r>
      <w:r w:rsidRPr="00450142">
        <w:rPr>
          <w:rFonts w:cstheme="minorHAnsi"/>
        </w:rPr>
        <w:t xml:space="preserve"> minutos, a recepção de lances será automaticamente encerrada.</w:t>
      </w:r>
    </w:p>
    <w:p w:rsidR="00152DDD" w:rsidRPr="00450142" w:rsidRDefault="00152DDD" w:rsidP="00152DDD">
      <w:pPr>
        <w:jc w:val="both"/>
        <w:rPr>
          <w:rFonts w:cstheme="minorHAnsi"/>
        </w:rPr>
      </w:pPr>
      <w:r w:rsidRPr="00450142">
        <w:rPr>
          <w:rFonts w:cstheme="minorHAnsi"/>
        </w:rPr>
        <w:t xml:space="preserve">11.10.2 – Encerrado o prazo previsto no item 11.10.1, o sistema abrirá a oportunidade para que o autor da oferta de melhor valor e os autores das ofertas com valores até 10% (dez por cento) </w:t>
      </w:r>
      <w:r w:rsidR="002627DC" w:rsidRPr="00450142">
        <w:rPr>
          <w:rFonts w:cstheme="minorHAnsi"/>
        </w:rPr>
        <w:t>superior</w:t>
      </w:r>
      <w:r w:rsidRPr="00450142">
        <w:rPr>
          <w:rFonts w:cstheme="minorHAnsi"/>
        </w:rPr>
        <w:t xml:space="preserve"> àquela possam ofertar um lance final e fechado em até 5 (cinco) minutos, que será sigiloso até o encerramento desse prazo.</w:t>
      </w:r>
    </w:p>
    <w:p w:rsidR="00152DDD" w:rsidRPr="00450142" w:rsidRDefault="00152DDD" w:rsidP="00152DDD">
      <w:pPr>
        <w:jc w:val="both"/>
        <w:rPr>
          <w:rFonts w:cstheme="minorHAnsi"/>
        </w:rPr>
      </w:pPr>
      <w:r w:rsidRPr="00450142">
        <w:rPr>
          <w:rFonts w:cstheme="minorHAnsi"/>
        </w:rPr>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152DDD" w:rsidRPr="00450142" w:rsidRDefault="00152DDD" w:rsidP="00152DDD">
      <w:pPr>
        <w:jc w:val="both"/>
        <w:rPr>
          <w:rFonts w:cstheme="minorHAnsi"/>
        </w:rPr>
      </w:pPr>
      <w:r w:rsidRPr="00450142">
        <w:rPr>
          <w:rFonts w:cstheme="minorHAnsi"/>
        </w:rPr>
        <w:t xml:space="preserve">11.10.4 – Encerrados os prazos estabelecidos nos itens 11.10.2 e 11.10.3, o sistema ordenará os lances em ordem crescente de </w:t>
      </w:r>
      <w:proofErr w:type="spellStart"/>
      <w:r w:rsidRPr="00450142">
        <w:rPr>
          <w:rFonts w:cstheme="minorHAnsi"/>
        </w:rPr>
        <w:t>vantajosidade</w:t>
      </w:r>
      <w:proofErr w:type="spellEnd"/>
      <w:r w:rsidRPr="00450142">
        <w:rPr>
          <w:rFonts w:cstheme="minorHAnsi"/>
        </w:rPr>
        <w:t>.</w:t>
      </w:r>
    </w:p>
    <w:p w:rsidR="00152DDD" w:rsidRPr="00450142" w:rsidRDefault="00152DDD" w:rsidP="00152DDD">
      <w:pPr>
        <w:jc w:val="both"/>
        <w:rPr>
          <w:rFonts w:cstheme="minorHAnsi"/>
        </w:rPr>
      </w:pPr>
      <w:r w:rsidRPr="00450142">
        <w:rPr>
          <w:rFonts w:cstheme="minorHAnsi"/>
        </w:rPr>
        <w:t xml:space="preserve">11.10.5 – Na ausência de lance final e fechado, nos termos dos itens 11.10.2 e 11.10.3, haverá o reinício da etapa fechada para que os demais licitantes, até o máximo de 3 (três), na ordem </w:t>
      </w:r>
      <w:r w:rsidRPr="00450142">
        <w:rPr>
          <w:rFonts w:cstheme="minorHAnsi"/>
        </w:rPr>
        <w:lastRenderedPageBreak/>
        <w:t>de classificação, possam ofertar um lance final e fechado em até 5 (cinco) minutos, que será sigiloso até o encerramento deste prazo, observado, após esta etapa, o disposto no item 11.10.4.</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152DDD" w:rsidRPr="00450142" w:rsidRDefault="00152DDD" w:rsidP="00152DDD">
      <w:pPr>
        <w:jc w:val="both"/>
        <w:rPr>
          <w:rFonts w:cstheme="minorHAnsi"/>
          <w:b/>
          <w:bCs/>
        </w:rPr>
      </w:pPr>
      <w:r w:rsidRPr="00450142">
        <w:rPr>
          <w:rFonts w:cstheme="minorHAnsi"/>
          <w:b/>
          <w:bCs/>
        </w:rPr>
        <w:t>12. JULGAMENTO DAS PROPOSTAS E DIREITO DE PREFERÊNCIA</w:t>
      </w:r>
    </w:p>
    <w:p w:rsidR="00152DDD" w:rsidRPr="00450142" w:rsidRDefault="00152DDD" w:rsidP="00152DDD">
      <w:pPr>
        <w:jc w:val="both"/>
        <w:rPr>
          <w:rFonts w:cstheme="minorHAnsi"/>
        </w:rPr>
      </w:pPr>
      <w:r w:rsidRPr="00450142">
        <w:rPr>
          <w:rFonts w:cstheme="minorHAnsi"/>
        </w:rPr>
        <w:t>12.1 – Para julgamento e classificação das propostas, será adotado o critério do menor preço</w:t>
      </w:r>
      <w:r w:rsidRPr="00450142">
        <w:rPr>
          <w:rFonts w:cstheme="minorHAnsi"/>
          <w:i/>
          <w:iCs/>
        </w:rPr>
        <w:t xml:space="preserve"> </w:t>
      </w:r>
      <w:r w:rsidRPr="00450142">
        <w:rPr>
          <w:rFonts w:cstheme="minorHAnsi"/>
        </w:rPr>
        <w:t>global, sendo considerada mais bem classificada a licitante que, ao final da etapa de lances do pregão eletrônico, tenha apresentado lance(s) cujo(s) valor(es) seja(m) igual(</w:t>
      </w:r>
      <w:proofErr w:type="spellStart"/>
      <w:r w:rsidRPr="00450142">
        <w:rPr>
          <w:rFonts w:cstheme="minorHAnsi"/>
        </w:rPr>
        <w:t>is</w:t>
      </w:r>
      <w:proofErr w:type="spellEnd"/>
      <w:r w:rsidRPr="00450142">
        <w:rPr>
          <w:rFonts w:cstheme="minorHAnsi"/>
        </w:rPr>
        <w:t>) ou inferior(</w:t>
      </w:r>
      <w:r w:rsidR="002627DC" w:rsidRPr="00450142">
        <w:rPr>
          <w:rFonts w:cstheme="minorHAnsi"/>
        </w:rPr>
        <w:t xml:space="preserve">es) ao(s) previsto(s) </w:t>
      </w:r>
      <w:r w:rsidRPr="00450142">
        <w:rPr>
          <w:rFonts w:cstheme="minorHAnsi"/>
        </w:rPr>
        <w:t xml:space="preserve">na estimativa orçamentária (Anexo </w:t>
      </w:r>
      <w:r w:rsidR="002627DC" w:rsidRPr="00450142">
        <w:rPr>
          <w:rFonts w:cstheme="minorHAnsi"/>
        </w:rPr>
        <w:t>II</w:t>
      </w:r>
      <w:r w:rsidRPr="00450142">
        <w:rPr>
          <w:rFonts w:cstheme="minorHAnsi"/>
        </w:rPr>
        <w:t>).</w:t>
      </w:r>
    </w:p>
    <w:p w:rsidR="00152DDD" w:rsidRPr="00450142" w:rsidRDefault="00152DDD" w:rsidP="00152DDD">
      <w:pPr>
        <w:jc w:val="both"/>
        <w:rPr>
          <w:rFonts w:cstheme="minorHAnsi"/>
        </w:rPr>
      </w:pPr>
      <w:r w:rsidRPr="00450142">
        <w:rPr>
          <w:rFonts w:cstheme="minorHAnsi"/>
        </w:rPr>
        <w:t>12.1.1 – Caso não venham a ser ofertados lances, será considerada vencedora a licitante que, ao final da etapa competitiva do pregão eletrônico, tenha apresentado proposta(s) cujo(s) valor(es) seja(m) igual(</w:t>
      </w:r>
      <w:proofErr w:type="spellStart"/>
      <w:r w:rsidRPr="00450142">
        <w:rPr>
          <w:rFonts w:cstheme="minorHAnsi"/>
        </w:rPr>
        <w:t>is</w:t>
      </w:r>
      <w:proofErr w:type="spellEnd"/>
      <w:r w:rsidRPr="00450142">
        <w:rPr>
          <w:rFonts w:cstheme="minorHAnsi"/>
        </w:rPr>
        <w:t xml:space="preserve">) ou inferior(es) ao(s) previsto(s) na estimativa orçamentária (Anexo </w:t>
      </w:r>
      <w:r w:rsidR="002627DC" w:rsidRPr="00450142">
        <w:rPr>
          <w:rFonts w:cstheme="minorHAnsi"/>
        </w:rPr>
        <w:t>II</w:t>
      </w:r>
      <w:r w:rsidRPr="00450142">
        <w:rPr>
          <w:rFonts w:cstheme="minorHAnsi"/>
        </w:rPr>
        <w:t>).</w:t>
      </w:r>
    </w:p>
    <w:p w:rsidR="00152DDD" w:rsidRPr="00450142" w:rsidRDefault="00152DDD" w:rsidP="00152DDD">
      <w:pPr>
        <w:jc w:val="both"/>
        <w:rPr>
          <w:rFonts w:cstheme="minorHAnsi"/>
        </w:rPr>
      </w:pPr>
      <w:r w:rsidRPr="00450142">
        <w:rPr>
          <w:rFonts w:cstheme="minorHAnsi"/>
        </w:rPr>
        <w:t>12.2 – Será assegurada, como critério de desempate, a preferência de contratação para as microempresas e empresas de pequeno porte em relação àquelas empresas que não detenham essa condição.</w:t>
      </w:r>
    </w:p>
    <w:p w:rsidR="00152DDD" w:rsidRPr="00450142" w:rsidRDefault="00152DDD" w:rsidP="00152DDD">
      <w:pPr>
        <w:jc w:val="both"/>
        <w:rPr>
          <w:rFonts w:cstheme="minorHAnsi"/>
        </w:rPr>
      </w:pPr>
      <w:r w:rsidRPr="00450142">
        <w:rPr>
          <w:rFonts w:cstheme="minorHAnsi"/>
        </w:rP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152DDD" w:rsidRPr="00450142" w:rsidRDefault="00152DDD" w:rsidP="00152DDD">
      <w:pPr>
        <w:jc w:val="both"/>
        <w:rPr>
          <w:rFonts w:cstheme="minorHAnsi"/>
        </w:rPr>
      </w:pPr>
      <w:r w:rsidRPr="00450142">
        <w:rPr>
          <w:rFonts w:cstheme="minorHAnsi"/>
        </w:rPr>
        <w:t>12.2.2 – Serão consideradas em situação de empate as propostas apresentadas pelas microempresas e empresas de pequeno porte iguais ou superiores em até 5% (cinco por cento) àquela considerada mais bem classificada.</w:t>
      </w:r>
    </w:p>
    <w:p w:rsidR="00152DDD" w:rsidRPr="00450142" w:rsidRDefault="00152DDD" w:rsidP="00152DDD">
      <w:pPr>
        <w:jc w:val="both"/>
        <w:rPr>
          <w:rFonts w:cstheme="minorHAnsi"/>
        </w:rPr>
      </w:pPr>
      <w:r w:rsidRPr="00450142">
        <w:rPr>
          <w:rFonts w:cstheme="minorHAnsi"/>
        </w:rPr>
        <w:t>12.2.3 – Ocorrendo o empate, na forma do item anterior, proceder–se–á da seguinte forma:</w:t>
      </w:r>
    </w:p>
    <w:p w:rsidR="00152DDD" w:rsidRPr="00450142" w:rsidRDefault="00152DDD" w:rsidP="00152DDD">
      <w:pPr>
        <w:jc w:val="both"/>
        <w:rPr>
          <w:rFonts w:cstheme="minorHAnsi"/>
        </w:rPr>
      </w:pPr>
      <w:r w:rsidRPr="00450142">
        <w:rPr>
          <w:rFonts w:cstheme="minorHAnsi"/>
        </w:rP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152DDD" w:rsidRPr="00450142" w:rsidRDefault="00152DDD" w:rsidP="00152DDD">
      <w:pPr>
        <w:jc w:val="both"/>
        <w:rPr>
          <w:rFonts w:cstheme="minorHAnsi"/>
        </w:rPr>
      </w:pPr>
      <w:r w:rsidRPr="00450142">
        <w:rPr>
          <w:rFonts w:cstheme="minorHAnsi"/>
        </w:rPr>
        <w:t>b) Caso a microempresa ou empresa de pequeno porte convocada apresente proposta de preço inferior, esta será considerada a melhor oferta;</w:t>
      </w:r>
    </w:p>
    <w:p w:rsidR="00152DDD" w:rsidRPr="00450142" w:rsidRDefault="00152DDD" w:rsidP="00152DDD">
      <w:pPr>
        <w:jc w:val="both"/>
        <w:rPr>
          <w:rFonts w:cstheme="minorHAnsi"/>
        </w:rPr>
      </w:pPr>
      <w:r w:rsidRPr="00450142">
        <w:rPr>
          <w:rFonts w:cstheme="minorHAnsi"/>
        </w:rP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152DDD" w:rsidRPr="00450142" w:rsidRDefault="00152DDD" w:rsidP="00152DDD">
      <w:pPr>
        <w:jc w:val="both"/>
        <w:rPr>
          <w:rFonts w:cstheme="minorHAnsi"/>
        </w:rPr>
      </w:pPr>
      <w:r w:rsidRPr="00450142">
        <w:rPr>
          <w:rFonts w:cstheme="minorHAnsi"/>
        </w:rPr>
        <w:t xml:space="preserve">d) No caso de equivalência nos valores apresentados por mais de uma microempresa ou empresa de pequeno porte que se enquadrem na situação de empate antes prevista, será </w:t>
      </w:r>
      <w:r w:rsidRPr="00450142">
        <w:rPr>
          <w:rFonts w:cstheme="minorHAnsi"/>
        </w:rPr>
        <w:lastRenderedPageBreak/>
        <w:t>convocada primeiro para apresentar melhor oferta aquela que tenha tido o seu último lance recebido e registrado em primeiro lugar.</w:t>
      </w:r>
    </w:p>
    <w:p w:rsidR="00152DDD" w:rsidRPr="00450142" w:rsidRDefault="00152DDD" w:rsidP="00152DDD">
      <w:pPr>
        <w:jc w:val="both"/>
        <w:rPr>
          <w:rFonts w:cstheme="minorHAnsi"/>
        </w:rPr>
      </w:pPr>
      <w:r w:rsidRPr="00450142">
        <w:rPr>
          <w:rFonts w:cstheme="minorHAnsi"/>
        </w:rPr>
        <w:t>12.2.4 – Caso nenhuma microempresa ou empresa de pequeno porte venha a ter sua proposta considerada a mais bem classificada pelo critério de desempate, o objeto licitado será adjudicado em favor da proposta originalmente mais bem classificada do certame.</w:t>
      </w:r>
    </w:p>
    <w:p w:rsidR="00152DDD" w:rsidRPr="00450142" w:rsidRDefault="00152DDD" w:rsidP="00152DDD">
      <w:pPr>
        <w:jc w:val="both"/>
        <w:rPr>
          <w:rFonts w:cstheme="minorHAnsi"/>
        </w:rPr>
      </w:pPr>
      <w:r w:rsidRPr="00450142">
        <w:rPr>
          <w:rFonts w:cstheme="minorHAnsi"/>
        </w:rPr>
        <w:t>12.2.5 – Somente haverá aplicação do disposto nos itens acima quando a proposta originalmente mais bem classificada do certame não tiver sido apresentada por microempresa ou empresa de pequeno porte.</w:t>
      </w:r>
    </w:p>
    <w:p w:rsidR="00152DDD" w:rsidRPr="00450142" w:rsidRDefault="00152DDD" w:rsidP="00152DDD">
      <w:pPr>
        <w:jc w:val="both"/>
        <w:rPr>
          <w:rFonts w:cstheme="minorHAnsi"/>
        </w:rPr>
      </w:pPr>
      <w:r w:rsidRPr="00450142">
        <w:rPr>
          <w:rFonts w:cstheme="minorHAnsi"/>
        </w:rP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152DDD" w:rsidRPr="00450142" w:rsidRDefault="00152DDD" w:rsidP="00152DDD">
      <w:pPr>
        <w:jc w:val="both"/>
        <w:rPr>
          <w:rFonts w:cstheme="minorHAnsi"/>
        </w:rPr>
      </w:pPr>
      <w:r w:rsidRPr="00450142">
        <w:rPr>
          <w:rFonts w:cstheme="minorHAnsi"/>
        </w:rPr>
        <w:t>12.3.1 – Na hipótese de o disposto no item 12.3 não ser suficiente para solucionar o empate, serão observados, quanto às propostas em situação de empate, os demais critérios e preferências previstos no art. 60 da Lei Federal nº 14.133/2021. </w:t>
      </w:r>
    </w:p>
    <w:p w:rsidR="00152DDD" w:rsidRPr="00450142" w:rsidRDefault="00152DDD" w:rsidP="00152DDD">
      <w:pPr>
        <w:jc w:val="both"/>
        <w:rPr>
          <w:rFonts w:cstheme="minorHAnsi"/>
        </w:rPr>
      </w:pPr>
      <w:r w:rsidRPr="00450142">
        <w:rPr>
          <w:rFonts w:cstheme="minorHAnsi"/>
        </w:rP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152DDD" w:rsidRPr="00450142" w:rsidRDefault="00152DDD" w:rsidP="00152DDD">
      <w:pPr>
        <w:jc w:val="both"/>
        <w:rPr>
          <w:rFonts w:cstheme="minorHAnsi"/>
        </w:rPr>
      </w:pPr>
      <w:r w:rsidRPr="00450142">
        <w:rPr>
          <w:rFonts w:cstheme="minorHAnsi"/>
        </w:rPr>
        <w:t>12.4.1 – A negociação será realizada por meio do sistema e poderá ser acompanhada pelos demais licitantes.</w:t>
      </w:r>
    </w:p>
    <w:p w:rsidR="00152DDD" w:rsidRPr="00450142" w:rsidRDefault="00152DDD" w:rsidP="00152DDD">
      <w:pPr>
        <w:jc w:val="both"/>
        <w:rPr>
          <w:rFonts w:cstheme="minorHAnsi"/>
        </w:rPr>
      </w:pPr>
      <w:r w:rsidRPr="00450142">
        <w:rPr>
          <w:rFonts w:cstheme="minorHAnsi"/>
        </w:rPr>
        <w:t xml:space="preserve">12.4.2 – Haverá um prazo de </w:t>
      </w:r>
      <w:r w:rsidR="002627DC" w:rsidRPr="00450142">
        <w:rPr>
          <w:rFonts w:cstheme="minorHAnsi"/>
        </w:rPr>
        <w:t>02</w:t>
      </w:r>
      <w:r w:rsidRPr="00450142">
        <w:rPr>
          <w:rFonts w:cstheme="minorHAnsi"/>
        </w:rPr>
        <w:t xml:space="preserve"> horas, contado da solicitação do pregoeiro no sistema, para envio da proposta, e se necessário, dos documentos complementares, conforme o item 10.2.2, adequada ao último lance ofertado após a negociação.</w:t>
      </w:r>
    </w:p>
    <w:p w:rsidR="00152DDD" w:rsidRPr="00450142" w:rsidRDefault="00152DDD" w:rsidP="00152DDD">
      <w:pPr>
        <w:jc w:val="both"/>
        <w:rPr>
          <w:rFonts w:cstheme="minorHAnsi"/>
        </w:rPr>
      </w:pPr>
      <w:r w:rsidRPr="00450142">
        <w:rPr>
          <w:rFonts w:cstheme="minorHAnsi"/>
        </w:rPr>
        <w:t xml:space="preserve">12.5 – O Pregoeiro anunciará a licitante detentora da proposta ou do lance de menor valor, imediatamente após o encerramento da etapa de lances da sessão pública ou, quando for o caso, após negociação e decisão pelo Pregoeiro acerca da aceitação da proposta ou do lance de </w:t>
      </w:r>
      <w:r w:rsidRPr="00450142">
        <w:rPr>
          <w:rFonts w:cstheme="minorHAnsi"/>
          <w:iCs/>
        </w:rPr>
        <w:t>menor valor</w:t>
      </w:r>
      <w:r w:rsidRPr="00450142">
        <w:rPr>
          <w:rFonts w:cstheme="minorHAnsi"/>
        </w:rPr>
        <w:t>.</w:t>
      </w:r>
    </w:p>
    <w:p w:rsidR="00152DDD" w:rsidRPr="00450142" w:rsidRDefault="00152DDD" w:rsidP="00152DDD">
      <w:pPr>
        <w:jc w:val="both"/>
        <w:rPr>
          <w:rFonts w:cstheme="minorHAnsi"/>
        </w:rPr>
      </w:pPr>
      <w:r w:rsidRPr="00450142">
        <w:rPr>
          <w:rFonts w:cstheme="minorHAnsi"/>
        </w:rPr>
        <w:t>12.6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152DDD" w:rsidRPr="00450142" w:rsidRDefault="00152DDD" w:rsidP="00152DDD">
      <w:pPr>
        <w:jc w:val="both"/>
        <w:rPr>
          <w:rFonts w:cstheme="minorHAnsi"/>
        </w:rPr>
      </w:pPr>
      <w:r w:rsidRPr="00450142">
        <w:rPr>
          <w:rFonts w:cstheme="minorHAnsi"/>
        </w:rPr>
        <w:t xml:space="preserve">12.7 – </w:t>
      </w:r>
      <w:r w:rsidR="002627DC" w:rsidRPr="00450142">
        <w:rPr>
          <w:rFonts w:cstheme="minorHAnsi"/>
        </w:rPr>
        <w:t>A FUNDAÇÃO CIDADE DAS ARTES</w:t>
      </w:r>
      <w:r w:rsidRPr="00450142">
        <w:rPr>
          <w:rFonts w:cstheme="minorHAnsi"/>
        </w:rPr>
        <w:t xml:space="preserve"> poderá requisitar, a qualquer momento, em relação ao licitante provisoriamente vencedor, demonstração(</w:t>
      </w:r>
      <w:proofErr w:type="spellStart"/>
      <w:r w:rsidRPr="00450142">
        <w:rPr>
          <w:rFonts w:cstheme="minorHAnsi"/>
        </w:rPr>
        <w:t>ões</w:t>
      </w:r>
      <w:proofErr w:type="spellEnd"/>
      <w:r w:rsidRPr="00450142">
        <w:rPr>
          <w:rFonts w:cstheme="minorHAnsi"/>
        </w:rPr>
        <w:t>) do(s) serviço(s) objeto da presente licitação, na forma do Termo de Referência.</w:t>
      </w:r>
    </w:p>
    <w:p w:rsidR="00152DDD" w:rsidRPr="00450142" w:rsidRDefault="00152DDD" w:rsidP="00152DDD">
      <w:pPr>
        <w:jc w:val="both"/>
        <w:rPr>
          <w:rFonts w:cstheme="minorHAnsi"/>
        </w:rPr>
      </w:pPr>
      <w:r w:rsidRPr="00450142">
        <w:rPr>
          <w:rFonts w:cstheme="minorHAnsi"/>
        </w:rPr>
        <w:t>12.7.1 – Durante a licitação, em caso de divergência entre as referidas demonstrações e as especificações deste Edital e/ou do Termo de Referência, as propostas serão desclassificadas.</w:t>
      </w:r>
    </w:p>
    <w:p w:rsidR="00152DDD" w:rsidRPr="00450142" w:rsidRDefault="00152DDD" w:rsidP="00152DDD">
      <w:pPr>
        <w:jc w:val="both"/>
        <w:rPr>
          <w:rFonts w:cstheme="minorHAnsi"/>
        </w:rPr>
      </w:pPr>
      <w:r w:rsidRPr="00450142">
        <w:rPr>
          <w:rFonts w:cstheme="minorHAnsi"/>
        </w:rPr>
        <w:lastRenderedPageBreak/>
        <w:t>12.7.2 – Na hipótese de não realização ou de rejeição da demonstração apresentada pelo primeiro colocado, serão convocados os licitantes subsequentes na ordem de classificação provisória.</w:t>
      </w:r>
    </w:p>
    <w:p w:rsidR="00152DDD" w:rsidRPr="00450142" w:rsidRDefault="00152DDD" w:rsidP="00152DDD">
      <w:pPr>
        <w:jc w:val="both"/>
        <w:rPr>
          <w:rFonts w:cstheme="minorHAnsi"/>
        </w:rPr>
      </w:pPr>
      <w:r w:rsidRPr="00450142">
        <w:rPr>
          <w:rFonts w:cstheme="minorHAnsi"/>
        </w:rPr>
        <w:t>12.8 – Na hipótese de desclassificação de todas as propostas, o Pregoeiro poderá fixar às licitantes o prazo de 8 (oito) dias úteis para apresentação de outras propostas, corrigida das causas de sua desclassificação.</w:t>
      </w:r>
    </w:p>
    <w:p w:rsidR="00152DDD" w:rsidRPr="00450142" w:rsidRDefault="00152DDD" w:rsidP="00152DDD">
      <w:pPr>
        <w:jc w:val="both"/>
        <w:rPr>
          <w:rFonts w:cstheme="minorHAnsi"/>
        </w:rPr>
      </w:pPr>
      <w:r w:rsidRPr="00450142">
        <w:rPr>
          <w:rFonts w:cstheme="minorHAnsi"/>
        </w:rPr>
        <w:t xml:space="preserve">12.9 – Encerradas as negociações e considerada aceitável a oferta de </w:t>
      </w:r>
      <w:r w:rsidRPr="00450142">
        <w:rPr>
          <w:rFonts w:cstheme="minorHAnsi"/>
          <w:iCs/>
        </w:rPr>
        <w:t>menor valor</w:t>
      </w:r>
      <w:r w:rsidRPr="00450142">
        <w:rPr>
          <w:rFonts w:cstheme="minorHAnsi"/>
        </w:rPr>
        <w:t>, passará o Pregoeiro ao julgamento da habilitação observando as seguintes diretrizes:</w:t>
      </w:r>
    </w:p>
    <w:p w:rsidR="00152DDD" w:rsidRPr="00450142" w:rsidRDefault="00152DDD" w:rsidP="00152DDD">
      <w:pPr>
        <w:jc w:val="both"/>
        <w:rPr>
          <w:rFonts w:cstheme="minorHAnsi"/>
        </w:rPr>
      </w:pPr>
      <w:r w:rsidRPr="00450142">
        <w:rPr>
          <w:rFonts w:cstheme="minorHAnsi"/>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152DDD" w:rsidRPr="00450142" w:rsidRDefault="00152DDD" w:rsidP="00152DDD">
      <w:pPr>
        <w:jc w:val="both"/>
        <w:rPr>
          <w:rFonts w:cstheme="minorHAnsi"/>
        </w:rPr>
      </w:pPr>
      <w:r w:rsidRPr="00450142">
        <w:rPr>
          <w:rFonts w:cstheme="minorHAnsi"/>
        </w:rPr>
        <w:t xml:space="preserve">b) O Pregoeiro verificará o atendimento das condições de habilitação da licitante detentora da oferta de </w:t>
      </w:r>
      <w:r w:rsidRPr="00450142">
        <w:rPr>
          <w:rFonts w:cstheme="minorHAnsi"/>
          <w:iCs/>
        </w:rPr>
        <w:t>menor valor</w:t>
      </w:r>
      <w:r w:rsidRPr="00450142">
        <w:rPr>
          <w:rFonts w:cstheme="minorHAnsi"/>
        </w:rPr>
        <w:t xml:space="preserve">, por meio de consulta </w:t>
      </w:r>
      <w:proofErr w:type="spellStart"/>
      <w:r w:rsidRPr="00450142">
        <w:rPr>
          <w:rFonts w:cstheme="minorHAnsi"/>
          <w:i/>
          <w:iCs/>
        </w:rPr>
        <w:t>on</w:t>
      </w:r>
      <w:proofErr w:type="spellEnd"/>
      <w:r w:rsidRPr="00450142">
        <w:rPr>
          <w:rFonts w:cstheme="minorHAnsi"/>
          <w:i/>
          <w:iCs/>
        </w:rPr>
        <w:t xml:space="preserve"> </w:t>
      </w:r>
      <w:proofErr w:type="spellStart"/>
      <w:r w:rsidRPr="00450142">
        <w:rPr>
          <w:rFonts w:cstheme="minorHAnsi"/>
          <w:i/>
          <w:iCs/>
        </w:rPr>
        <w:t>line</w:t>
      </w:r>
      <w:proofErr w:type="spellEnd"/>
      <w:r w:rsidRPr="00450142">
        <w:rPr>
          <w:rFonts w:cstheme="minorHAnsi"/>
        </w:rPr>
        <w:t xml:space="preserve"> ao Sistema de Cadastramento Unificado de Fornecedores – SICAF, bem como apreciará a documentação complementar descrita no item 13 deste edital;</w:t>
      </w:r>
    </w:p>
    <w:p w:rsidR="00152DDD" w:rsidRPr="00450142" w:rsidRDefault="00152DDD" w:rsidP="00152DDD">
      <w:pPr>
        <w:jc w:val="both"/>
        <w:rPr>
          <w:rFonts w:cstheme="minorHAnsi"/>
        </w:rPr>
      </w:pPr>
      <w:r w:rsidRPr="00450142">
        <w:rPr>
          <w:rFonts w:cstheme="minorHAnsi"/>
        </w:rP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152DDD" w:rsidRPr="00450142" w:rsidRDefault="00152DDD" w:rsidP="00152DDD">
      <w:pPr>
        <w:jc w:val="both"/>
        <w:rPr>
          <w:rFonts w:cstheme="minorHAnsi"/>
        </w:rPr>
      </w:pPr>
      <w:r w:rsidRPr="00450142">
        <w:rPr>
          <w:rFonts w:cstheme="minorHAnsi"/>
        </w:rPr>
        <w:t>c.1) Essa verificação será registrada pelo Pregoeiro na ata da sessão pública, devendo ser anexados aos autos do processo administrativo respectivo os documentos obtidos por meio eletrônico, salvo impossibilidade devidamente certificada e justificada;</w:t>
      </w:r>
    </w:p>
    <w:p w:rsidR="00152DDD" w:rsidRPr="00450142" w:rsidRDefault="00152DDD" w:rsidP="00152DDD">
      <w:pPr>
        <w:jc w:val="both"/>
        <w:rPr>
          <w:rFonts w:cstheme="minorHAnsi"/>
        </w:rPr>
      </w:pPr>
      <w:r w:rsidRPr="00450142">
        <w:rPr>
          <w:rFonts w:cstheme="minorHAnsi"/>
        </w:rPr>
        <w:t>d) A(s) licitante(s) deverá(</w:t>
      </w:r>
      <w:proofErr w:type="spellStart"/>
      <w:r w:rsidRPr="00450142">
        <w:rPr>
          <w:rFonts w:cstheme="minorHAnsi"/>
        </w:rPr>
        <w:t>ão</w:t>
      </w:r>
      <w:proofErr w:type="spellEnd"/>
      <w:r w:rsidRPr="00450142">
        <w:rPr>
          <w:rFonts w:cstheme="minorHAnsi"/>
        </w:rPr>
        <w:t>)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 </w:t>
      </w:r>
    </w:p>
    <w:p w:rsidR="00152DDD" w:rsidRPr="00450142" w:rsidRDefault="00152DDD" w:rsidP="00152DDD">
      <w:pPr>
        <w:jc w:val="both"/>
        <w:rPr>
          <w:rFonts w:cstheme="minorHAnsi"/>
        </w:rPr>
      </w:pPr>
      <w:r w:rsidRPr="00450142">
        <w:rPr>
          <w:rFonts w:cstheme="minorHAnsi"/>
        </w:rPr>
        <w:t>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rsidR="00152DDD" w:rsidRPr="00450142" w:rsidRDefault="00152DDD" w:rsidP="00152DDD">
      <w:pPr>
        <w:jc w:val="both"/>
        <w:rPr>
          <w:rFonts w:cstheme="minorHAnsi"/>
        </w:rPr>
      </w:pPr>
      <w:r w:rsidRPr="00450142">
        <w:rPr>
          <w:rFonts w:cstheme="minorHAnsi"/>
        </w:rPr>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152DDD" w:rsidRPr="00450142" w:rsidRDefault="00152DDD" w:rsidP="00152DDD">
      <w:pPr>
        <w:jc w:val="both"/>
        <w:rPr>
          <w:rFonts w:cstheme="minorHAnsi"/>
        </w:rPr>
      </w:pPr>
      <w:r w:rsidRPr="00450142">
        <w:rPr>
          <w:rFonts w:cstheme="minorHAnsi"/>
        </w:rPr>
        <w:t>g) Constatado o cumprimento dos requisitos e condições estabelecidos no Edital, a licitante será habilitada e declarada vencedora do certame. </w:t>
      </w:r>
    </w:p>
    <w:p w:rsidR="00152DDD" w:rsidRPr="00450142" w:rsidRDefault="00152DDD" w:rsidP="00152DDD">
      <w:pPr>
        <w:jc w:val="both"/>
        <w:rPr>
          <w:rFonts w:cstheme="minorHAnsi"/>
        </w:rPr>
      </w:pPr>
      <w:r w:rsidRPr="00450142">
        <w:rPr>
          <w:rFonts w:cstheme="minorHAnsi"/>
        </w:rPr>
        <w:t xml:space="preserve">12.10 – Se a oferta não for aceitável, permanecendo acima do máximo estipulado para a contratação no item 5.2, ou se a licitante desatender as exigências para a habilitação, o Pregoeiro examinará a oferta subsequente na ordem de classificação, negociará com o seu </w:t>
      </w:r>
      <w:r w:rsidRPr="00450142">
        <w:rPr>
          <w:rFonts w:cstheme="minorHAnsi"/>
        </w:rPr>
        <w:lastRenderedPageBreak/>
        <w:t>autor, decidirá sobre a sua aceitabilidade e, em caso positivo, verificará as condições de habilitação e, assim, sucessivamente, até a apuração de uma oferta aceitável cujo autor atenda aos requisitos de habilitação, caso em que será declarada vencedora.</w:t>
      </w:r>
    </w:p>
    <w:p w:rsidR="00152DDD" w:rsidRPr="00450142" w:rsidRDefault="00152DDD" w:rsidP="00152DDD">
      <w:pPr>
        <w:jc w:val="both"/>
        <w:rPr>
          <w:rFonts w:cstheme="minorHAnsi"/>
        </w:rPr>
      </w:pPr>
      <w:r w:rsidRPr="00450142">
        <w:rPr>
          <w:rFonts w:cstheme="minorHAnsi"/>
        </w:rPr>
        <w:t>12.10.1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152DDD" w:rsidRPr="00450142" w:rsidRDefault="00152DDD" w:rsidP="00152DDD">
      <w:pPr>
        <w:jc w:val="both"/>
        <w:rPr>
          <w:rFonts w:cstheme="minorHAnsi"/>
        </w:rPr>
      </w:pPr>
      <w:r w:rsidRPr="00450142">
        <w:rPr>
          <w:rFonts w:cstheme="minorHAnsi"/>
        </w:rPr>
        <w:t>12.10.2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152DDD" w:rsidRPr="00450142" w:rsidRDefault="00152DDD" w:rsidP="00152DDD">
      <w:pPr>
        <w:jc w:val="both"/>
        <w:rPr>
          <w:rFonts w:cstheme="minorHAnsi"/>
        </w:rPr>
      </w:pPr>
      <w:r w:rsidRPr="00450142">
        <w:rPr>
          <w:rFonts w:cstheme="minorHAnsi"/>
        </w:rPr>
        <w:t>12.11 – Na hipótese de inabilitação de todas as licitantes, o Pregoeiro poderá fixar o prazo de 8 (oito) dias úteis para apresentação de nova documentação, corrigida das causas de suas inabilitações.</w:t>
      </w:r>
    </w:p>
    <w:p w:rsidR="00152DDD" w:rsidRPr="00450142" w:rsidRDefault="00152DDD" w:rsidP="00152DDD">
      <w:pPr>
        <w:jc w:val="both"/>
        <w:rPr>
          <w:rFonts w:cstheme="minorHAnsi"/>
        </w:rPr>
      </w:pPr>
      <w:r w:rsidRPr="00450142">
        <w:rPr>
          <w:rFonts w:cstheme="minorHAnsi"/>
        </w:rPr>
        <w:t>12.12 – Da sessão, o sistema gerará ata circunstanciada em que estarão registrados todos os atos e ocorrências do procedimento, a qual será disponibilizada para consulta no endereço eletrônico http://www.comprasgovernamentais.gov.br.</w:t>
      </w:r>
    </w:p>
    <w:p w:rsidR="00152DDD" w:rsidRPr="00450142" w:rsidRDefault="00152DDD" w:rsidP="00152DDD">
      <w:pPr>
        <w:jc w:val="both"/>
        <w:rPr>
          <w:rFonts w:cstheme="minorHAnsi"/>
        </w:rPr>
      </w:pPr>
      <w:r w:rsidRPr="00450142">
        <w:rPr>
          <w:rFonts w:cstheme="minorHAnsi"/>
        </w:rPr>
        <w:t>12.13 – Encerrada a sessão pública, a licitante declarada vencedora deverá apresentar, à</w:t>
      </w:r>
      <w:r w:rsidR="002627DC" w:rsidRPr="00450142">
        <w:rPr>
          <w:rFonts w:cstheme="minorHAnsi"/>
        </w:rPr>
        <w:t xml:space="preserve"> FUNDAÇÃO CIDADE DAS ARTES</w:t>
      </w:r>
      <w:r w:rsidRPr="00450142">
        <w:rPr>
          <w:rFonts w:cstheme="minorHAnsi"/>
        </w:rPr>
        <w:t>, a documentação de habilitação antes encaminhada por meio do Sistema COMPRASNET em via física, no prazo de 2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152DDD" w:rsidRPr="00450142" w:rsidRDefault="00152DDD" w:rsidP="00152DDD">
      <w:pPr>
        <w:jc w:val="both"/>
        <w:rPr>
          <w:rFonts w:cstheme="minorHAnsi"/>
          <w:b/>
          <w:bCs/>
        </w:rPr>
      </w:pPr>
      <w:r w:rsidRPr="00450142">
        <w:rPr>
          <w:rFonts w:cstheme="minorHAnsi"/>
          <w:b/>
          <w:bCs/>
        </w:rPr>
        <w:t>13. HABILITAÇÃO</w:t>
      </w:r>
    </w:p>
    <w:p w:rsidR="00152DDD" w:rsidRPr="00450142" w:rsidRDefault="00152DDD" w:rsidP="00152DDD">
      <w:pPr>
        <w:jc w:val="both"/>
        <w:rPr>
          <w:rFonts w:cstheme="minorHAnsi"/>
        </w:rPr>
      </w:pPr>
      <w:r w:rsidRPr="00450142">
        <w:rPr>
          <w:rFonts w:cstheme="minorHAnsi"/>
        </w:rPr>
        <w:t>13.1 – O julgamento da habilitação se processará na forma prevista no item 12.13 deste Edital, mediante o exame dos documentos a seguir relacionados, os quais dizem respeito à:</w:t>
      </w:r>
    </w:p>
    <w:p w:rsidR="00152DDD" w:rsidRPr="00450142" w:rsidRDefault="00152DDD" w:rsidP="00152DDD">
      <w:pPr>
        <w:jc w:val="both"/>
        <w:rPr>
          <w:rFonts w:cstheme="minorHAnsi"/>
        </w:rPr>
      </w:pPr>
      <w:r w:rsidRPr="00450142">
        <w:rPr>
          <w:rFonts w:cstheme="minorHAnsi"/>
        </w:rPr>
        <w:t>(A) Documentação relativa à habilitação jurídica;</w:t>
      </w:r>
    </w:p>
    <w:p w:rsidR="00152DDD" w:rsidRPr="00450142" w:rsidRDefault="00152DDD" w:rsidP="00152DDD">
      <w:pPr>
        <w:jc w:val="both"/>
        <w:rPr>
          <w:rFonts w:cstheme="minorHAnsi"/>
        </w:rPr>
      </w:pPr>
      <w:r w:rsidRPr="00450142">
        <w:rPr>
          <w:rFonts w:cstheme="minorHAnsi"/>
        </w:rPr>
        <w:t>(B) Documentação relativa à habilitação econômico–financeira;</w:t>
      </w:r>
    </w:p>
    <w:p w:rsidR="00152DDD" w:rsidRPr="00450142" w:rsidRDefault="00152DDD" w:rsidP="00152DDD">
      <w:pPr>
        <w:jc w:val="both"/>
        <w:rPr>
          <w:rFonts w:cstheme="minorHAnsi"/>
        </w:rPr>
      </w:pPr>
      <w:r w:rsidRPr="00450142">
        <w:rPr>
          <w:rFonts w:cstheme="minorHAnsi"/>
        </w:rPr>
        <w:t>(C) Documentação relativa à habilitação fiscal;</w:t>
      </w:r>
    </w:p>
    <w:p w:rsidR="00152DDD" w:rsidRPr="00450142" w:rsidRDefault="00152DDD" w:rsidP="00152DDD">
      <w:pPr>
        <w:jc w:val="both"/>
        <w:rPr>
          <w:rFonts w:cstheme="minorHAnsi"/>
        </w:rPr>
      </w:pPr>
      <w:r w:rsidRPr="00450142">
        <w:rPr>
          <w:rFonts w:cstheme="minorHAnsi"/>
        </w:rPr>
        <w:t>(D) Documentação relativa à habilitação social e trabalhista;</w:t>
      </w:r>
    </w:p>
    <w:p w:rsidR="00152DDD" w:rsidRPr="00450142" w:rsidRDefault="00152DDD" w:rsidP="00152DDD">
      <w:pPr>
        <w:jc w:val="both"/>
        <w:rPr>
          <w:rFonts w:cstheme="minorHAnsi"/>
        </w:rPr>
      </w:pPr>
      <w:r w:rsidRPr="00450142">
        <w:rPr>
          <w:rFonts w:cstheme="minorHAnsi"/>
        </w:rPr>
        <w:t>(E) Documentação relativa à qualificação técnica.</w:t>
      </w:r>
    </w:p>
    <w:p w:rsidR="00152DDD" w:rsidRPr="00450142" w:rsidRDefault="00152DDD" w:rsidP="00152DDD">
      <w:pPr>
        <w:jc w:val="both"/>
        <w:rPr>
          <w:rFonts w:cstheme="minorHAnsi"/>
        </w:rPr>
      </w:pPr>
      <w:r w:rsidRPr="00450142">
        <w:rPr>
          <w:rFonts w:cstheme="minorHAnsi"/>
        </w:rPr>
        <w:lastRenderedPageBreak/>
        <w:t>13.2 – Não serão aceitos como documentação hábil a suprir exigências deste Edital pedidos de inscrição, protocolos, cartas ou qualquer outro documento que visem a substituir os exigidos, exceto nos casos admitidos pela legislação.</w:t>
      </w:r>
    </w:p>
    <w:p w:rsidR="00152DDD" w:rsidRPr="00450142" w:rsidRDefault="00152DDD" w:rsidP="00152DDD">
      <w:pPr>
        <w:jc w:val="both"/>
        <w:rPr>
          <w:rFonts w:cstheme="minorHAnsi"/>
        </w:rPr>
      </w:pPr>
      <w:r w:rsidRPr="00450142">
        <w:rPr>
          <w:rFonts w:cstheme="minorHAnsi"/>
        </w:rP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152DDD" w:rsidRPr="00450142" w:rsidRDefault="00152DDD" w:rsidP="00152DDD">
      <w:pPr>
        <w:jc w:val="both"/>
        <w:rPr>
          <w:rFonts w:cstheme="minorHAnsi"/>
        </w:rPr>
      </w:pPr>
      <w:r w:rsidRPr="00450142">
        <w:rPr>
          <w:rFonts w:cstheme="minorHAnsi"/>
        </w:rPr>
        <w:t>13.4 – A documentação exigida para atender as alíneas (A) à (D) poderá ser substituída pelo registo cadastral no SICAF e em sistemas semel</w:t>
      </w:r>
      <w:r w:rsidR="002627DC" w:rsidRPr="00450142">
        <w:rPr>
          <w:rFonts w:cstheme="minorHAnsi"/>
        </w:rPr>
        <w:t>hantes mantidos pelo Município.</w:t>
      </w:r>
    </w:p>
    <w:p w:rsidR="00152DDD" w:rsidRPr="00450142" w:rsidRDefault="00152DDD" w:rsidP="00152DDD">
      <w:pPr>
        <w:jc w:val="both"/>
        <w:rPr>
          <w:rFonts w:cstheme="minorHAnsi"/>
        </w:rPr>
      </w:pPr>
      <w:r w:rsidRPr="00450142">
        <w:rPr>
          <w:rFonts w:cstheme="minorHAnsi"/>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152DDD" w:rsidRPr="00450142" w:rsidRDefault="00152DDD" w:rsidP="00152DDD">
      <w:pPr>
        <w:jc w:val="both"/>
        <w:rPr>
          <w:rFonts w:cstheme="minorHAnsi"/>
        </w:rPr>
      </w:pPr>
      <w:r w:rsidRPr="00450142">
        <w:rPr>
          <w:rFonts w:cstheme="minorHAnsi"/>
        </w:rP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152DDD" w:rsidRPr="00450142" w:rsidRDefault="002627DC" w:rsidP="00152DDD">
      <w:pPr>
        <w:jc w:val="both"/>
        <w:rPr>
          <w:rFonts w:cstheme="minorHAnsi"/>
        </w:rPr>
      </w:pPr>
      <w:r w:rsidRPr="00450142">
        <w:rPr>
          <w:rFonts w:cstheme="minorHAnsi"/>
        </w:rPr>
        <w:t xml:space="preserve"> </w:t>
      </w:r>
      <w:r w:rsidR="00152DDD" w:rsidRPr="00450142">
        <w:rPr>
          <w:rFonts w:cstheme="minorHAnsi"/>
        </w:rPr>
        <w:t>(A) – HABILITAÇÃO JURÍDICA</w:t>
      </w:r>
    </w:p>
    <w:p w:rsidR="00152DDD" w:rsidRPr="00450142" w:rsidRDefault="00152DDD" w:rsidP="00152DDD">
      <w:pPr>
        <w:jc w:val="both"/>
        <w:rPr>
          <w:rFonts w:cstheme="minorHAnsi"/>
        </w:rPr>
      </w:pPr>
      <w:r w:rsidRPr="00450142">
        <w:rPr>
          <w:rFonts w:cstheme="minorHAnsi"/>
        </w:rPr>
        <w:t>(A.1) Registro comercial, no caso de empresário individual;</w:t>
      </w:r>
    </w:p>
    <w:p w:rsidR="00152DDD" w:rsidRPr="00450142" w:rsidRDefault="00152DDD" w:rsidP="00152DDD">
      <w:pPr>
        <w:jc w:val="both"/>
        <w:rPr>
          <w:rFonts w:cstheme="minorHAnsi"/>
        </w:rPr>
      </w:pPr>
      <w:r w:rsidRPr="00450142">
        <w:rPr>
          <w:rFonts w:cstheme="minorHAnsi"/>
        </w:rP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152DDD" w:rsidRPr="00450142" w:rsidRDefault="00152DDD" w:rsidP="00152DDD">
      <w:pPr>
        <w:jc w:val="both"/>
        <w:rPr>
          <w:rFonts w:cstheme="minorHAnsi"/>
        </w:rPr>
      </w:pPr>
      <w:r w:rsidRPr="00450142">
        <w:rPr>
          <w:rFonts w:cstheme="minorHAnsi"/>
        </w:rPr>
        <w:t>(A.3) Inscrição do ato constitutivo, no caso de sociedade simples, acompanhada da prova da composição da diretoria em exercício.</w:t>
      </w:r>
    </w:p>
    <w:p w:rsidR="00152DDD" w:rsidRPr="00450142" w:rsidRDefault="00152DDD" w:rsidP="00152DDD">
      <w:pPr>
        <w:jc w:val="both"/>
        <w:rPr>
          <w:rFonts w:cstheme="minorHAnsi"/>
        </w:rPr>
      </w:pPr>
      <w:r w:rsidRPr="00450142">
        <w:rPr>
          <w:rFonts w:cstheme="minorHAnsi"/>
        </w:rPr>
        <w:t>(A.3.a) A sociedade simples que não adotar um dos tipos societários regulados no Código Civil deverá mencionar no respectivo ato constitutivo as pessoas naturais incumbidas de sua administração, exceto se assumir a forma de sociedade cooperativa.</w:t>
      </w:r>
    </w:p>
    <w:p w:rsidR="00152DDD" w:rsidRPr="00450142" w:rsidRDefault="00152DDD" w:rsidP="00152DDD">
      <w:pPr>
        <w:jc w:val="both"/>
        <w:rPr>
          <w:rFonts w:cstheme="minorHAnsi"/>
        </w:rPr>
      </w:pPr>
      <w:r w:rsidRPr="00450142">
        <w:rPr>
          <w:rFonts w:cstheme="minorHAnsi"/>
        </w:rPr>
        <w:t>(A.4) A prova da investidura dos administradores da sociedade limitada eventualmente designados em ato separado do Contrato Social, mediante termo de posse no livro de atas da Administração e averbação no registro competente.</w:t>
      </w:r>
    </w:p>
    <w:p w:rsidR="00152DDD" w:rsidRPr="00450142" w:rsidRDefault="00152DDD" w:rsidP="00152DDD">
      <w:pPr>
        <w:jc w:val="both"/>
        <w:rPr>
          <w:rFonts w:cstheme="minorHAnsi"/>
        </w:rPr>
      </w:pPr>
      <w:r w:rsidRPr="00450142">
        <w:rPr>
          <w:rFonts w:cstheme="minorHAnsi"/>
        </w:rPr>
        <w:t>(A.5) Decreto de autorização, em se tratando de empresa ou sociedade estrangeira em funcionamento no país, e ato de registro ou autorização para funcionamento expedido pelo órgão competente, quando a atividade assim o exigir.</w:t>
      </w:r>
    </w:p>
    <w:p w:rsidR="00152DDD" w:rsidRPr="00450142" w:rsidRDefault="00152DDD" w:rsidP="00152DDD">
      <w:pPr>
        <w:jc w:val="both"/>
        <w:rPr>
          <w:rFonts w:cstheme="minorHAnsi"/>
        </w:rPr>
      </w:pPr>
      <w:r w:rsidRPr="00450142">
        <w:rPr>
          <w:rFonts w:cstheme="minorHAnsi"/>
        </w:rPr>
        <w:t>(A.6) Na hipótese de existir alteração nos documentos citados acima posteriormente à constituição da sociedade, os referidos documentos deverão ser apresentados de forma consolidada, contendo todas as cláusulas em vigor.</w:t>
      </w:r>
    </w:p>
    <w:p w:rsidR="00152DDD" w:rsidRPr="00450142" w:rsidRDefault="00152DDD" w:rsidP="00152DDD">
      <w:pPr>
        <w:jc w:val="both"/>
        <w:rPr>
          <w:rFonts w:cstheme="minorHAnsi"/>
        </w:rPr>
      </w:pPr>
      <w:r w:rsidRPr="00450142">
        <w:rPr>
          <w:rFonts w:cstheme="minorHAnsi"/>
        </w:rPr>
        <w:lastRenderedPageBreak/>
        <w:t>(A.</w:t>
      </w:r>
      <w:r w:rsidR="00F458C5" w:rsidRPr="00450142">
        <w:rPr>
          <w:rFonts w:cstheme="minorHAnsi"/>
        </w:rPr>
        <w:t>7</w:t>
      </w:r>
      <w:r w:rsidRPr="00450142">
        <w:rPr>
          <w:rFonts w:cstheme="minorHAnsi"/>
        </w:rPr>
        <w:t xml:space="preserve">) Declaração formal de que atende às disposições do art. 9º, § 1º, da Lei Federal nº 14.133/2021 e do art. 2º, parágrafo único, do Decreto Municipal nº 19.381/2001, na forma do Anexo </w:t>
      </w:r>
      <w:r w:rsidR="00136841" w:rsidRPr="00450142">
        <w:rPr>
          <w:rFonts w:cstheme="minorHAnsi"/>
        </w:rPr>
        <w:t>VII</w:t>
      </w:r>
      <w:r w:rsidRPr="00450142">
        <w:rPr>
          <w:rFonts w:cstheme="minorHAnsi"/>
        </w:rPr>
        <w:t>.</w:t>
      </w:r>
    </w:p>
    <w:p w:rsidR="00152DDD" w:rsidRPr="00450142" w:rsidRDefault="00152DDD" w:rsidP="00152DDD">
      <w:pPr>
        <w:jc w:val="both"/>
        <w:rPr>
          <w:rFonts w:cstheme="minorHAnsi"/>
        </w:rPr>
      </w:pPr>
      <w:r w:rsidRPr="00450142">
        <w:rPr>
          <w:rFonts w:cstheme="minorHAnsi"/>
        </w:rPr>
        <w:t xml:space="preserve">(B) – </w:t>
      </w:r>
      <w:r w:rsidRPr="00450142">
        <w:rPr>
          <w:rFonts w:cstheme="minorHAnsi"/>
        </w:rPr>
        <w:tab/>
        <w:t>HABILITAÇÃO ECONÔMICO–FINANCEIRA</w:t>
      </w:r>
    </w:p>
    <w:p w:rsidR="00152DDD" w:rsidRPr="00450142" w:rsidRDefault="00152DDD" w:rsidP="00152DDD">
      <w:pPr>
        <w:jc w:val="both"/>
        <w:rPr>
          <w:rFonts w:cstheme="minorHAnsi"/>
        </w:rPr>
      </w:pPr>
      <w:r w:rsidRPr="00450142">
        <w:rPr>
          <w:rFonts w:cstheme="minorHAnsi"/>
        </w:rPr>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rsidR="00152DDD" w:rsidRPr="00450142" w:rsidRDefault="00152DDD" w:rsidP="00152DDD">
      <w:pPr>
        <w:jc w:val="both"/>
        <w:rPr>
          <w:rFonts w:cstheme="minorHAnsi"/>
        </w:rPr>
      </w:pPr>
      <w:r w:rsidRPr="00450142">
        <w:rPr>
          <w:rFonts w:cstheme="minorHAnsi"/>
        </w:rPr>
        <w:t xml:space="preserve">(B.1.a) Índice de Liquidez Geral (ILG) igual ou maior que </w:t>
      </w:r>
      <w:r w:rsidR="00F458C5" w:rsidRPr="00450142">
        <w:rPr>
          <w:rFonts w:cstheme="minorHAnsi"/>
        </w:rPr>
        <w:t>1</w:t>
      </w:r>
      <w:r w:rsidRPr="00450142">
        <w:rPr>
          <w:rFonts w:cstheme="minorHAnsi"/>
        </w:rPr>
        <w:t>. Será considerado como Índice de Liquidez Geral o quociente da soma do Ativo Circulante com o Realizável a Longo Prazo pela soma do Passivo Circulante com o Passivo Não Circulante.</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ATIVO CIRCULANTE + REALIZÁVEL A LONGO PRAZO</w:t>
      </w:r>
    </w:p>
    <w:p w:rsidR="00152DDD" w:rsidRPr="00450142" w:rsidRDefault="00152DDD" w:rsidP="00152DDD">
      <w:pPr>
        <w:jc w:val="both"/>
        <w:rPr>
          <w:rFonts w:cstheme="minorHAnsi"/>
        </w:rPr>
      </w:pPr>
      <w:r w:rsidRPr="00450142">
        <w:rPr>
          <w:rFonts w:cstheme="minorHAnsi"/>
        </w:rPr>
        <w:t>ILG = ––––––––––––––––––––––––––––––––––––––––––––––––––––</w:t>
      </w:r>
    </w:p>
    <w:p w:rsidR="00152DDD" w:rsidRPr="00450142" w:rsidRDefault="00152DDD" w:rsidP="00152DDD">
      <w:pPr>
        <w:jc w:val="both"/>
        <w:rPr>
          <w:rFonts w:cstheme="minorHAnsi"/>
        </w:rPr>
      </w:pPr>
      <w:r w:rsidRPr="00450142">
        <w:rPr>
          <w:rFonts w:cstheme="minorHAnsi"/>
        </w:rPr>
        <w:t>          PASSIVO CIRCULANTE + PASSIVO NÃO CIRCULANTE</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xml:space="preserve">(B.1.b) Índice de Liquidez Corrente (ILC) igual ou maior que </w:t>
      </w:r>
      <w:r w:rsidR="00F458C5" w:rsidRPr="00450142">
        <w:rPr>
          <w:rFonts w:cstheme="minorHAnsi"/>
        </w:rPr>
        <w:t>1</w:t>
      </w:r>
      <w:r w:rsidRPr="00450142">
        <w:rPr>
          <w:rFonts w:cstheme="minorHAnsi"/>
        </w:rPr>
        <w:t>. Será considerado como índice de Liquidez Corrente o quociente da divisão do Ativo Circulante pelo Passivo Circulante.</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ATIVO CIRCULANTE</w:t>
      </w:r>
    </w:p>
    <w:p w:rsidR="00152DDD" w:rsidRPr="00450142" w:rsidRDefault="00152DDD" w:rsidP="00152DDD">
      <w:pPr>
        <w:jc w:val="both"/>
        <w:rPr>
          <w:rFonts w:cstheme="minorHAnsi"/>
        </w:rPr>
      </w:pPr>
      <w:r w:rsidRPr="00450142">
        <w:rPr>
          <w:rFonts w:cstheme="minorHAnsi"/>
        </w:rPr>
        <w:t>ILC = –––––––––––––––––––––––</w:t>
      </w:r>
    </w:p>
    <w:p w:rsidR="00152DDD" w:rsidRPr="00450142" w:rsidRDefault="00152DDD" w:rsidP="00152DDD">
      <w:pPr>
        <w:jc w:val="both"/>
        <w:rPr>
          <w:rFonts w:cstheme="minorHAnsi"/>
        </w:rPr>
      </w:pPr>
      <w:r w:rsidRPr="00450142">
        <w:rPr>
          <w:rFonts w:cstheme="minorHAnsi"/>
        </w:rPr>
        <w:t>            PASSIVO CIRCULANTE</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xml:space="preserve">(B.1.c) Índice de Endividamento (IE) menor ou igual a </w:t>
      </w:r>
      <w:r w:rsidR="00F458C5" w:rsidRPr="00450142">
        <w:rPr>
          <w:rFonts w:cstheme="minorHAnsi"/>
        </w:rPr>
        <w:t>1</w:t>
      </w:r>
      <w:r w:rsidRPr="00450142">
        <w:rPr>
          <w:rFonts w:cstheme="minorHAnsi"/>
        </w:rPr>
        <w:t>. Será considerado Índice de Endividamento o quociente da divisão da soma do Passivo Circulante com o Passivo Não Circulante pelo Patrimônio Líquido.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PASSIVO CIRCULANTE + PASSIVO NÃO CIRCULANTE</w:t>
      </w:r>
    </w:p>
    <w:p w:rsidR="00152DDD" w:rsidRPr="00450142" w:rsidRDefault="00152DDD" w:rsidP="00152DDD">
      <w:pPr>
        <w:jc w:val="both"/>
        <w:rPr>
          <w:rFonts w:cstheme="minorHAnsi"/>
        </w:rPr>
      </w:pPr>
      <w:r w:rsidRPr="00450142">
        <w:rPr>
          <w:rFonts w:cstheme="minorHAnsi"/>
        </w:rPr>
        <w:t>IE = ––––––––––––––––––––––––––––––––––––––––––––––––––––</w:t>
      </w:r>
    </w:p>
    <w:p w:rsidR="00152DDD" w:rsidRPr="00450142" w:rsidRDefault="00152DDD" w:rsidP="00152DDD">
      <w:pPr>
        <w:jc w:val="both"/>
        <w:rPr>
          <w:rFonts w:cstheme="minorHAnsi"/>
        </w:rPr>
      </w:pPr>
      <w:r w:rsidRPr="00450142">
        <w:rPr>
          <w:rFonts w:cstheme="minorHAnsi"/>
        </w:rPr>
        <w:t>        PATRIMÔNIO LÍQUIDO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152DDD" w:rsidRPr="00450142" w:rsidRDefault="00152DDD" w:rsidP="00152DDD">
      <w:pPr>
        <w:jc w:val="both"/>
        <w:rPr>
          <w:rFonts w:cstheme="minorHAnsi"/>
        </w:rPr>
      </w:pPr>
      <w:r w:rsidRPr="00450142">
        <w:rPr>
          <w:rFonts w:cstheme="minorHAnsi"/>
        </w:rPr>
        <w:lastRenderedPageBreak/>
        <w:t>(B.1.2) Serão considerados e aceitos como na forma da lei os balanços patrimoniais e demonstrações contábeis que contenham as seguintes exigências:</w:t>
      </w:r>
    </w:p>
    <w:p w:rsidR="00152DDD" w:rsidRPr="00450142" w:rsidRDefault="00152DDD" w:rsidP="00152DDD">
      <w:pPr>
        <w:jc w:val="both"/>
        <w:rPr>
          <w:rFonts w:cstheme="minorHAnsi"/>
        </w:rPr>
      </w:pPr>
      <w:r w:rsidRPr="00450142">
        <w:rPr>
          <w:rFonts w:cstheme="minorHAnsi"/>
        </w:rP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152DDD" w:rsidRPr="00450142" w:rsidRDefault="00152DDD" w:rsidP="00152DDD">
      <w:pPr>
        <w:jc w:val="both"/>
        <w:rPr>
          <w:rFonts w:cstheme="minorHAnsi"/>
        </w:rPr>
      </w:pPr>
      <w:r w:rsidRPr="00450142">
        <w:rPr>
          <w:rFonts w:cstheme="minorHAnsi"/>
        </w:rP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152DDD" w:rsidRPr="00450142" w:rsidRDefault="00152DDD" w:rsidP="00152DDD">
      <w:pPr>
        <w:jc w:val="both"/>
        <w:rPr>
          <w:rFonts w:cstheme="minorHAnsi"/>
        </w:rPr>
      </w:pPr>
      <w:r w:rsidRPr="00450142">
        <w:rPr>
          <w:rFonts w:cstheme="minorHAnsi"/>
        </w:rP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152DDD" w:rsidRPr="00450142" w:rsidRDefault="00152DDD" w:rsidP="00152DDD">
      <w:pPr>
        <w:jc w:val="both"/>
        <w:rPr>
          <w:rFonts w:cstheme="minorHAnsi"/>
        </w:rPr>
      </w:pPr>
      <w:r w:rsidRPr="00450142">
        <w:rPr>
          <w:rFonts w:cstheme="minorHAnsi"/>
        </w:rPr>
        <w:t>(B.1.2.2.2) Quando se tratar de sociedade constituída há menos de dois anos, os documentos referidos no item B.1 limitar–se–</w:t>
      </w:r>
      <w:proofErr w:type="spellStart"/>
      <w:r w:rsidRPr="00450142">
        <w:rPr>
          <w:rFonts w:cstheme="minorHAnsi"/>
        </w:rPr>
        <w:t>ão</w:t>
      </w:r>
      <w:proofErr w:type="spellEnd"/>
      <w:r w:rsidRPr="00450142">
        <w:rPr>
          <w:rFonts w:cstheme="minorHAnsi"/>
        </w:rPr>
        <w:t xml:space="preserve"> ao último exercício.</w:t>
      </w:r>
    </w:p>
    <w:p w:rsidR="00152DDD" w:rsidRPr="00450142" w:rsidRDefault="00152DDD" w:rsidP="00152DDD">
      <w:pPr>
        <w:jc w:val="both"/>
        <w:rPr>
          <w:rFonts w:cstheme="minorHAnsi"/>
        </w:rPr>
      </w:pPr>
      <w:r w:rsidRPr="00450142">
        <w:rPr>
          <w:rFonts w:cstheme="minorHAnsi"/>
        </w:rPr>
        <w:t xml:space="preserve">(B.2) A licitante que não alcançar o índice (ou quaisquer dos índices) acima exigido(s), conforme o caso, deverá comprovar que possui patrimônio líquido mínimo igual ou superior a </w:t>
      </w:r>
      <w:r w:rsidR="00F458C5" w:rsidRPr="00450142">
        <w:rPr>
          <w:rFonts w:cstheme="minorHAnsi"/>
        </w:rPr>
        <w:t>10</w:t>
      </w:r>
      <w:proofErr w:type="gramStart"/>
      <w:r w:rsidRPr="00450142">
        <w:rPr>
          <w:rFonts w:cstheme="minorHAnsi"/>
        </w:rPr>
        <w:t>%  do</w:t>
      </w:r>
      <w:proofErr w:type="gramEnd"/>
      <w:r w:rsidRPr="00450142">
        <w:rPr>
          <w:rFonts w:cstheme="minorHAnsi"/>
        </w:rPr>
        <w:t xml:space="preserve"> valor estimado para a contratação. A comprovação será obrigatoriamente feita pelo balanço patrimonial e demonstrações contábeis do último exercício social, já exigíveis e apresentados na forma da lei.</w:t>
      </w:r>
    </w:p>
    <w:p w:rsidR="00152DDD" w:rsidRPr="00450142" w:rsidRDefault="00152DDD" w:rsidP="00152DDD">
      <w:pPr>
        <w:jc w:val="both"/>
        <w:rPr>
          <w:rFonts w:cstheme="minorHAnsi"/>
        </w:rPr>
      </w:pPr>
      <w:r w:rsidRPr="00450142">
        <w:rPr>
          <w:rFonts w:cstheme="minorHAnsi"/>
        </w:rPr>
        <w:t>(B.3)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Microempreendedor Individual – MEI.</w:t>
      </w:r>
    </w:p>
    <w:p w:rsidR="00152DDD" w:rsidRPr="00450142" w:rsidRDefault="00152DDD" w:rsidP="00152DDD">
      <w:pPr>
        <w:jc w:val="both"/>
        <w:rPr>
          <w:rFonts w:cstheme="minorHAnsi"/>
        </w:rPr>
      </w:pPr>
      <w:r w:rsidRPr="00450142">
        <w:rPr>
          <w:rFonts w:cstheme="minorHAnsi"/>
        </w:rPr>
        <w:t>(B.3.1)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152DDD" w:rsidRPr="00450142" w:rsidRDefault="00152DDD" w:rsidP="00152DDD">
      <w:pPr>
        <w:jc w:val="both"/>
        <w:rPr>
          <w:rFonts w:cstheme="minorHAnsi"/>
        </w:rPr>
      </w:pPr>
      <w:r w:rsidRPr="00450142">
        <w:rPr>
          <w:rFonts w:cstheme="minorHAnsi"/>
        </w:rP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450142">
        <w:rPr>
          <w:rFonts w:cstheme="minorHAnsi"/>
        </w:rPr>
        <w:t>infralegais</w:t>
      </w:r>
      <w:proofErr w:type="spellEnd"/>
      <w:r w:rsidRPr="00450142">
        <w:rPr>
          <w:rFonts w:cstheme="minorHAnsi"/>
        </w:rPr>
        <w:t xml:space="preserve">, nas convenções coletivas de trabalho e nos termos de ajustamento de conduta vigentes na data de entrega das propostas, na forma do § 1º do art. 62 da Lei Federal nº 14.133/2021 e do Anexo </w:t>
      </w:r>
      <w:r w:rsidR="00136841" w:rsidRPr="00450142">
        <w:rPr>
          <w:rFonts w:cstheme="minorHAnsi"/>
        </w:rPr>
        <w:t>XI</w:t>
      </w:r>
      <w:r w:rsidRPr="00450142">
        <w:rPr>
          <w:rFonts w:cstheme="minorHAnsi"/>
        </w:rPr>
        <w:t xml:space="preserve"> do Edital de Pregão Eletrônico nº _______.</w:t>
      </w:r>
    </w:p>
    <w:p w:rsidR="00152DDD" w:rsidRPr="00450142" w:rsidRDefault="00152DDD" w:rsidP="00152DDD">
      <w:pPr>
        <w:jc w:val="both"/>
        <w:rPr>
          <w:rFonts w:cstheme="minorHAnsi"/>
        </w:rPr>
      </w:pPr>
      <w:r w:rsidRPr="00450142">
        <w:rPr>
          <w:rFonts w:cstheme="minorHAnsi"/>
        </w:rPr>
        <w:t>(C) – HABILITAÇÃO FISCAL</w:t>
      </w:r>
    </w:p>
    <w:p w:rsidR="00152DDD" w:rsidRPr="00450142" w:rsidRDefault="00152DDD" w:rsidP="00152DDD">
      <w:pPr>
        <w:jc w:val="both"/>
        <w:rPr>
          <w:rFonts w:cstheme="minorHAnsi"/>
        </w:rPr>
      </w:pPr>
      <w:r w:rsidRPr="00450142">
        <w:rPr>
          <w:rFonts w:cstheme="minorHAnsi"/>
        </w:rPr>
        <w:lastRenderedPageBreak/>
        <w:t>(C.1) Prova de inscrição no Cadastro Nacional de Pessoas Jurídicas – CNPJ ou no Cadastro de Pessoas Físicas – CPF.</w:t>
      </w:r>
    </w:p>
    <w:p w:rsidR="00152DDD" w:rsidRPr="00450142" w:rsidRDefault="00152DDD" w:rsidP="00152DDD">
      <w:pPr>
        <w:jc w:val="both"/>
        <w:rPr>
          <w:rFonts w:cstheme="minorHAnsi"/>
        </w:rPr>
      </w:pPr>
      <w:r w:rsidRPr="00450142">
        <w:rPr>
          <w:rFonts w:cstheme="minorHAnsi"/>
        </w:rPr>
        <w:t>(C.2) Prova de inscrição no cadastro de contribuintes estadual ou municipal, se houver, relativo ao domicílio ou sede da licitante, pertinente à atividade empresarial objeto desta licitação.</w:t>
      </w:r>
    </w:p>
    <w:p w:rsidR="00152DDD" w:rsidRPr="00450142" w:rsidRDefault="00152DDD" w:rsidP="00152DDD">
      <w:pPr>
        <w:jc w:val="both"/>
        <w:rPr>
          <w:rFonts w:cstheme="minorHAnsi"/>
        </w:rPr>
      </w:pPr>
      <w:r w:rsidRPr="00450142">
        <w:rPr>
          <w:rFonts w:cstheme="minorHAnsi"/>
        </w:rPr>
        <w:t>(C.3) Prova de regularidade com as Fazendas Federal, Estadual e Municipal mediante a apresentação dos seguintes documentos:</w:t>
      </w:r>
    </w:p>
    <w:p w:rsidR="00152DDD" w:rsidRPr="00450142" w:rsidRDefault="00152DDD" w:rsidP="00152DDD">
      <w:pPr>
        <w:jc w:val="both"/>
        <w:rPr>
          <w:rFonts w:cstheme="minorHAnsi"/>
        </w:rPr>
      </w:pPr>
      <w:r w:rsidRPr="00450142">
        <w:rPr>
          <w:rFonts w:cstheme="minorHAnsi"/>
        </w:rP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152DDD" w:rsidRPr="00450142" w:rsidRDefault="00152DDD" w:rsidP="00152DDD">
      <w:pPr>
        <w:jc w:val="both"/>
        <w:rPr>
          <w:rFonts w:cstheme="minorHAnsi"/>
        </w:rPr>
      </w:pPr>
      <w:r w:rsidRPr="00450142">
        <w:rPr>
          <w:rFonts w:cstheme="minorHAnsi"/>
        </w:rP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152DDD" w:rsidRPr="00450142" w:rsidRDefault="00152DDD" w:rsidP="00152DDD">
      <w:pPr>
        <w:jc w:val="both"/>
        <w:rPr>
          <w:rFonts w:cstheme="minorHAnsi"/>
        </w:rPr>
      </w:pPr>
      <w:r w:rsidRPr="00450142">
        <w:rPr>
          <w:rFonts w:cstheme="minorHAnsi"/>
        </w:rP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152DDD" w:rsidRPr="00450142" w:rsidRDefault="00152DDD" w:rsidP="00152DDD">
      <w:pPr>
        <w:jc w:val="both"/>
        <w:rPr>
          <w:rFonts w:cstheme="minorHAnsi"/>
        </w:rPr>
      </w:pPr>
      <w:r w:rsidRPr="00450142">
        <w:rPr>
          <w:rFonts w:cstheme="minorHAnsi"/>
        </w:rPr>
        <w:t>(C.3.c.1) No caso de licitante domiciliada no Município do Rio de Janeiro,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rsidR="00152DDD" w:rsidRPr="00450142" w:rsidRDefault="00152DDD" w:rsidP="00152DDD">
      <w:pPr>
        <w:jc w:val="both"/>
        <w:rPr>
          <w:rFonts w:cstheme="minorHAnsi"/>
        </w:rPr>
      </w:pPr>
      <w:r w:rsidRPr="00450142">
        <w:rPr>
          <w:rFonts w:cstheme="minorHAnsi"/>
        </w:rP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152DDD" w:rsidRPr="00450142" w:rsidRDefault="00152DDD" w:rsidP="00152DDD">
      <w:pPr>
        <w:jc w:val="both"/>
        <w:rPr>
          <w:rFonts w:cstheme="minorHAnsi"/>
        </w:rPr>
      </w:pPr>
      <w:r w:rsidRPr="00450142">
        <w:rPr>
          <w:rFonts w:cstheme="minorHAnsi"/>
        </w:rPr>
        <w:t>(C.5) Prova de Regularidade perante o Fundo de Garantia por Tempo de Serviço – CRF–FGTS.</w:t>
      </w:r>
    </w:p>
    <w:p w:rsidR="00152DDD" w:rsidRPr="00450142" w:rsidRDefault="00152DDD" w:rsidP="00152DDD">
      <w:pPr>
        <w:jc w:val="both"/>
        <w:rPr>
          <w:rFonts w:cstheme="minorHAnsi"/>
        </w:rPr>
      </w:pPr>
      <w:r w:rsidRPr="00450142">
        <w:rPr>
          <w:rFonts w:cstheme="minorHAnsi"/>
        </w:rPr>
        <w:t>(C.6) As microempresas e empresas de pequeno porte deverão apresentar toda a documentação exigida para efeito de comprovação de regularidade fiscal, mesmo que esta apresente alguma restrição.</w:t>
      </w:r>
    </w:p>
    <w:p w:rsidR="00152DDD" w:rsidRPr="00450142" w:rsidRDefault="00152DDD" w:rsidP="00152DDD">
      <w:pPr>
        <w:jc w:val="both"/>
        <w:rPr>
          <w:rFonts w:cstheme="minorHAnsi"/>
        </w:rPr>
      </w:pPr>
      <w:r w:rsidRPr="00450142">
        <w:rPr>
          <w:rFonts w:cstheme="minorHAnsi"/>
        </w:rPr>
        <w:t xml:space="preserve">(C.6.a) Caso a documentação apresentada pela microempresa ou empresa de pequeno porte contenha alguma restrição, lhe será assegurado o prazo de 5 (cinco) dias úteis, contados do momento em que o proponente for declarado o vencedor da licitação, para a regularização da </w:t>
      </w:r>
      <w:r w:rsidRPr="00450142">
        <w:rPr>
          <w:rFonts w:cstheme="minorHAnsi"/>
        </w:rPr>
        <w:lastRenderedPageBreak/>
        <w:t>documentação, pagamento ou parcelamento do débito e emissão de eventuais certidões negativas ou positivas com efeito de negativa.</w:t>
      </w:r>
    </w:p>
    <w:p w:rsidR="00152DDD" w:rsidRPr="00450142" w:rsidRDefault="00152DDD" w:rsidP="00152DDD">
      <w:pPr>
        <w:jc w:val="both"/>
        <w:rPr>
          <w:rFonts w:cstheme="minorHAnsi"/>
        </w:rPr>
      </w:pPr>
      <w:r w:rsidRPr="00450142">
        <w:rPr>
          <w:rFonts w:cstheme="minorHAnsi"/>
        </w:rPr>
        <w:t>(C.6.b) O prazo acima será prorrogado por igual período, mediante requerimento do interessado, ressalvadas as hipóteses de urgência na contratação ou prazo insuficiente para o empenho.</w:t>
      </w:r>
    </w:p>
    <w:p w:rsidR="00152DDD" w:rsidRPr="00450142" w:rsidRDefault="00152DDD" w:rsidP="00152DDD">
      <w:pPr>
        <w:jc w:val="both"/>
        <w:rPr>
          <w:rFonts w:cstheme="minorHAnsi"/>
        </w:rPr>
      </w:pPr>
      <w:r w:rsidRPr="00450142">
        <w:rPr>
          <w:rFonts w:cstheme="minorHAnsi"/>
        </w:rPr>
        <w:t>(C.6.c) A não regularização da documentação no prazo estipulado implicará a decadência do direito à contratação, sem prejuízo do disposto no art. 90, § 5º, da Lei Federal nº 14.133/2021.</w:t>
      </w:r>
    </w:p>
    <w:p w:rsidR="00152DDD" w:rsidRPr="00450142" w:rsidRDefault="00152DDD" w:rsidP="00152DDD">
      <w:pPr>
        <w:jc w:val="both"/>
        <w:rPr>
          <w:rFonts w:cstheme="minorHAnsi"/>
        </w:rPr>
      </w:pPr>
      <w:r w:rsidRPr="00450142">
        <w:rPr>
          <w:rFonts w:cstheme="minorHAnsi"/>
        </w:rPr>
        <w:t>(D) – DOCUMENTAÇÃO RELATIVA À HABILITAÇÃO SOCIAL E TRABALHISTA</w:t>
      </w:r>
    </w:p>
    <w:p w:rsidR="00152DDD" w:rsidRPr="00450142" w:rsidRDefault="00152DDD" w:rsidP="00152DDD">
      <w:pPr>
        <w:jc w:val="both"/>
        <w:rPr>
          <w:rFonts w:cstheme="minorHAnsi"/>
        </w:rPr>
      </w:pPr>
      <w:r w:rsidRPr="00450142">
        <w:rPr>
          <w:rFonts w:cstheme="minorHAnsi"/>
        </w:rPr>
        <w:t xml:space="preserve">(D.1) Certidão Negativa de Ilícitos Trabalhistas praticados em face de trabalhadores menores, emitida pelo Ministério do Trabalho e Emprego, ou Declaração firmada pela licitante, na forma do Anexo </w:t>
      </w:r>
      <w:r w:rsidR="00136841" w:rsidRPr="00450142">
        <w:rPr>
          <w:rFonts w:cstheme="minorHAnsi"/>
        </w:rPr>
        <w:t>IX</w:t>
      </w:r>
      <w:r w:rsidRPr="00450142">
        <w:rPr>
          <w:rFonts w:cstheme="minorHAnsi"/>
        </w:rP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152DDD" w:rsidRPr="00450142" w:rsidRDefault="00152DDD" w:rsidP="00152DDD">
      <w:pPr>
        <w:jc w:val="both"/>
        <w:rPr>
          <w:rFonts w:cstheme="minorHAnsi"/>
        </w:rPr>
      </w:pPr>
      <w:r w:rsidRPr="00450142">
        <w:rPr>
          <w:rFonts w:cstheme="minorHAnsi"/>
        </w:rPr>
        <w:t>(D.2) Certidão Negativa de Débitos Trabalhistas – CNDT ou Certidão Positiva de Débitos Trabalhistas com efeito negativo.</w:t>
      </w:r>
    </w:p>
    <w:p w:rsidR="00152DDD" w:rsidRPr="00450142" w:rsidRDefault="00152DDD" w:rsidP="00152DDD">
      <w:pPr>
        <w:jc w:val="both"/>
        <w:rPr>
          <w:rFonts w:cstheme="minorHAnsi"/>
        </w:rPr>
      </w:pPr>
      <w:r w:rsidRPr="00450142">
        <w:rPr>
          <w:rFonts w:cstheme="minorHAnsi"/>
        </w:rPr>
        <w:t>(D.3) Declaração de Reserva de cargos para pessoa com deficiência e para reabilitado da Previdência Social, Anexo</w:t>
      </w:r>
      <w:r w:rsidR="00136841" w:rsidRPr="00450142">
        <w:rPr>
          <w:rFonts w:cstheme="minorHAnsi"/>
        </w:rPr>
        <w:t xml:space="preserve"> </w:t>
      </w:r>
      <w:r w:rsidR="00ED02D4">
        <w:rPr>
          <w:rFonts w:cstheme="minorHAnsi"/>
        </w:rPr>
        <w:t>I</w:t>
      </w:r>
      <w:r w:rsidR="00136841" w:rsidRPr="00450142">
        <w:rPr>
          <w:rFonts w:cstheme="minorHAnsi"/>
        </w:rPr>
        <w:t>X</w:t>
      </w:r>
      <w:r w:rsidRPr="00450142">
        <w:rPr>
          <w:rFonts w:cstheme="minorHAnsi"/>
        </w:rPr>
        <w:t>.</w:t>
      </w:r>
    </w:p>
    <w:p w:rsidR="00152DDD" w:rsidRPr="00450142" w:rsidRDefault="00152DDD" w:rsidP="00152DDD">
      <w:pPr>
        <w:jc w:val="both"/>
        <w:rPr>
          <w:rFonts w:cstheme="minorHAnsi"/>
        </w:rPr>
      </w:pPr>
      <w:r w:rsidRPr="00450142">
        <w:rPr>
          <w:rFonts w:cstheme="minorHAnsi"/>
        </w:rPr>
        <w:t>(E) – QUALIFICAÇÃO TÉCNICA</w:t>
      </w:r>
    </w:p>
    <w:p w:rsidR="00152DDD" w:rsidRPr="00450142" w:rsidRDefault="00152DDD" w:rsidP="00152DDD">
      <w:pPr>
        <w:jc w:val="both"/>
        <w:rPr>
          <w:rFonts w:cstheme="minorHAnsi"/>
        </w:rPr>
      </w:pPr>
      <w:r w:rsidRPr="00450142">
        <w:rPr>
          <w:rFonts w:cstheme="minorHAnsi"/>
        </w:rPr>
        <w:t>(E.1) Prova de registro da licitante na entidade de fiscalização profissional competente, se couber.</w:t>
      </w:r>
    </w:p>
    <w:p w:rsidR="00152DDD" w:rsidRPr="00450142" w:rsidRDefault="00152DDD" w:rsidP="00152DDD">
      <w:pPr>
        <w:jc w:val="both"/>
        <w:rPr>
          <w:rFonts w:cstheme="minorHAnsi"/>
        </w:rPr>
      </w:pPr>
      <w:r w:rsidRPr="00450142">
        <w:rPr>
          <w:rFonts w:cstheme="minorHAnsi"/>
        </w:rPr>
        <w:t>(E.2) Prova de aptidão da empresa licitante para desempenho de atividade pertinente e compatível com o objeto da licitação, por meio de certidão(</w:t>
      </w:r>
      <w:proofErr w:type="spellStart"/>
      <w:r w:rsidRPr="00450142">
        <w:rPr>
          <w:rFonts w:cstheme="minorHAnsi"/>
        </w:rPr>
        <w:t>ões</w:t>
      </w:r>
      <w:proofErr w:type="spellEnd"/>
      <w:r w:rsidRPr="00450142">
        <w:rPr>
          <w:rFonts w:cstheme="minorHAnsi"/>
        </w:rPr>
        <w:t xml:space="preserve">) ou atestado(s), fornecido(s) por pessoa jurídica de direito público ou privado, registrados, quando for o caso, perante o órgão técnico competente. </w:t>
      </w:r>
    </w:p>
    <w:p w:rsidR="00152DDD" w:rsidRPr="00450142" w:rsidRDefault="00152DDD" w:rsidP="00152DDD">
      <w:pPr>
        <w:jc w:val="both"/>
        <w:rPr>
          <w:rFonts w:cstheme="minorHAnsi"/>
        </w:rPr>
      </w:pPr>
      <w:r w:rsidRPr="00450142">
        <w:rPr>
          <w:rFonts w:cstheme="minorHAnsi"/>
        </w:rPr>
        <w:t>(E.3) Não será admitida a apresentação de atestado de capacidade técnica emitido por empresa ou empresas do mesmo grupo econômico em favor da licitante participante, no caso desta também pertencer ao grupo econômico.</w:t>
      </w:r>
    </w:p>
    <w:p w:rsidR="00152DDD" w:rsidRPr="00450142" w:rsidRDefault="00152DDD" w:rsidP="00152DDD">
      <w:pPr>
        <w:jc w:val="both"/>
        <w:rPr>
          <w:rFonts w:cstheme="minorHAnsi"/>
        </w:rPr>
      </w:pPr>
      <w:r w:rsidRPr="00450142">
        <w:rPr>
          <w:rFonts w:cstheme="minorHAnsi"/>
        </w:rPr>
        <w:t>(E.4) Será admitida a soma dos atestados ou certidões apresentados pelas licitantes, desde que tais documentos sejam tecnicamente pertinentes e compatíveis em características, quantidades e prazos com o objeto da licitação.</w:t>
      </w:r>
    </w:p>
    <w:p w:rsidR="00152DDD" w:rsidRPr="00450142" w:rsidRDefault="00152DDD" w:rsidP="00152DDD">
      <w:pPr>
        <w:jc w:val="both"/>
        <w:rPr>
          <w:rFonts w:cstheme="minorHAnsi"/>
        </w:rPr>
      </w:pPr>
      <w:r w:rsidRPr="00450142">
        <w:rPr>
          <w:rFonts w:cstheme="minorHAnsi"/>
        </w:rPr>
        <w:t xml:space="preserve">(E.5) Os atestados ou certidões recebidos estão sujeitos à verificação do Pregoeiro e da sua Equipe de Apoio quanto à veracidade dos respectivos conteúdos, inclusive para os efeitos previstos nos </w:t>
      </w:r>
      <w:proofErr w:type="spellStart"/>
      <w:r w:rsidRPr="00450142">
        <w:rPr>
          <w:rFonts w:cstheme="minorHAnsi"/>
        </w:rPr>
        <w:t>arts</w:t>
      </w:r>
      <w:proofErr w:type="spellEnd"/>
      <w:r w:rsidRPr="00450142">
        <w:rPr>
          <w:rFonts w:cstheme="minorHAnsi"/>
        </w:rPr>
        <w:t>. 169, § 3º, II, da Lei Federal nº 14.133/2021, e 337–F do Código Penal.</w:t>
      </w:r>
    </w:p>
    <w:p w:rsidR="00152DDD" w:rsidRPr="00450142" w:rsidRDefault="00152DDD" w:rsidP="00152DDD">
      <w:pPr>
        <w:jc w:val="both"/>
        <w:rPr>
          <w:rFonts w:cstheme="minorHAnsi"/>
          <w:b/>
          <w:bCs/>
        </w:rPr>
      </w:pPr>
      <w:r w:rsidRPr="00450142">
        <w:rPr>
          <w:rFonts w:cstheme="minorHAnsi"/>
          <w:b/>
          <w:bCs/>
        </w:rPr>
        <w:t>14. RECURSOS</w:t>
      </w:r>
    </w:p>
    <w:p w:rsidR="00152DDD" w:rsidRPr="00450142" w:rsidRDefault="00152DDD" w:rsidP="00152DDD">
      <w:pPr>
        <w:jc w:val="both"/>
        <w:rPr>
          <w:rFonts w:cstheme="minorHAnsi"/>
        </w:rPr>
      </w:pPr>
      <w:r w:rsidRPr="00450142">
        <w:rPr>
          <w:rFonts w:cstheme="minorHAnsi"/>
        </w:rP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152DDD" w:rsidRPr="00450142" w:rsidRDefault="00152DDD" w:rsidP="00152DDD">
      <w:pPr>
        <w:jc w:val="both"/>
        <w:rPr>
          <w:rFonts w:cstheme="minorHAnsi"/>
        </w:rPr>
      </w:pPr>
      <w:r w:rsidRPr="00450142">
        <w:rPr>
          <w:rFonts w:cstheme="minorHAnsi"/>
        </w:rPr>
        <w:lastRenderedPageBreak/>
        <w:t>14.2 – A falta de manifestação imediata e motivada da licitante importará a decadência do direito de recurso.</w:t>
      </w:r>
    </w:p>
    <w:p w:rsidR="00152DDD" w:rsidRPr="00450142" w:rsidRDefault="00152DDD" w:rsidP="00152DDD">
      <w:pPr>
        <w:jc w:val="both"/>
        <w:rPr>
          <w:rFonts w:cstheme="minorHAnsi"/>
        </w:rPr>
      </w:pPr>
      <w:r w:rsidRPr="00450142">
        <w:rPr>
          <w:rFonts w:cstheme="minorHAnsi"/>
        </w:rP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152DDD" w:rsidRPr="00450142" w:rsidRDefault="00152DDD" w:rsidP="00152DDD">
      <w:pPr>
        <w:jc w:val="both"/>
        <w:rPr>
          <w:rFonts w:cstheme="minorHAnsi"/>
        </w:rPr>
      </w:pPr>
      <w:r w:rsidRPr="00450142">
        <w:rPr>
          <w:rFonts w:cstheme="minorHAnsi"/>
        </w:rPr>
        <w:t>14.4 – A apresentação das razões e das contrarrazões dos recursos deverá ser realizada, única e exclusivamente, em campo próprio do sistema eletrônico, observados os prazos estabelecidos no item anterior.</w:t>
      </w:r>
    </w:p>
    <w:p w:rsidR="00152DDD" w:rsidRPr="00450142" w:rsidRDefault="00152DDD" w:rsidP="00152DDD">
      <w:pPr>
        <w:jc w:val="both"/>
        <w:rPr>
          <w:rFonts w:cstheme="minorHAnsi"/>
        </w:rPr>
      </w:pPr>
      <w:r w:rsidRPr="00450142">
        <w:rPr>
          <w:rFonts w:cstheme="minorHAnsi"/>
        </w:rPr>
        <w:t>14.5 – A não apresentação das razões escritas mencionadas acima acarretará, como consequência, a análise do recurso pela síntese das razões apresentadas na sessão pública.</w:t>
      </w:r>
    </w:p>
    <w:p w:rsidR="00152DDD" w:rsidRPr="00450142" w:rsidRDefault="00152DDD" w:rsidP="00152DDD">
      <w:pPr>
        <w:jc w:val="both"/>
        <w:rPr>
          <w:rFonts w:cstheme="minorHAnsi"/>
        </w:rPr>
      </w:pPr>
      <w:r w:rsidRPr="00450142">
        <w:rPr>
          <w:rFonts w:cstheme="minorHAnsi"/>
        </w:rP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152DDD" w:rsidRPr="00450142" w:rsidRDefault="00152DDD" w:rsidP="00152DDD">
      <w:pPr>
        <w:jc w:val="both"/>
        <w:rPr>
          <w:rFonts w:cstheme="minorHAnsi"/>
        </w:rPr>
      </w:pPr>
      <w:r w:rsidRPr="00450142">
        <w:rPr>
          <w:rFonts w:cstheme="minorHAnsi"/>
        </w:rPr>
        <w:t>14.7 – O recurso terá efeito suspensivo e o seu acolhimento importará a invalidação dos atos insuscetíveis de aproveitamento.</w:t>
      </w:r>
    </w:p>
    <w:p w:rsidR="00152DDD" w:rsidRPr="00450142" w:rsidRDefault="00152DDD" w:rsidP="00152DDD">
      <w:pPr>
        <w:jc w:val="both"/>
        <w:rPr>
          <w:rFonts w:cstheme="minorHAnsi"/>
        </w:rPr>
      </w:pPr>
      <w:r w:rsidRPr="00450142">
        <w:rPr>
          <w:rFonts w:cstheme="minorHAnsi"/>
        </w:rPr>
        <w:t>14.8 – Decididos os recursos e constatada a regularidade dos atos praticados, a autoridade competente adjudicará o objeto da licitação à licitante vencedora e homologará o procedimento licitatório.</w:t>
      </w:r>
    </w:p>
    <w:p w:rsidR="00152DDD" w:rsidRPr="00450142" w:rsidRDefault="00152DDD" w:rsidP="00152DDD">
      <w:pPr>
        <w:jc w:val="both"/>
        <w:rPr>
          <w:rFonts w:cstheme="minorHAnsi"/>
        </w:rPr>
      </w:pPr>
      <w:r w:rsidRPr="00450142">
        <w:rPr>
          <w:rFonts w:cstheme="minorHAnsi"/>
        </w:rPr>
        <w:t xml:space="preserve">14.9 – Os recursos relativos às sanções administrativas estão previstos na minuta de contrato (Anexo </w:t>
      </w:r>
      <w:r w:rsidR="006C4F1D" w:rsidRPr="00450142">
        <w:rPr>
          <w:rFonts w:cstheme="minorHAnsi"/>
        </w:rPr>
        <w:t>III</w:t>
      </w:r>
      <w:r w:rsidRPr="00450142">
        <w:rPr>
          <w:rFonts w:cstheme="minorHAnsi"/>
        </w:rPr>
        <w:t>).</w:t>
      </w:r>
    </w:p>
    <w:p w:rsidR="00152DDD" w:rsidRPr="00450142" w:rsidRDefault="00152DDD" w:rsidP="00152DDD">
      <w:pPr>
        <w:jc w:val="both"/>
        <w:rPr>
          <w:rFonts w:cstheme="minorHAnsi"/>
          <w:b/>
          <w:bCs/>
        </w:rPr>
      </w:pPr>
      <w:r w:rsidRPr="00450142">
        <w:rPr>
          <w:rFonts w:cstheme="minorHAnsi"/>
          <w:b/>
          <w:bCs/>
        </w:rPr>
        <w:t>15. CONEXÃO COM O SISTEMA ELETRÔNICO</w:t>
      </w:r>
    </w:p>
    <w:p w:rsidR="00152DDD" w:rsidRPr="00450142" w:rsidRDefault="00152DDD" w:rsidP="00152DDD">
      <w:pPr>
        <w:jc w:val="both"/>
        <w:rPr>
          <w:rFonts w:cstheme="minorHAnsi"/>
        </w:rPr>
      </w:pPr>
      <w:r w:rsidRPr="00450142">
        <w:rPr>
          <w:rFonts w:cstheme="minorHAnsi"/>
        </w:rPr>
        <w:t>15.1 – As licitantes, como responsáveis por todas as transações que forem efetuadas em seu nome no sistema eletrônico, assumem como firmes e verdadeiras suas propostas e lances.</w:t>
      </w:r>
    </w:p>
    <w:p w:rsidR="00152DDD" w:rsidRPr="00450142" w:rsidRDefault="00152DDD" w:rsidP="00152DDD">
      <w:pPr>
        <w:jc w:val="both"/>
        <w:rPr>
          <w:rFonts w:cstheme="minorHAnsi"/>
        </w:rPr>
      </w:pPr>
      <w:r w:rsidRPr="00450142">
        <w:rPr>
          <w:rFonts w:cstheme="minorHAnsi"/>
        </w:rP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http://www.comprasgovernamentais.gov.br.</w:t>
      </w:r>
    </w:p>
    <w:p w:rsidR="00152DDD" w:rsidRPr="00450142" w:rsidRDefault="00152DDD" w:rsidP="00152DDD">
      <w:pPr>
        <w:jc w:val="both"/>
        <w:rPr>
          <w:rFonts w:cstheme="minorHAnsi"/>
        </w:rPr>
      </w:pPr>
      <w:r w:rsidRPr="00450142">
        <w:rPr>
          <w:rFonts w:cstheme="minorHAnsi"/>
        </w:rP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152DDD" w:rsidRPr="00450142" w:rsidRDefault="00152DDD" w:rsidP="00152DDD">
      <w:pPr>
        <w:jc w:val="both"/>
        <w:rPr>
          <w:rFonts w:cstheme="minorHAnsi"/>
        </w:rPr>
      </w:pPr>
      <w:r w:rsidRPr="00450142">
        <w:rPr>
          <w:rFonts w:cstheme="minorHAnsi"/>
        </w:rP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152DDD" w:rsidRPr="00450142" w:rsidRDefault="00152DDD" w:rsidP="00152DDD">
      <w:pPr>
        <w:jc w:val="both"/>
        <w:rPr>
          <w:rFonts w:cstheme="minorHAnsi"/>
        </w:rPr>
      </w:pPr>
      <w:r w:rsidRPr="00450142">
        <w:rPr>
          <w:rFonts w:cstheme="minorHAnsi"/>
        </w:rPr>
        <w:lastRenderedPageBreak/>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hyperlink r:id="rId10">
        <w:r w:rsidR="006C4F1D" w:rsidRPr="00450142">
          <w:rPr>
            <w:rFonts w:cstheme="minorHAnsi"/>
            <w:u w:val="single"/>
          </w:rPr>
          <w:t>http://www.comprasgovernamentais.gov.br</w:t>
        </w:r>
        <w:r w:rsidR="006C4F1D" w:rsidRPr="00450142">
          <w:rPr>
            <w:rFonts w:cstheme="minorHAnsi"/>
          </w:rPr>
          <w:t>.</w:t>
        </w:r>
      </w:hyperlink>
    </w:p>
    <w:p w:rsidR="00152DDD" w:rsidRPr="00450142" w:rsidRDefault="00152DDD" w:rsidP="00152DDD">
      <w:pPr>
        <w:jc w:val="both"/>
        <w:rPr>
          <w:rFonts w:cstheme="minorHAnsi"/>
        </w:rPr>
      </w:pPr>
    </w:p>
    <w:p w:rsidR="00152DDD" w:rsidRPr="00450142" w:rsidRDefault="00152DDD" w:rsidP="00152DDD">
      <w:pPr>
        <w:jc w:val="both"/>
        <w:rPr>
          <w:rFonts w:cstheme="minorHAnsi"/>
          <w:b/>
          <w:bCs/>
        </w:rPr>
      </w:pPr>
      <w:r w:rsidRPr="00450142">
        <w:rPr>
          <w:rFonts w:cstheme="minorHAnsi"/>
          <w:b/>
          <w:bCs/>
        </w:rPr>
        <w:t>16. GARANTIA</w:t>
      </w:r>
    </w:p>
    <w:p w:rsidR="00152DDD" w:rsidRPr="00450142" w:rsidRDefault="00152DDD" w:rsidP="00152DDD">
      <w:pPr>
        <w:jc w:val="both"/>
        <w:rPr>
          <w:rFonts w:cstheme="minorHAnsi"/>
        </w:rPr>
      </w:pPr>
      <w:r w:rsidRPr="00450142">
        <w:rPr>
          <w:rFonts w:cstheme="minorHAnsi"/>
        </w:rPr>
        <w:t>16.1 – A ADJUDICATÁRIA prestará garantia de 2% (dois por cento) do valor total do Contrato, até o momento da sua assinatura ou da retirada do instrumento equivalente, em uma das modalidades previstas no art. 96, § 1º, da Lei Federal nº 14.133/2021.</w:t>
      </w:r>
    </w:p>
    <w:p w:rsidR="00152DDD" w:rsidRPr="00450142" w:rsidRDefault="00152DDD" w:rsidP="00152DDD">
      <w:pPr>
        <w:jc w:val="both"/>
        <w:rPr>
          <w:rFonts w:cstheme="minorHAnsi"/>
        </w:rPr>
      </w:pPr>
      <w:r w:rsidRPr="00450142">
        <w:rPr>
          <w:rFonts w:cstheme="minorHAnsi"/>
        </w:rPr>
        <w:t>16.1.1 – Será utilizado o valor anual do contrato para definição e aplicação dos percentuais previstos neste item.</w:t>
      </w:r>
    </w:p>
    <w:p w:rsidR="00152DDD" w:rsidRPr="00450142" w:rsidRDefault="00152DDD" w:rsidP="00152DDD">
      <w:pPr>
        <w:jc w:val="both"/>
        <w:rPr>
          <w:rFonts w:cstheme="minorHAnsi"/>
        </w:rPr>
      </w:pPr>
      <w:r w:rsidRPr="00450142">
        <w:rPr>
          <w:rFonts w:cstheme="minorHAnsi"/>
        </w:rPr>
        <w:t>16.1.2 – No caso de seguro–garantia, a prestação da garantia pelo contratado será efetuada em um mês</w:t>
      </w:r>
      <w:r w:rsidR="006C4F1D" w:rsidRPr="00450142">
        <w:rPr>
          <w:rFonts w:cstheme="minorHAnsi"/>
        </w:rPr>
        <w:t xml:space="preserve"> </w:t>
      </w:r>
      <w:r w:rsidRPr="00450142">
        <w:rPr>
          <w:rFonts w:cstheme="minorHAnsi"/>
        </w:rPr>
        <w:t>contado da data de homologação da licitação e anterior à assinatura do contrato.</w:t>
      </w:r>
    </w:p>
    <w:p w:rsidR="00152DDD" w:rsidRPr="00450142" w:rsidRDefault="00152DDD" w:rsidP="00152DDD">
      <w:pPr>
        <w:jc w:val="both"/>
        <w:rPr>
          <w:rFonts w:cstheme="minorHAnsi"/>
        </w:rPr>
      </w:pPr>
      <w:r w:rsidRPr="00450142">
        <w:rPr>
          <w:rFonts w:cstheme="minorHAnsi"/>
        </w:rPr>
        <w:t>16.1.3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152DDD" w:rsidRPr="00450142" w:rsidRDefault="00152DDD" w:rsidP="00152DDD">
      <w:pPr>
        <w:jc w:val="both"/>
        <w:rPr>
          <w:rFonts w:cstheme="minorHAnsi"/>
        </w:rPr>
      </w:pPr>
      <w:r w:rsidRPr="00450142">
        <w:rPr>
          <w:rFonts w:cstheme="minorHAnsi"/>
        </w:rPr>
        <w:t>16.1.4 – No caso de fiança bancária, deverá ser observado o padrão estabelecido pelo Decreto Rio nº 26.244/2006.</w:t>
      </w:r>
    </w:p>
    <w:p w:rsidR="00152DDD" w:rsidRPr="00450142" w:rsidRDefault="00152DDD" w:rsidP="00152DDD">
      <w:pPr>
        <w:jc w:val="both"/>
        <w:rPr>
          <w:rFonts w:cstheme="minorHAnsi"/>
        </w:rPr>
      </w:pPr>
      <w:r w:rsidRPr="00450142">
        <w:rPr>
          <w:rFonts w:cstheme="minorHAnsi"/>
        </w:rPr>
        <w:t xml:space="preserve">16.2 – </w:t>
      </w:r>
      <w:r w:rsidR="006C4F1D" w:rsidRPr="00450142">
        <w:rPr>
          <w:rFonts w:cstheme="minorHAnsi"/>
        </w:rPr>
        <w:t>A FUNDAÇÃO CIDADE DAS ARTES</w:t>
      </w:r>
      <w:hyperlink r:id="rId11"/>
      <w:r w:rsidRPr="00450142">
        <w:rPr>
          <w:rFonts w:cstheme="minorHAnsi"/>
        </w:rP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152DDD" w:rsidRPr="00450142" w:rsidRDefault="00152DDD" w:rsidP="00152DDD">
      <w:pPr>
        <w:jc w:val="both"/>
        <w:rPr>
          <w:rFonts w:cstheme="minorHAnsi"/>
        </w:rPr>
      </w:pPr>
      <w:r w:rsidRPr="00450142">
        <w:rPr>
          <w:rFonts w:cstheme="minorHAnsi"/>
        </w:rPr>
        <w:t>16.3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152DDD" w:rsidRPr="00450142" w:rsidRDefault="00152DDD" w:rsidP="00152DDD">
      <w:pPr>
        <w:jc w:val="both"/>
        <w:rPr>
          <w:rFonts w:cstheme="minorHAnsi"/>
        </w:rPr>
      </w:pPr>
      <w:r w:rsidRPr="00450142">
        <w:rPr>
          <w:rFonts w:cstheme="minorHAnsi"/>
        </w:rPr>
        <w:t>16.4 – Em caso de extinção decorrente de falta imputável à CONTRATADA, a garantia reverterá integralmente ao CONTRATANTE, que promoverá a cobrança de eventual diferença que venha a ser apurada entre o importe da garantia prestada e o débito verificado.</w:t>
      </w:r>
    </w:p>
    <w:p w:rsidR="00152DDD" w:rsidRPr="00450142" w:rsidRDefault="00152DDD" w:rsidP="00152DDD">
      <w:pPr>
        <w:jc w:val="both"/>
        <w:rPr>
          <w:rFonts w:cstheme="minorHAnsi"/>
        </w:rPr>
      </w:pPr>
      <w:r w:rsidRPr="00450142">
        <w:rPr>
          <w:rFonts w:cstheme="minorHAnsi"/>
        </w:rPr>
        <w:t>16.5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w:t>
      </w:r>
      <w:r w:rsidR="006C4F1D" w:rsidRPr="00450142">
        <w:rPr>
          <w:rFonts w:cstheme="minorHAnsi"/>
        </w:rPr>
        <w:t>a FUNDAÇÃO CIDADE DAS ARTES</w:t>
      </w:r>
      <w:hyperlink r:id="rId12"/>
      <w:r w:rsidRPr="00450142">
        <w:rPr>
          <w:rFonts w:cstheme="minorHAnsi"/>
        </w:rPr>
        <w:t>, o que ocorrer por último, sob pena de rescisão administrativa do Contrato.</w:t>
      </w:r>
    </w:p>
    <w:p w:rsidR="00152DDD" w:rsidRPr="00450142" w:rsidRDefault="00152DDD" w:rsidP="00152DDD">
      <w:pPr>
        <w:jc w:val="both"/>
        <w:rPr>
          <w:rFonts w:cstheme="minorHAnsi"/>
        </w:rPr>
      </w:pPr>
      <w:r w:rsidRPr="00450142">
        <w:rPr>
          <w:rFonts w:cstheme="minorHAnsi"/>
        </w:rPr>
        <w:lastRenderedPageBreak/>
        <w:t>16.6 – Caso o valor do Contrato seja alterado, de acordo com o art. 124 da Lei Federal nº 14.133/2021, a CONTRATADA deverá complementar o valor da garantia para que seja mantido o percentual de 2% (dois por cento) do valor do Contrato.</w:t>
      </w:r>
    </w:p>
    <w:p w:rsidR="00152DDD" w:rsidRPr="00450142" w:rsidRDefault="00152DDD" w:rsidP="00152DDD">
      <w:pPr>
        <w:jc w:val="both"/>
        <w:rPr>
          <w:rFonts w:cstheme="minorHAnsi"/>
        </w:rPr>
      </w:pPr>
      <w:r w:rsidRPr="00450142">
        <w:rPr>
          <w:rFonts w:cstheme="minorHAnsi"/>
        </w:rPr>
        <w:t>16.7 – Sempre que houver reajuste ou alteração do valor do Contrato, a garantia será complementada no prazo de 7 (sete) dias úteis do recebimento, pela CONTRATADA, do correspondente aviso, sob pena de aplicação das sanções previstas no RGCAF.</w:t>
      </w:r>
    </w:p>
    <w:p w:rsidR="00152DDD" w:rsidRPr="00450142" w:rsidRDefault="00152DDD" w:rsidP="00152DDD">
      <w:pPr>
        <w:jc w:val="both"/>
        <w:rPr>
          <w:rFonts w:cstheme="minorHAnsi"/>
        </w:rPr>
      </w:pPr>
      <w:r w:rsidRPr="00450142">
        <w:rPr>
          <w:rFonts w:cstheme="minorHAnsi"/>
        </w:rPr>
        <w:t>16.8 – Os reforços do valor da garantia poderão ser igualmente prestados em uma das modalidades previstas no art. 96, § 1º, da Lei Federal nº 14.133/2021. </w:t>
      </w:r>
    </w:p>
    <w:p w:rsidR="00152DDD" w:rsidRPr="00450142" w:rsidRDefault="00152DDD" w:rsidP="00152DDD">
      <w:pPr>
        <w:jc w:val="both"/>
        <w:rPr>
          <w:rFonts w:cstheme="minorHAnsi"/>
        </w:rPr>
      </w:pPr>
      <w:r w:rsidRPr="00450142">
        <w:rPr>
          <w:rFonts w:cstheme="minorHAnsi"/>
        </w:rPr>
        <w:t>16.9 – A garantia contratual somente será restituída após o integral cumprimento do Contrato, mediante ato liberatório da autoridade contratante, nos termos do art. 465 do RGCAF, podendo ser retida, se necessário, para quitar eventuais obrigações da CONTRATADA.</w:t>
      </w:r>
    </w:p>
    <w:p w:rsidR="00152DDD" w:rsidRPr="00450142" w:rsidRDefault="00152DDD" w:rsidP="00152DDD">
      <w:pPr>
        <w:jc w:val="both"/>
        <w:rPr>
          <w:rFonts w:cstheme="minorHAnsi"/>
          <w:b/>
          <w:bCs/>
        </w:rPr>
      </w:pPr>
      <w:r w:rsidRPr="00450142">
        <w:rPr>
          <w:rFonts w:cstheme="minorHAnsi"/>
          <w:b/>
          <w:bCs/>
        </w:rPr>
        <w:t>17. ADJUDICAÇÃO, HOMOLOGAÇÃO E CONTRATAÇÃO</w:t>
      </w:r>
    </w:p>
    <w:p w:rsidR="00152DDD" w:rsidRPr="00450142" w:rsidRDefault="00152DDD" w:rsidP="00152DDD">
      <w:pPr>
        <w:jc w:val="both"/>
        <w:rPr>
          <w:rFonts w:cstheme="minorHAnsi"/>
        </w:rPr>
      </w:pPr>
      <w:r w:rsidRPr="00450142">
        <w:rPr>
          <w:rFonts w:cstheme="minorHAnsi"/>
        </w:rPr>
        <w:t xml:space="preserve">17.1 – Constatada a regularidade dos atos praticados e decididos os recursos eventualmente interpostos, </w:t>
      </w:r>
      <w:r w:rsidR="006C4F1D" w:rsidRPr="00450142">
        <w:rPr>
          <w:rFonts w:cstheme="minorHAnsi"/>
        </w:rPr>
        <w:t>o</w:t>
      </w:r>
      <w:r w:rsidR="006C4F1D" w:rsidRPr="00450142">
        <w:rPr>
          <w:rFonts w:eastAsia="Arial" w:cstheme="minorHAnsi"/>
          <w:lang w:val="pt-PT"/>
        </w:rPr>
        <w:t xml:space="preserve"> </w:t>
      </w:r>
      <w:r w:rsidR="006C4F1D" w:rsidRPr="00450142">
        <w:rPr>
          <w:rFonts w:cstheme="minorHAnsi"/>
          <w:lang w:val="pt-PT"/>
        </w:rPr>
        <w:t>Presidente da Fundação Cidade das Artes</w:t>
      </w:r>
      <w:r w:rsidRPr="00450142">
        <w:rPr>
          <w:rFonts w:cstheme="minorHAnsi"/>
        </w:rPr>
        <w:t xml:space="preserve"> adjudicará o objeto da licitação à licitante vencedora e homologará o procedimento licitatório.</w:t>
      </w:r>
    </w:p>
    <w:p w:rsidR="00152DDD" w:rsidRPr="00450142" w:rsidRDefault="00152DDD" w:rsidP="00152DDD">
      <w:pPr>
        <w:jc w:val="both"/>
        <w:rPr>
          <w:rFonts w:cstheme="minorHAnsi"/>
        </w:rPr>
      </w:pPr>
      <w:r w:rsidRPr="00450142">
        <w:rPr>
          <w:rFonts w:cstheme="minorHAnsi"/>
        </w:rPr>
        <w:t xml:space="preserve">17.2 – Integra o presente Edital, sob a forma de Anexo </w:t>
      </w:r>
      <w:r w:rsidR="006C4F1D" w:rsidRPr="00450142">
        <w:rPr>
          <w:rFonts w:cstheme="minorHAnsi"/>
        </w:rPr>
        <w:t>III</w:t>
      </w:r>
      <w:r w:rsidRPr="00450142">
        <w:rPr>
          <w:rFonts w:cstheme="minorHAnsi"/>
        </w:rPr>
        <w:t xml:space="preserve">, a minuta do Contrato cujas disposições disciplinarão as relações entre </w:t>
      </w:r>
      <w:r w:rsidR="006C4F1D" w:rsidRPr="00450142">
        <w:rPr>
          <w:rFonts w:cstheme="minorHAnsi"/>
        </w:rPr>
        <w:t>a Fundação Cidade das Artes</w:t>
      </w:r>
      <w:r w:rsidRPr="00450142">
        <w:rPr>
          <w:rFonts w:cstheme="minorHAnsi"/>
        </w:rPr>
        <w:t xml:space="preserve"> e a ADJUDICATÁRIA.</w:t>
      </w:r>
    </w:p>
    <w:p w:rsidR="00152DDD" w:rsidRPr="00450142" w:rsidRDefault="00152DDD" w:rsidP="00152DDD">
      <w:pPr>
        <w:jc w:val="both"/>
        <w:rPr>
          <w:rFonts w:cstheme="minorHAnsi"/>
        </w:rPr>
      </w:pPr>
      <w:r w:rsidRPr="00450142">
        <w:rPr>
          <w:rFonts w:cstheme="minorHAnsi"/>
        </w:rPr>
        <w:t>17.3 – Uma vez homologado o resultado da licitação pelo</w:t>
      </w:r>
      <w:r w:rsidR="006C4F1D" w:rsidRPr="00450142">
        <w:rPr>
          <w:rFonts w:cstheme="minorHAnsi"/>
        </w:rPr>
        <w:t xml:space="preserve"> </w:t>
      </w:r>
      <w:r w:rsidR="006C4F1D" w:rsidRPr="00450142">
        <w:rPr>
          <w:rFonts w:cstheme="minorHAnsi"/>
          <w:lang w:val="pt-PT"/>
        </w:rPr>
        <w:t>Presidente da Fundação Cidade das Artes</w:t>
      </w:r>
      <w:r w:rsidRPr="00450142">
        <w:rPr>
          <w:rFonts w:cstheme="minorHAnsi"/>
        </w:rPr>
        <w:t>, será a licitante vencedora convocada, com antecedência mí</w:t>
      </w:r>
      <w:r w:rsidR="006C4F1D" w:rsidRPr="00450142">
        <w:rPr>
          <w:rFonts w:cstheme="minorHAnsi"/>
        </w:rPr>
        <w:t xml:space="preserve">nima de dois dias úteis, pela </w:t>
      </w:r>
      <w:r w:rsidR="006C4F1D" w:rsidRPr="00450142">
        <w:rPr>
          <w:rFonts w:cstheme="minorHAnsi"/>
          <w:lang w:val="pt-PT"/>
        </w:rPr>
        <w:t>Fundação Cidade das Artes</w:t>
      </w:r>
      <w:r w:rsidRPr="00450142">
        <w:rPr>
          <w:rFonts w:cstheme="minorHAnsi"/>
        </w:rP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152DDD" w:rsidRPr="00450142" w:rsidRDefault="00152DDD" w:rsidP="00152DDD">
      <w:pPr>
        <w:jc w:val="both"/>
        <w:rPr>
          <w:rFonts w:cstheme="minorHAnsi"/>
        </w:rPr>
      </w:pPr>
      <w:r w:rsidRPr="00450142">
        <w:rPr>
          <w:rFonts w:cstheme="minorHAnsi"/>
        </w:rPr>
        <w:t>17.3.1 – O prazo de convocação poderá ser prorrogado 1 (uma) vez, por igual período, mediante solicitação da parte durante seu transcurso, devidamente justificada, e desde que o motivo apresentado seja aceito pel</w:t>
      </w:r>
      <w:r w:rsidR="006C4F1D" w:rsidRPr="00450142">
        <w:rPr>
          <w:rFonts w:cstheme="minorHAnsi"/>
        </w:rPr>
        <w:t xml:space="preserve">a </w:t>
      </w:r>
      <w:r w:rsidR="006C4F1D" w:rsidRPr="00450142">
        <w:rPr>
          <w:rFonts w:cstheme="minorHAnsi"/>
          <w:lang w:val="pt-PT"/>
        </w:rPr>
        <w:t>Fundação Cidade das Artes</w:t>
      </w:r>
      <w:r w:rsidR="006C4F1D" w:rsidRPr="00450142">
        <w:rPr>
          <w:rFonts w:cstheme="minorHAnsi"/>
        </w:rPr>
        <w:t>.</w:t>
      </w:r>
    </w:p>
    <w:p w:rsidR="00152DDD" w:rsidRPr="00450142" w:rsidRDefault="00152DDD" w:rsidP="00152DDD">
      <w:pPr>
        <w:jc w:val="both"/>
        <w:rPr>
          <w:rFonts w:cstheme="minorHAnsi"/>
        </w:rPr>
      </w:pPr>
      <w:r w:rsidRPr="00450142">
        <w:rPr>
          <w:rFonts w:cstheme="minorHAnsi"/>
        </w:rPr>
        <w:t>17.3.2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152DDD" w:rsidRPr="00450142" w:rsidRDefault="00152DDD" w:rsidP="00152DDD">
      <w:pPr>
        <w:jc w:val="both"/>
        <w:rPr>
          <w:rFonts w:cstheme="minorHAnsi"/>
        </w:rPr>
      </w:pPr>
      <w:r w:rsidRPr="00450142">
        <w:rPr>
          <w:rFonts w:cstheme="minorHAnsi"/>
        </w:rPr>
        <w:t xml:space="preserve">17.4 – Deixando a ADJUDICATÁRIA de assinar o Contrato ou de retirar o instrumento equivalente no prazo assinalado, poderá o Pregoeiro, independentemente da aplicação das sanções administrativas à faltosa, examinar as ofertas subsequentes e a qualificação das licitantes por </w:t>
      </w:r>
      <w:r w:rsidRPr="00450142">
        <w:rPr>
          <w:rFonts w:cstheme="minorHAnsi"/>
        </w:rPr>
        <w:lastRenderedPageBreak/>
        <w:t>ordem de classificação, e assim, sucessivamente, observado o direito de preferência para as microempresas e empresas de pequeno porte, até a apuração de uma que atenda ao contido neste Edital, sendo a respectiva licitante declarada vencedora.</w:t>
      </w:r>
    </w:p>
    <w:p w:rsidR="00152DDD" w:rsidRPr="00450142" w:rsidRDefault="00152DDD" w:rsidP="00152DDD">
      <w:pPr>
        <w:jc w:val="both"/>
        <w:rPr>
          <w:rFonts w:cstheme="minorHAnsi"/>
        </w:rPr>
      </w:pPr>
      <w:r w:rsidRPr="00450142">
        <w:rPr>
          <w:rFonts w:cstheme="minorHAnsi"/>
        </w:rPr>
        <w:t>17.5 – A ADJUDICATÁRIA deverá comprovar, no momento da assinatura do Contrato ou da retirada do instrumento equivalente, a manutenção das condições demonstradas para habilitação no Edital.</w:t>
      </w:r>
    </w:p>
    <w:p w:rsidR="00152DDD" w:rsidRPr="00450142" w:rsidRDefault="00152DDD" w:rsidP="00152DDD">
      <w:pPr>
        <w:jc w:val="both"/>
        <w:rPr>
          <w:rFonts w:cstheme="minorHAnsi"/>
        </w:rPr>
      </w:pPr>
      <w:r w:rsidRPr="00450142">
        <w:rPr>
          <w:rFonts w:cstheme="minorHAnsi"/>
        </w:rPr>
        <w:t xml:space="preserve">17.6 – A CONTRATADA será responsável, na forma do Contrato, pela qualidade dos serviços que são objeto desta licitação, em conformidade com as especificações do termo de referência e/ou dos projetos, com as normas da Associação Brasileira de Normas Técnicas – ABNT, e demais normas técnicas pertinentes, a ser atestada </w:t>
      </w:r>
      <w:r w:rsidR="006C4F1D" w:rsidRPr="00450142">
        <w:rPr>
          <w:rFonts w:cstheme="minorHAnsi"/>
          <w:lang w:val="pt-PT"/>
        </w:rPr>
        <w:t>pela Coordenadoria de Administração e Finanças</w:t>
      </w:r>
      <w:r w:rsidRPr="00450142">
        <w:rPr>
          <w:rFonts w:cstheme="minorHAnsi"/>
        </w:rPr>
        <w:t xml:space="preserve">. A ocorrência de desconformidade implicará a substituição dos materiais recusados, por não atender às especificações contidas no Termo de Referência que integra este Edital, sem ônus </w:t>
      </w:r>
      <w:r w:rsidR="006C4F1D" w:rsidRPr="00450142">
        <w:rPr>
          <w:rFonts w:cstheme="minorHAnsi"/>
          <w:lang w:val="pt-PT"/>
        </w:rPr>
        <w:t>para a Fundação Cidade das Artes</w:t>
      </w:r>
      <w:r w:rsidRPr="00450142">
        <w:rPr>
          <w:rFonts w:cstheme="minorHAnsi"/>
        </w:rPr>
        <w:t xml:space="preserve"> e sem prejuízo da aplicação das sanções cabíveis.</w:t>
      </w:r>
    </w:p>
    <w:p w:rsidR="00152DDD" w:rsidRPr="00450142" w:rsidRDefault="00152DDD" w:rsidP="00152DDD">
      <w:pPr>
        <w:jc w:val="both"/>
        <w:rPr>
          <w:rFonts w:cstheme="minorHAnsi"/>
        </w:rPr>
      </w:pPr>
      <w:r w:rsidRPr="00450142">
        <w:rPr>
          <w:rFonts w:cstheme="minorHAnsi"/>
        </w:rPr>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152DDD" w:rsidRPr="00450142" w:rsidRDefault="00152DDD" w:rsidP="00152DDD">
      <w:pPr>
        <w:jc w:val="both"/>
        <w:rPr>
          <w:rFonts w:cstheme="minorHAnsi"/>
        </w:rPr>
      </w:pPr>
      <w:r w:rsidRPr="00450142">
        <w:rPr>
          <w:rFonts w:cstheme="minorHAnsi"/>
        </w:rPr>
        <w:t>17.8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152DDD" w:rsidRPr="00450142" w:rsidRDefault="00152DDD" w:rsidP="00152DDD">
      <w:pPr>
        <w:jc w:val="both"/>
        <w:rPr>
          <w:rFonts w:cstheme="minorHAnsi"/>
        </w:rPr>
      </w:pPr>
      <w:r w:rsidRPr="00450142">
        <w:rPr>
          <w:rFonts w:cstheme="minorHAnsi"/>
        </w:rPr>
        <w:t>17.</w:t>
      </w:r>
      <w:r w:rsidR="006C4F1D" w:rsidRPr="00450142">
        <w:rPr>
          <w:rFonts w:cstheme="minorHAnsi"/>
        </w:rPr>
        <w:t>9</w:t>
      </w:r>
      <w:r w:rsidRPr="00450142">
        <w:rPr>
          <w:rFonts w:cstheme="minorHAnsi"/>
        </w:rPr>
        <w:t xml:space="preserve"> – O ato de recebimento do objeto da licitação não implica a sua aceitação definitiva e não eximirá a licitante de sua responsabilidade no que concerne à qualidade dos serviços prestados.</w:t>
      </w:r>
    </w:p>
    <w:p w:rsidR="003B17A3" w:rsidRPr="00450142" w:rsidRDefault="00152DDD" w:rsidP="003B17A3">
      <w:pPr>
        <w:rPr>
          <w:rFonts w:cstheme="minorHAnsi"/>
          <w:lang w:val="pt-PT"/>
        </w:rPr>
      </w:pPr>
      <w:r w:rsidRPr="00450142">
        <w:rPr>
          <w:rFonts w:cstheme="minorHAnsi"/>
        </w:rPr>
        <w:t>17.</w:t>
      </w:r>
      <w:r w:rsidR="006C4F1D" w:rsidRPr="00450142">
        <w:rPr>
          <w:rFonts w:cstheme="minorHAnsi"/>
        </w:rPr>
        <w:t>10</w:t>
      </w:r>
      <w:r w:rsidRPr="00450142">
        <w:rPr>
          <w:rFonts w:cstheme="minorHAnsi"/>
        </w:rPr>
        <w:t xml:space="preserve"> – A Fiscalização da execução do objeto contratado caberá à </w:t>
      </w:r>
      <w:r w:rsidR="003B17A3" w:rsidRPr="00450142">
        <w:rPr>
          <w:rFonts w:cstheme="minorHAnsi"/>
          <w:lang w:val="pt-PT"/>
        </w:rPr>
        <w:t>Coordenadoria de Administração e Finanças.</w:t>
      </w:r>
    </w:p>
    <w:p w:rsidR="000660DE" w:rsidRPr="001424F3" w:rsidRDefault="000660DE" w:rsidP="000660DE">
      <w:pPr>
        <w:jc w:val="both"/>
        <w:rPr>
          <w:rFonts w:ascii="Arial" w:hAnsi="Arial" w:cs="Arial"/>
          <w:color w:val="FF0000"/>
          <w:sz w:val="24"/>
          <w:szCs w:val="24"/>
        </w:rPr>
      </w:pPr>
      <w:r w:rsidRPr="001424F3">
        <w:rPr>
          <w:rFonts w:ascii="Arial" w:hAnsi="Arial" w:cs="Arial"/>
          <w:color w:val="FF0000"/>
          <w:sz w:val="24"/>
          <w:szCs w:val="24"/>
        </w:rPr>
        <w:t xml:space="preserve">18. CONDIÇÕES DE PAGAMENTO </w:t>
      </w:r>
    </w:p>
    <w:p w:rsidR="000660DE" w:rsidRPr="001424F3" w:rsidRDefault="000660DE" w:rsidP="000660DE">
      <w:pPr>
        <w:jc w:val="both"/>
        <w:rPr>
          <w:rFonts w:ascii="Arial" w:hAnsi="Arial" w:cs="Arial"/>
          <w:color w:val="FF0000"/>
          <w:sz w:val="24"/>
          <w:szCs w:val="24"/>
        </w:rPr>
      </w:pPr>
      <w:r w:rsidRPr="001424F3">
        <w:rPr>
          <w:rFonts w:ascii="Arial" w:hAnsi="Arial" w:cs="Arial"/>
          <w:color w:val="FF0000"/>
          <w:sz w:val="24"/>
          <w:szCs w:val="24"/>
        </w:rPr>
        <w:t>18.1. Consoante o Art. 175 do Decreto Federal nº 10.854, de 10 de novembro de 2021, que</w:t>
      </w:r>
      <w:r>
        <w:rPr>
          <w:rFonts w:ascii="Arial" w:hAnsi="Arial" w:cs="Arial"/>
          <w:color w:val="FF0000"/>
          <w:sz w:val="24"/>
          <w:szCs w:val="24"/>
        </w:rPr>
        <w:t xml:space="preserve"> </w:t>
      </w:r>
      <w:r w:rsidRPr="001424F3">
        <w:rPr>
          <w:rFonts w:ascii="Arial" w:hAnsi="Arial" w:cs="Arial"/>
          <w:color w:val="FF0000"/>
          <w:sz w:val="24"/>
          <w:szCs w:val="24"/>
        </w:rPr>
        <w:t>estabelece a natureza pré-paga do benefício, os valores serão repassados à CONTRATADA</w:t>
      </w:r>
      <w:r>
        <w:rPr>
          <w:rFonts w:ascii="Arial" w:hAnsi="Arial" w:cs="Arial"/>
          <w:color w:val="FF0000"/>
          <w:sz w:val="24"/>
          <w:szCs w:val="24"/>
        </w:rPr>
        <w:t xml:space="preserve"> </w:t>
      </w:r>
      <w:r w:rsidRPr="001424F3">
        <w:rPr>
          <w:rFonts w:ascii="Arial" w:hAnsi="Arial" w:cs="Arial"/>
          <w:color w:val="FF0000"/>
          <w:sz w:val="24"/>
          <w:szCs w:val="24"/>
        </w:rPr>
        <w:t>de maneira antecipada, que por sua vez, terá o prazo de até 2 (dois) dias úteis após o</w:t>
      </w:r>
      <w:r>
        <w:rPr>
          <w:rFonts w:ascii="Arial" w:hAnsi="Arial" w:cs="Arial"/>
          <w:color w:val="FF0000"/>
          <w:sz w:val="24"/>
          <w:szCs w:val="24"/>
        </w:rPr>
        <w:t xml:space="preserve"> </w:t>
      </w:r>
      <w:r w:rsidRPr="001424F3">
        <w:rPr>
          <w:rFonts w:ascii="Arial" w:hAnsi="Arial" w:cs="Arial"/>
          <w:color w:val="FF0000"/>
          <w:sz w:val="24"/>
          <w:szCs w:val="24"/>
        </w:rPr>
        <w:t>pagamento para efetuar a disponibilização dos créditos nos cartões</w:t>
      </w:r>
      <w:r>
        <w:rPr>
          <w:rFonts w:ascii="Arial" w:hAnsi="Arial" w:cs="Arial"/>
          <w:color w:val="FF0000"/>
          <w:sz w:val="24"/>
          <w:szCs w:val="24"/>
        </w:rPr>
        <w:t>.</w:t>
      </w:r>
    </w:p>
    <w:p w:rsidR="000660DE" w:rsidRDefault="000660DE" w:rsidP="000660DE">
      <w:pPr>
        <w:jc w:val="both"/>
        <w:rPr>
          <w:rFonts w:ascii="Arial" w:hAnsi="Arial" w:cs="Arial"/>
          <w:b/>
          <w:sz w:val="24"/>
          <w:szCs w:val="24"/>
        </w:rPr>
      </w:pPr>
      <w:r w:rsidRPr="001424F3">
        <w:rPr>
          <w:rFonts w:ascii="Arial" w:hAnsi="Arial" w:cs="Arial"/>
          <w:color w:val="FF0000"/>
          <w:sz w:val="24"/>
          <w:szCs w:val="24"/>
        </w:rPr>
        <w:t>18.2. O pagamento fica condicionado à prova de regularidade fiscal, conforma exigências</w:t>
      </w:r>
      <w:r>
        <w:rPr>
          <w:rFonts w:ascii="Arial" w:hAnsi="Arial" w:cs="Arial"/>
          <w:color w:val="FF0000"/>
          <w:sz w:val="24"/>
          <w:szCs w:val="24"/>
        </w:rPr>
        <w:t xml:space="preserve"> </w:t>
      </w:r>
      <w:r w:rsidRPr="001424F3">
        <w:rPr>
          <w:rFonts w:ascii="Arial" w:hAnsi="Arial" w:cs="Arial"/>
          <w:color w:val="FF0000"/>
          <w:sz w:val="24"/>
          <w:szCs w:val="24"/>
        </w:rPr>
        <w:t>da legislação pertinente, assim como qualquer outra Certidão que venha a ser indicada</w:t>
      </w:r>
      <w:r>
        <w:rPr>
          <w:rFonts w:ascii="Arial" w:hAnsi="Arial" w:cs="Arial"/>
          <w:color w:val="FF0000"/>
          <w:sz w:val="24"/>
          <w:szCs w:val="24"/>
        </w:rPr>
        <w:t xml:space="preserve"> </w:t>
      </w:r>
      <w:r w:rsidRPr="001424F3">
        <w:rPr>
          <w:rFonts w:ascii="Arial" w:hAnsi="Arial" w:cs="Arial"/>
          <w:color w:val="FF0000"/>
          <w:sz w:val="24"/>
          <w:szCs w:val="24"/>
        </w:rPr>
        <w:t>pelos órgãos de controle.</w:t>
      </w:r>
    </w:p>
    <w:p w:rsidR="000660DE" w:rsidRPr="00BB0037" w:rsidRDefault="000660DE" w:rsidP="000660DE">
      <w:pPr>
        <w:jc w:val="both"/>
        <w:rPr>
          <w:rFonts w:ascii="Arial" w:hAnsi="Arial" w:cs="Arial"/>
          <w:sz w:val="24"/>
          <w:szCs w:val="24"/>
        </w:rPr>
      </w:pPr>
      <w:r w:rsidRPr="00BB0037">
        <w:rPr>
          <w:rFonts w:ascii="Arial" w:hAnsi="Arial" w:cs="Arial"/>
          <w:sz w:val="24"/>
          <w:szCs w:val="24"/>
        </w:rPr>
        <w:t>18.</w:t>
      </w:r>
      <w:r>
        <w:rPr>
          <w:rFonts w:ascii="Arial" w:hAnsi="Arial" w:cs="Arial"/>
          <w:sz w:val="24"/>
          <w:szCs w:val="24"/>
        </w:rPr>
        <w:t>3</w:t>
      </w:r>
      <w:r w:rsidRPr="00BB0037">
        <w:rPr>
          <w:rFonts w:ascii="Arial" w:hAnsi="Arial" w:cs="Arial"/>
          <w:sz w:val="24"/>
          <w:szCs w:val="24"/>
        </w:rPr>
        <w:t xml:space="preserve"> - O pagamento será efetuado à CONTRATADA através de crédito em conta corrente aberta em banco a ser indicado pelo CONTRATANTE, a qual deverá ser cadastrada junto à Coordenação do Tesouro Municipal. </w:t>
      </w:r>
    </w:p>
    <w:p w:rsidR="00152DDD" w:rsidRPr="00450142" w:rsidRDefault="00152DDD" w:rsidP="00152DDD">
      <w:pPr>
        <w:jc w:val="both"/>
        <w:rPr>
          <w:rFonts w:cstheme="minorHAnsi"/>
          <w:b/>
          <w:bCs/>
        </w:rPr>
      </w:pPr>
      <w:r w:rsidRPr="00450142">
        <w:rPr>
          <w:rFonts w:cstheme="minorHAnsi"/>
          <w:b/>
          <w:bCs/>
        </w:rPr>
        <w:lastRenderedPageBreak/>
        <w:t>19. REAJUSTE</w:t>
      </w:r>
    </w:p>
    <w:p w:rsidR="00152DDD" w:rsidRPr="00450142" w:rsidRDefault="00152DDD" w:rsidP="00152DDD">
      <w:pPr>
        <w:jc w:val="both"/>
        <w:rPr>
          <w:rFonts w:cstheme="minorHAnsi"/>
        </w:rPr>
      </w:pPr>
      <w:r w:rsidRPr="00450142">
        <w:rPr>
          <w:rFonts w:cstheme="minorHAnsi"/>
        </w:rPr>
        <w:t>19.1 – Somente ocorrerá reajustamento do Contrato decorrido o prazo de</w:t>
      </w:r>
      <w:r w:rsidR="007911A4" w:rsidRPr="00450142">
        <w:rPr>
          <w:rFonts w:cstheme="minorHAnsi"/>
        </w:rPr>
        <w:t xml:space="preserve"> 12 (doze) meses </w:t>
      </w:r>
      <w:r w:rsidRPr="00450142">
        <w:rPr>
          <w:rFonts w:cstheme="minorHAnsi"/>
        </w:rPr>
        <w:t>contados da data do orçamento estimado, observada a Lei Federal nº 10.192, de 14 de fevereiro de 2001.</w:t>
      </w:r>
    </w:p>
    <w:p w:rsidR="00152DDD" w:rsidRPr="00450142" w:rsidRDefault="00152DDD" w:rsidP="00152DDD">
      <w:pPr>
        <w:jc w:val="both"/>
        <w:rPr>
          <w:rFonts w:cstheme="minorHAnsi"/>
        </w:rPr>
      </w:pPr>
      <w:r w:rsidRPr="00450142">
        <w:rPr>
          <w:rFonts w:cstheme="minorHAnsi"/>
        </w:rPr>
        <w:t> 19.2 – Os preços serão reajustados de acordo com a variação do Índice de Preços ao Consumidor Amplo Especial – IPCA–E do Instituto Brasileiro de Geografia e Estatística – IBGE, calculado por meio da seguinte fórmula:</w:t>
      </w:r>
    </w:p>
    <w:p w:rsidR="00152DDD" w:rsidRPr="00450142" w:rsidRDefault="00152DDD" w:rsidP="00152DDD">
      <w:pPr>
        <w:jc w:val="both"/>
        <w:rPr>
          <w:rFonts w:cstheme="minorHAnsi"/>
        </w:rPr>
      </w:pPr>
      <w:r w:rsidRPr="00450142">
        <w:rPr>
          <w:rFonts w:cstheme="minorHAnsi"/>
        </w:rPr>
        <w:t xml:space="preserve">R = </w:t>
      </w:r>
      <w:proofErr w:type="spellStart"/>
      <w:r w:rsidRPr="00450142">
        <w:rPr>
          <w:rFonts w:cstheme="minorHAnsi"/>
        </w:rPr>
        <w:t>Po</w:t>
      </w:r>
      <w:proofErr w:type="spellEnd"/>
      <w:r w:rsidRPr="00450142">
        <w:rPr>
          <w:rFonts w:cstheme="minorHAnsi"/>
        </w:rPr>
        <w:t xml:space="preserve"> [(I–</w:t>
      </w:r>
      <w:proofErr w:type="spellStart"/>
      <w:proofErr w:type="gramStart"/>
      <w:r w:rsidRPr="00450142">
        <w:rPr>
          <w:rFonts w:cstheme="minorHAnsi"/>
        </w:rPr>
        <w:t>Io</w:t>
      </w:r>
      <w:proofErr w:type="spellEnd"/>
      <w:r w:rsidRPr="00450142">
        <w:rPr>
          <w:rFonts w:cstheme="minorHAnsi"/>
        </w:rPr>
        <w:t>)/</w:t>
      </w:r>
      <w:proofErr w:type="spellStart"/>
      <w:proofErr w:type="gramEnd"/>
      <w:r w:rsidRPr="00450142">
        <w:rPr>
          <w:rFonts w:cstheme="minorHAnsi"/>
        </w:rPr>
        <w:t>Io</w:t>
      </w:r>
      <w:proofErr w:type="spellEnd"/>
      <w:r w:rsidRPr="00450142">
        <w:rPr>
          <w:rFonts w:cstheme="minorHAnsi"/>
        </w:rPr>
        <w:t>]</w:t>
      </w:r>
    </w:p>
    <w:p w:rsidR="00152DDD" w:rsidRPr="00450142" w:rsidRDefault="00152DDD" w:rsidP="00152DDD">
      <w:pPr>
        <w:jc w:val="both"/>
        <w:rPr>
          <w:rFonts w:cstheme="minorHAnsi"/>
        </w:rPr>
      </w:pPr>
      <w:r w:rsidRPr="00450142">
        <w:rPr>
          <w:rFonts w:cstheme="minorHAnsi"/>
        </w:rPr>
        <w:t>Onde:</w:t>
      </w:r>
    </w:p>
    <w:p w:rsidR="00152DDD" w:rsidRPr="00450142" w:rsidRDefault="00152DDD" w:rsidP="00152DDD">
      <w:pPr>
        <w:jc w:val="both"/>
        <w:rPr>
          <w:rFonts w:cstheme="minorHAnsi"/>
        </w:rPr>
      </w:pPr>
      <w:r w:rsidRPr="00450142">
        <w:rPr>
          <w:rFonts w:cstheme="minorHAnsi"/>
        </w:rPr>
        <w:t>R = valor do reajuste;</w:t>
      </w:r>
    </w:p>
    <w:p w:rsidR="00152DDD" w:rsidRPr="00450142" w:rsidRDefault="00152DDD" w:rsidP="00152DDD">
      <w:pPr>
        <w:jc w:val="both"/>
        <w:rPr>
          <w:rFonts w:cstheme="minorHAnsi"/>
        </w:rPr>
      </w:pPr>
      <w:r w:rsidRPr="00450142">
        <w:rPr>
          <w:rFonts w:cstheme="minorHAnsi"/>
        </w:rPr>
        <w:t>I = índice IPCA–E mensal relativo ao mês anterior ao de aniversário do Contrato;</w:t>
      </w:r>
    </w:p>
    <w:p w:rsidR="00152DDD" w:rsidRPr="00450142" w:rsidRDefault="00152DDD" w:rsidP="00152DDD">
      <w:pPr>
        <w:jc w:val="both"/>
        <w:rPr>
          <w:rFonts w:cstheme="minorHAnsi"/>
        </w:rPr>
      </w:pPr>
      <w:proofErr w:type="spellStart"/>
      <w:r w:rsidRPr="00450142">
        <w:rPr>
          <w:rFonts w:cstheme="minorHAnsi"/>
        </w:rPr>
        <w:t>Io</w:t>
      </w:r>
      <w:proofErr w:type="spellEnd"/>
      <w:r w:rsidRPr="00450142">
        <w:rPr>
          <w:rFonts w:cstheme="minorHAnsi"/>
        </w:rPr>
        <w:t xml:space="preserve"> = índice do IPCA–E mensal relativo ao mês anterior ao da apresentação da Proposta; </w:t>
      </w:r>
    </w:p>
    <w:p w:rsidR="00152DDD" w:rsidRPr="00450142" w:rsidRDefault="00152DDD" w:rsidP="00152DDD">
      <w:pPr>
        <w:jc w:val="both"/>
        <w:rPr>
          <w:rFonts w:cstheme="minorHAnsi"/>
        </w:rPr>
      </w:pPr>
      <w:proofErr w:type="spellStart"/>
      <w:r w:rsidRPr="00450142">
        <w:rPr>
          <w:rFonts w:cstheme="minorHAnsi"/>
        </w:rPr>
        <w:t>Po</w:t>
      </w:r>
      <w:proofErr w:type="spellEnd"/>
      <w:r w:rsidRPr="00450142">
        <w:rPr>
          <w:rFonts w:cstheme="minorHAnsi"/>
        </w:rPr>
        <w:t xml:space="preserve"> = preço unitário contratual, objeto do reajustamento.</w:t>
      </w:r>
    </w:p>
    <w:p w:rsidR="00152DDD" w:rsidRPr="00450142" w:rsidRDefault="00152DDD" w:rsidP="00152DDD">
      <w:pPr>
        <w:jc w:val="both"/>
        <w:rPr>
          <w:rFonts w:cstheme="minorHAnsi"/>
        </w:rPr>
      </w:pPr>
      <w:r w:rsidRPr="00450142">
        <w:rPr>
          <w:rFonts w:cstheme="minorHAnsi"/>
        </w:rPr>
        <w:t>19.2.1 – Observado o interregno mínimo de 1 (um) ano, o critério de reajustamento será por repactuação, quando houver regime de dedicação exclusiva de mão de obra ou predominância de mão de obra, mediante demonstração analítica da variação dos custos.</w:t>
      </w:r>
    </w:p>
    <w:p w:rsidR="00152DDD" w:rsidRPr="00450142" w:rsidRDefault="00152DDD" w:rsidP="00152DDD">
      <w:pPr>
        <w:jc w:val="both"/>
        <w:rPr>
          <w:rFonts w:cstheme="minorHAnsi"/>
        </w:rPr>
      </w:pPr>
      <w:r w:rsidRPr="00450142">
        <w:rPr>
          <w:rFonts w:cstheme="minorHAnsi"/>
        </w:rPr>
        <w:t>19.2.2 – A repactuação terá data vinculada à apresentação das propostas, para os custos decorrentes do mercado, e com data vinculada ao acordo, à convenção coletiva ou ao dissídio coletivo ao qual o orçamento esteja vinculado, para os custos decorrentes da mão de obra.</w:t>
      </w:r>
    </w:p>
    <w:p w:rsidR="00152DDD" w:rsidRPr="00450142" w:rsidRDefault="00152DDD" w:rsidP="00152DDD">
      <w:pPr>
        <w:jc w:val="both"/>
        <w:rPr>
          <w:rFonts w:cstheme="minorHAnsi"/>
        </w:rPr>
      </w:pPr>
      <w:r w:rsidRPr="00450142">
        <w:rPr>
          <w:rFonts w:cstheme="minorHAnsi"/>
        </w:rPr>
        <w:t>19.3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152DDD" w:rsidRPr="00450142" w:rsidRDefault="00152DDD" w:rsidP="00152DDD">
      <w:pPr>
        <w:jc w:val="both"/>
        <w:rPr>
          <w:rFonts w:cstheme="minorHAnsi"/>
          <w:b/>
          <w:bCs/>
        </w:rPr>
      </w:pPr>
      <w:r w:rsidRPr="00450142">
        <w:rPr>
          <w:rFonts w:cstheme="minorHAnsi"/>
          <w:b/>
          <w:bCs/>
        </w:rPr>
        <w:t>20. SANÇÕES ADMINISTRATIVAS</w:t>
      </w:r>
    </w:p>
    <w:p w:rsidR="00152DDD" w:rsidRPr="00450142" w:rsidRDefault="00152DDD" w:rsidP="00152DDD">
      <w:pPr>
        <w:jc w:val="both"/>
        <w:rPr>
          <w:rFonts w:cstheme="minorHAnsi"/>
        </w:rPr>
      </w:pPr>
      <w:r w:rsidRPr="00450142">
        <w:rPr>
          <w:rFonts w:cstheme="minorHAnsi"/>
        </w:rPr>
        <w:t>20.1 – A recusa da ADJUDICATÁRIA em assinar o termo de contrato ou em retirar o instrumento equivalente dentro do prazo estabelecido caracteriza o descumprimento total das obrigações assumidas, independentemente do disposto no subitem 17.4, sujeitando–a às penalidades previstas no subitem 20.2.</w:t>
      </w:r>
    </w:p>
    <w:p w:rsidR="00152DDD" w:rsidRPr="00450142" w:rsidRDefault="00152DDD" w:rsidP="00152DDD">
      <w:pPr>
        <w:jc w:val="both"/>
        <w:rPr>
          <w:rFonts w:cstheme="minorHAnsi"/>
        </w:rPr>
      </w:pPr>
      <w:r w:rsidRPr="00450142">
        <w:rPr>
          <w:rFonts w:cstheme="minorHAnsi"/>
        </w:rPr>
        <w:t xml:space="preserve">20.2 </w:t>
      </w:r>
      <w:proofErr w:type="gramStart"/>
      <w:r w:rsidRPr="00450142">
        <w:rPr>
          <w:rFonts w:cstheme="minorHAnsi"/>
        </w:rPr>
        <w:t>–  Em</w:t>
      </w:r>
      <w:proofErr w:type="gramEnd"/>
      <w:r w:rsidRPr="00450142">
        <w:rPr>
          <w:rFonts w:cstheme="minorHAnsi"/>
        </w:rPr>
        <w:t xml:space="preserve"> razão das condutas previstas no art. 155 da Lei Federal n° 14.133/2021, </w:t>
      </w:r>
      <w:r w:rsidR="007911A4" w:rsidRPr="00450142">
        <w:rPr>
          <w:rFonts w:cstheme="minorHAnsi"/>
        </w:rPr>
        <w:t>a Fundação Cidade das Artes</w:t>
      </w:r>
      <w:r w:rsidRPr="00450142">
        <w:rPr>
          <w:rFonts w:cstheme="minorHAnsi"/>
        </w:rPr>
        <w:t xml:space="preserve"> poderá, sem prejuízo responsabilidade civil e criminal que couber, aplicar as seguintes </w:t>
      </w:r>
      <w:r w:rsidRPr="00450142">
        <w:rPr>
          <w:rFonts w:cstheme="minorHAnsi"/>
          <w:b/>
          <w:bCs/>
        </w:rPr>
        <w:t>sanções</w:t>
      </w:r>
      <w:r w:rsidRPr="00450142">
        <w:rPr>
          <w:rFonts w:cstheme="minorHAnsi"/>
        </w:rPr>
        <w:t>, previstas no art. 156 da Lei Federal nº 14.133/2021 e no art. 589 do RGCAF:</w:t>
      </w:r>
    </w:p>
    <w:p w:rsidR="00152DDD" w:rsidRPr="00450142" w:rsidRDefault="00152DDD" w:rsidP="00152DDD">
      <w:pPr>
        <w:numPr>
          <w:ilvl w:val="0"/>
          <w:numId w:val="1"/>
        </w:numPr>
        <w:jc w:val="both"/>
        <w:rPr>
          <w:rFonts w:cstheme="minorHAnsi"/>
        </w:rPr>
      </w:pPr>
      <w:r w:rsidRPr="00450142">
        <w:rPr>
          <w:rFonts w:cstheme="minorHAnsi"/>
          <w:b/>
          <w:bCs/>
        </w:rPr>
        <w:t>Advertência</w:t>
      </w:r>
      <w:r w:rsidRPr="00450142">
        <w:rPr>
          <w:rFonts w:cstheme="minorHAnsi"/>
        </w:rPr>
        <w:t>;</w:t>
      </w:r>
    </w:p>
    <w:p w:rsidR="00152DDD" w:rsidRPr="00450142" w:rsidRDefault="00152DDD" w:rsidP="00152DDD">
      <w:pPr>
        <w:numPr>
          <w:ilvl w:val="0"/>
          <w:numId w:val="1"/>
        </w:numPr>
        <w:jc w:val="both"/>
        <w:rPr>
          <w:rFonts w:cstheme="minorHAnsi"/>
        </w:rPr>
      </w:pPr>
      <w:r w:rsidRPr="00450142">
        <w:rPr>
          <w:rFonts w:cstheme="minorHAnsi"/>
          <w:b/>
          <w:bCs/>
        </w:rPr>
        <w:t>Multa</w:t>
      </w:r>
      <w:r w:rsidRPr="00450142">
        <w:rPr>
          <w:rFonts w:cstheme="minorHAnsi"/>
        </w:rPr>
        <w:t>;</w:t>
      </w:r>
    </w:p>
    <w:p w:rsidR="00152DDD" w:rsidRPr="00450142" w:rsidRDefault="00152DDD" w:rsidP="00152DDD">
      <w:pPr>
        <w:numPr>
          <w:ilvl w:val="0"/>
          <w:numId w:val="1"/>
        </w:numPr>
        <w:jc w:val="both"/>
        <w:rPr>
          <w:rFonts w:cstheme="minorHAnsi"/>
        </w:rPr>
      </w:pPr>
      <w:r w:rsidRPr="00450142">
        <w:rPr>
          <w:rFonts w:cstheme="minorHAnsi"/>
          <w:b/>
          <w:bCs/>
        </w:rPr>
        <w:t>Impedimento de licitar e contratar</w:t>
      </w:r>
      <w:r w:rsidRPr="00450142">
        <w:rPr>
          <w:rFonts w:cstheme="minorHAnsi"/>
        </w:rPr>
        <w:t>, pelo prazo de até 3 (três) anos;</w:t>
      </w:r>
    </w:p>
    <w:p w:rsidR="00152DDD" w:rsidRPr="00450142" w:rsidRDefault="00152DDD" w:rsidP="00152DDD">
      <w:pPr>
        <w:numPr>
          <w:ilvl w:val="0"/>
          <w:numId w:val="1"/>
        </w:numPr>
        <w:jc w:val="both"/>
        <w:rPr>
          <w:rFonts w:cstheme="minorHAnsi"/>
        </w:rPr>
      </w:pPr>
      <w:r w:rsidRPr="00450142">
        <w:rPr>
          <w:rFonts w:cstheme="minorHAnsi"/>
          <w:b/>
          <w:bCs/>
        </w:rPr>
        <w:t>Declaração de inidoneidade para licitar ou contratar</w:t>
      </w:r>
      <w:r w:rsidRPr="00450142">
        <w:rPr>
          <w:rFonts w:cstheme="minorHAnsi"/>
        </w:rPr>
        <w:t>.</w:t>
      </w:r>
    </w:p>
    <w:p w:rsidR="00152DDD" w:rsidRPr="00450142" w:rsidRDefault="00152DDD" w:rsidP="00152DDD">
      <w:pPr>
        <w:jc w:val="both"/>
        <w:rPr>
          <w:rFonts w:cstheme="minorHAnsi"/>
        </w:rPr>
      </w:pPr>
      <w:r w:rsidRPr="00450142">
        <w:rPr>
          <w:rFonts w:cstheme="minorHAnsi"/>
        </w:rPr>
        <w:lastRenderedPageBreak/>
        <w:t>20.3 – A aplicação da sanção prevista na alínea “b” observará os seguintes parâmetros:</w:t>
      </w:r>
    </w:p>
    <w:p w:rsidR="00152DDD" w:rsidRPr="00450142" w:rsidRDefault="00152DDD" w:rsidP="00152DDD">
      <w:pPr>
        <w:jc w:val="both"/>
        <w:rPr>
          <w:rFonts w:cstheme="minorHAnsi"/>
        </w:rPr>
      </w:pPr>
      <w:r w:rsidRPr="00450142">
        <w:rPr>
          <w:rFonts w:cstheme="minorHAnsi"/>
        </w:rPr>
        <w:t>20.3.1 – 0,1% (um décimo por cento) até 0,2% (dois décimos por cento) por dia útil sobre o valor da parcela em atraso do Contrato, em caso de atraso na execução dos serviços, limitada a incidência a 15 (quinze) dias. Após o décimo quinto dia útil e a critério da Administração, no caso de execução com atraso, poderá ocorrer a não–aceitação do objeto, de forma a configurar, nessa hipótese, inexecução total da obrigação assumida, sem prejuízo da rescisão unilateral da avença;</w:t>
      </w:r>
    </w:p>
    <w:p w:rsidR="00152DDD" w:rsidRPr="00450142" w:rsidRDefault="00152DDD" w:rsidP="00152DDD">
      <w:pPr>
        <w:jc w:val="both"/>
        <w:rPr>
          <w:rFonts w:cstheme="minorHAnsi"/>
        </w:rPr>
      </w:pPr>
      <w:r w:rsidRPr="00450142">
        <w:rPr>
          <w:rFonts w:cstheme="minorHAnsi"/>
        </w:rPr>
        <w:t>20.3.2 – 0,1% (um décimo por cento) até 10% (dez por cento) sobre o valor da parcela em atraso do Contrato, em caso de atraso na execução do objeto, por período superior ao previsto no subitem anterior ou de inexecução parcial da obrigação assumida;</w:t>
      </w:r>
    </w:p>
    <w:p w:rsidR="00152DDD" w:rsidRPr="00450142" w:rsidRDefault="00152DDD" w:rsidP="00152DDD">
      <w:pPr>
        <w:jc w:val="both"/>
        <w:rPr>
          <w:rFonts w:cstheme="minorHAnsi"/>
        </w:rPr>
      </w:pPr>
      <w:r w:rsidRPr="00450142">
        <w:rPr>
          <w:rFonts w:cstheme="minorHAnsi"/>
        </w:rPr>
        <w:t>20.3.3 – 0,5% (meio por cento) até 20% (vinte por cento) sobre o valor do Contrato ou do saldo não atendido do Contrato, em caso de inexecução total da obrigação assumida;</w:t>
      </w:r>
    </w:p>
    <w:p w:rsidR="00152DDD" w:rsidRPr="00450142" w:rsidRDefault="00152DDD" w:rsidP="00152DDD">
      <w:pPr>
        <w:jc w:val="both"/>
        <w:rPr>
          <w:rFonts w:cstheme="minorHAnsi"/>
        </w:rPr>
      </w:pPr>
      <w:r w:rsidRPr="00450142">
        <w:rPr>
          <w:rFonts w:cstheme="minorHAnsi"/>
        </w:rPr>
        <w:t>20.3.4 – 0,2% a 3,2% por dia sobre o valor mensal do Contrato, conforme detalhamento constante das tabelas 1 e 2, abaixo; e</w:t>
      </w:r>
    </w:p>
    <w:p w:rsidR="00152DDD" w:rsidRPr="00450142" w:rsidRDefault="00152DDD" w:rsidP="00152DDD">
      <w:pPr>
        <w:jc w:val="both"/>
        <w:rPr>
          <w:rFonts w:cstheme="minorHAnsi"/>
        </w:rPr>
      </w:pPr>
      <w:r w:rsidRPr="00450142">
        <w:rPr>
          <w:rFonts w:cstheme="minorHAnsi"/>
        </w:rPr>
        <w:t>20.3.5 – 0,07% (sete centésimos por cento) do valor do Contrato por dia útil de atraso na apresentação da garantia (seja para reforço ou por ocasião de prorrogação), observado o máximo de 2% (dois por cento). O atraso superior a 25 (vinte e cinco) dias úteis autorizará o CONTRATANTE a promover a rescisão do Contrato.</w:t>
      </w:r>
    </w:p>
    <w:p w:rsidR="00152DDD" w:rsidRPr="00450142" w:rsidRDefault="00152DDD" w:rsidP="00152DDD">
      <w:pPr>
        <w:jc w:val="both"/>
        <w:rPr>
          <w:rFonts w:cstheme="minorHAnsi"/>
        </w:rPr>
      </w:pPr>
      <w:r w:rsidRPr="00450142">
        <w:rPr>
          <w:rFonts w:cstheme="minorHAnsi"/>
        </w:rPr>
        <w:t>20.3.6 – As penalidades de multa decorrentes de fatos diversos serão consideradas independentes entre si.</w:t>
      </w:r>
    </w:p>
    <w:p w:rsidR="00152DDD" w:rsidRPr="00450142" w:rsidRDefault="00152DDD" w:rsidP="00152DDD">
      <w:pPr>
        <w:jc w:val="both"/>
        <w:rPr>
          <w:rFonts w:cstheme="minorHAnsi"/>
        </w:rPr>
      </w:pPr>
      <w:r w:rsidRPr="00450142">
        <w:rPr>
          <w:rFonts w:cstheme="minorHAnsi"/>
        </w:rPr>
        <w:t>20.3.7 – Para efeito de aplicação de multas, às infrações são atribuídos graus, de acordo com as tabelas 1 e 2:</w:t>
      </w:r>
    </w:p>
    <w:p w:rsidR="00152DDD" w:rsidRPr="00450142" w:rsidRDefault="00152DDD" w:rsidP="00152DDD">
      <w:pPr>
        <w:jc w:val="both"/>
        <w:rPr>
          <w:rFonts w:cstheme="minorHAnsi"/>
        </w:rPr>
      </w:pPr>
    </w:p>
    <w:p w:rsidR="00FA0C90" w:rsidRPr="00450142" w:rsidRDefault="00FA0C90" w:rsidP="00152DDD">
      <w:pPr>
        <w:jc w:val="both"/>
        <w:rPr>
          <w:rFonts w:cstheme="minorHAnsi"/>
        </w:rPr>
      </w:pPr>
    </w:p>
    <w:tbl>
      <w:tblPr>
        <w:tblW w:w="0" w:type="auto"/>
        <w:tblCellMar>
          <w:top w:w="15" w:type="dxa"/>
          <w:left w:w="15" w:type="dxa"/>
          <w:bottom w:w="15" w:type="dxa"/>
          <w:right w:w="15" w:type="dxa"/>
        </w:tblCellMar>
        <w:tblLook w:val="04A0" w:firstRow="1" w:lastRow="0" w:firstColumn="1" w:lastColumn="0" w:noHBand="0" w:noVBand="1"/>
      </w:tblPr>
      <w:tblGrid>
        <w:gridCol w:w="757"/>
        <w:gridCol w:w="4255"/>
      </w:tblGrid>
      <w:tr w:rsidR="00152DDD" w:rsidRPr="00450142" w:rsidTr="00152DDD">
        <w:tc>
          <w:tcPr>
            <w:tcW w:w="0" w:type="auto"/>
            <w:tcBorders>
              <w:bottom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p>
        </w:tc>
        <w:tc>
          <w:tcPr>
            <w:tcW w:w="0" w:type="auto"/>
            <w:tcBorders>
              <w:bottom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 xml:space="preserve">                           TABELA 1</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GRAU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 xml:space="preserve">                           CORRESPONDÊNCIA</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 xml:space="preserve">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0,2%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0,4%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0,8%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1,6%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3,2% ao dia sobre o valor mensal do contrato</w:t>
            </w:r>
          </w:p>
        </w:tc>
      </w:tr>
    </w:tbl>
    <w:p w:rsidR="00152DDD" w:rsidRPr="00450142" w:rsidRDefault="00152DDD" w:rsidP="00152DDD">
      <w:pPr>
        <w:jc w:val="both"/>
        <w:rPr>
          <w:rFonts w:cstheme="minorHAnsi"/>
        </w:rPr>
      </w:pPr>
    </w:p>
    <w:tbl>
      <w:tblPr>
        <w:tblW w:w="0" w:type="auto"/>
        <w:tblCellMar>
          <w:top w:w="15" w:type="dxa"/>
          <w:left w:w="15" w:type="dxa"/>
          <w:bottom w:w="15" w:type="dxa"/>
          <w:right w:w="15" w:type="dxa"/>
        </w:tblCellMar>
        <w:tblLook w:val="04A0" w:firstRow="1" w:lastRow="0" w:firstColumn="1" w:lastColumn="0" w:noHBand="0" w:noVBand="1"/>
      </w:tblPr>
      <w:tblGrid>
        <w:gridCol w:w="684"/>
        <w:gridCol w:w="7053"/>
        <w:gridCol w:w="757"/>
      </w:tblGrid>
      <w:tr w:rsidR="00152DDD" w:rsidRPr="00450142" w:rsidTr="00152DDD">
        <w:tc>
          <w:tcPr>
            <w:tcW w:w="0" w:type="auto"/>
            <w:gridSpan w:val="3"/>
            <w:tcBorders>
              <w:bottom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 xml:space="preserve"> TABELA 2</w:t>
            </w:r>
          </w:p>
        </w:tc>
      </w:tr>
      <w:tr w:rsidR="00152DDD" w:rsidRPr="00450142" w:rsidTr="00152DDD">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INFRAÇÃO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lastRenderedPageBreak/>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DESCRIÇÃO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GRAU</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Permitir situação que crie a possibilidade de causar dano físico, lesão corporal ou consequências letais, por ocorrência;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05</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Suspender ou interromper, salvo motivo de força maior ou caso fortuito, os serviços contratuais por dia e por unidade de atendimento;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04</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Manter funcionário sem qualificação para executar os serviços contratados, por empregado e por 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03</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Recusar–se a executar serviço determinado pela fiscalização, por serviço e por 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02</w:t>
            </w:r>
          </w:p>
        </w:tc>
      </w:tr>
      <w:tr w:rsidR="00152DDD" w:rsidRPr="00450142" w:rsidTr="00152DDD">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Para os itens a seguir, deixar de:</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Cumprir determinação formal ou instrução complementar do órgão fiscalizador, por ocorrência;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02</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Substituir empregado alocado que não atenda às necessidades do serviço, por funcionário e por 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01</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Cumprir quaisquer dos itens do Contrato e seus Anexos não previstos nesta tabela de multas, após reincidência formalmente notificada pelo órgão fiscalizador, por item e por ocorrência;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03</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Indicar e manter durante a execução do contrato os prepostos previstos no Contrato;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01</w:t>
            </w:r>
          </w:p>
        </w:tc>
      </w:tr>
    </w:tbl>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20.4 – As sanções somente serão aplicadas após o decurso do prazo para apresentação de defesa prévia do interessado no respectivo processo, no prazo de 15 (quinze) dias úteis, observadas as demais formalidades legais.</w:t>
      </w:r>
    </w:p>
    <w:p w:rsidR="00152DDD" w:rsidRPr="00450142" w:rsidRDefault="00152DDD" w:rsidP="00152DDD">
      <w:pPr>
        <w:jc w:val="both"/>
        <w:rPr>
          <w:rFonts w:cstheme="minorHAnsi"/>
        </w:rPr>
      </w:pPr>
      <w:r w:rsidRPr="00450142">
        <w:rPr>
          <w:rFonts w:cstheme="minorHAnsi"/>
        </w:rPr>
        <w:t>20.5 – As sanções previstas nas alíneas “a”, “c” e “d” do caput desta Cláusula poderão ser aplicadas juntamente com aquela prevista nas alíneas “b”, e não excluem a possibilidade de rescisão unilateral do Contrato.</w:t>
      </w:r>
    </w:p>
    <w:p w:rsidR="00152DDD" w:rsidRPr="00450142" w:rsidRDefault="00152DDD" w:rsidP="00152DDD">
      <w:pPr>
        <w:jc w:val="both"/>
        <w:rPr>
          <w:rFonts w:cstheme="minorHAnsi"/>
        </w:rPr>
      </w:pPr>
      <w:r w:rsidRPr="00450142">
        <w:rPr>
          <w:rFonts w:cstheme="minorHAnsi"/>
        </w:rPr>
        <w:t>20.</w:t>
      </w:r>
      <w:r w:rsidR="00E3641B">
        <w:rPr>
          <w:rFonts w:cstheme="minorHAnsi"/>
        </w:rPr>
        <w:t>6</w:t>
      </w:r>
      <w:r w:rsidRPr="00450142">
        <w:rPr>
          <w:rFonts w:cstheme="minorHAnsi"/>
        </w:rP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152DDD" w:rsidRPr="00450142" w:rsidRDefault="00152DDD" w:rsidP="00152DDD">
      <w:pPr>
        <w:jc w:val="both"/>
        <w:rPr>
          <w:rFonts w:cstheme="minorHAnsi"/>
        </w:rPr>
      </w:pPr>
      <w:r w:rsidRPr="00450142">
        <w:rPr>
          <w:rFonts w:cstheme="minorHAnsi"/>
        </w:rPr>
        <w:t>20.</w:t>
      </w:r>
      <w:r w:rsidR="00E3641B">
        <w:rPr>
          <w:rFonts w:cstheme="minorHAnsi"/>
        </w:rPr>
        <w:t>7</w:t>
      </w:r>
      <w:r w:rsidRPr="00450142">
        <w:rPr>
          <w:rFonts w:cstheme="minorHAnsi"/>
        </w:rPr>
        <w:t xml:space="preserve"> – As multas aplicadas poderão ser compensadas com valores devidos à CONTRATADA mediante requerimento expresso nesse sentido.</w:t>
      </w:r>
    </w:p>
    <w:p w:rsidR="00152DDD" w:rsidRPr="00450142" w:rsidRDefault="00152DDD" w:rsidP="00152DDD">
      <w:pPr>
        <w:jc w:val="both"/>
        <w:rPr>
          <w:rFonts w:cstheme="minorHAnsi"/>
        </w:rPr>
      </w:pPr>
      <w:r w:rsidRPr="00450142">
        <w:rPr>
          <w:rFonts w:cstheme="minorHAnsi"/>
        </w:rPr>
        <w:t>20.</w:t>
      </w:r>
      <w:r w:rsidR="00E3641B">
        <w:rPr>
          <w:rFonts w:cstheme="minorHAnsi"/>
        </w:rPr>
        <w:t>8</w:t>
      </w:r>
      <w:r w:rsidRPr="00450142">
        <w:rPr>
          <w:rFonts w:cstheme="minorHAnsi"/>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450142">
        <w:rPr>
          <w:rFonts w:cstheme="minorHAnsi"/>
        </w:rPr>
        <w:t>relevação</w:t>
      </w:r>
      <w:proofErr w:type="spellEnd"/>
      <w:r w:rsidRPr="00450142">
        <w:rPr>
          <w:rFonts w:cstheme="minorHAnsi"/>
        </w:rP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152DDD" w:rsidRPr="00450142" w:rsidRDefault="00152DDD" w:rsidP="00152DDD">
      <w:pPr>
        <w:jc w:val="both"/>
        <w:rPr>
          <w:rFonts w:cstheme="minorHAnsi"/>
        </w:rPr>
      </w:pPr>
      <w:r w:rsidRPr="00450142">
        <w:rPr>
          <w:rFonts w:cstheme="minorHAnsi"/>
        </w:rPr>
        <w:lastRenderedPageBreak/>
        <w:t>20.</w:t>
      </w:r>
      <w:r w:rsidR="00E3641B">
        <w:rPr>
          <w:rFonts w:cstheme="minorHAnsi"/>
        </w:rPr>
        <w:t>9</w:t>
      </w:r>
      <w:r w:rsidRPr="00450142">
        <w:rPr>
          <w:rFonts w:cstheme="minorHAnsi"/>
        </w:rPr>
        <w:t xml:space="preserve"> – A aplicação das sanções previstas no item 20.2 não exclui, em hipótese alguma, a obrigação de reparação integral do dano causado à Administração Pública.</w:t>
      </w:r>
    </w:p>
    <w:p w:rsidR="00152DDD" w:rsidRPr="00450142" w:rsidRDefault="00152DDD" w:rsidP="00152DDD">
      <w:pPr>
        <w:jc w:val="both"/>
        <w:rPr>
          <w:rFonts w:cstheme="minorHAnsi"/>
        </w:rPr>
      </w:pPr>
      <w:r w:rsidRPr="00450142">
        <w:rPr>
          <w:rFonts w:cstheme="minorHAnsi"/>
        </w:rPr>
        <w:t>20.1</w:t>
      </w:r>
      <w:r w:rsidR="00E3641B">
        <w:rPr>
          <w:rFonts w:cstheme="minorHAnsi"/>
        </w:rPr>
        <w:t>0</w:t>
      </w:r>
      <w:r w:rsidRPr="00450142">
        <w:rPr>
          <w:rFonts w:cstheme="minorHAnsi"/>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52DDD" w:rsidRPr="00450142" w:rsidRDefault="00152DDD" w:rsidP="00152DDD">
      <w:pPr>
        <w:jc w:val="both"/>
        <w:rPr>
          <w:rFonts w:cstheme="minorHAnsi"/>
          <w:b/>
          <w:bCs/>
        </w:rPr>
      </w:pPr>
      <w:r w:rsidRPr="00450142">
        <w:rPr>
          <w:rFonts w:cstheme="minorHAnsi"/>
          <w:b/>
          <w:bCs/>
        </w:rPr>
        <w:t>21. FORO</w:t>
      </w:r>
    </w:p>
    <w:p w:rsidR="00152DDD" w:rsidRPr="00450142" w:rsidRDefault="00152DDD" w:rsidP="00152DDD">
      <w:pPr>
        <w:jc w:val="both"/>
        <w:rPr>
          <w:rFonts w:cstheme="minorHAnsi"/>
        </w:rPr>
      </w:pPr>
      <w:r w:rsidRPr="00450142">
        <w:rPr>
          <w:rFonts w:cstheme="minorHAnsi"/>
        </w:rPr>
        <w:t>21.1 – Fica eleito o Foro Central da Comarca da Capital do Estado do Rio de Janeiro para dirimir quaisquer dúvidas oriundas do presente Edital, renunciando as partes desde já a qualquer outro, por mais especial ou privilegiado que seja.</w:t>
      </w:r>
    </w:p>
    <w:p w:rsidR="00152DDD" w:rsidRPr="00450142" w:rsidRDefault="00152DDD" w:rsidP="00152DDD">
      <w:pPr>
        <w:jc w:val="both"/>
        <w:rPr>
          <w:rFonts w:cstheme="minorHAnsi"/>
          <w:b/>
          <w:bCs/>
        </w:rPr>
      </w:pPr>
      <w:r w:rsidRPr="00450142">
        <w:rPr>
          <w:rFonts w:cstheme="minorHAnsi"/>
          <w:b/>
          <w:bCs/>
        </w:rPr>
        <w:t>22. DISPOSIÇÕES FINAIS</w:t>
      </w:r>
    </w:p>
    <w:p w:rsidR="00152DDD" w:rsidRPr="00450142" w:rsidRDefault="00152DDD" w:rsidP="00152DDD">
      <w:pPr>
        <w:jc w:val="both"/>
        <w:rPr>
          <w:rFonts w:cstheme="minorHAnsi"/>
        </w:rPr>
      </w:pPr>
      <w:r w:rsidRPr="00450142">
        <w:rPr>
          <w:rFonts w:cstheme="minorHAnsi"/>
        </w:rPr>
        <w:t>22.1 – Ficam as licitantes sujeitas às sanções administrativas, cíveis e penais cabíveis caso apresentem, na licitação, qualquer declaração falsa ou que não corresponda à realidade dos fatos.</w:t>
      </w:r>
    </w:p>
    <w:p w:rsidR="00152DDD" w:rsidRPr="00450142" w:rsidRDefault="00152DDD" w:rsidP="00152DDD">
      <w:pPr>
        <w:jc w:val="both"/>
        <w:rPr>
          <w:rFonts w:cstheme="minorHAnsi"/>
        </w:rPr>
      </w:pPr>
      <w:r w:rsidRPr="00450142">
        <w:rPr>
          <w:rFonts w:cstheme="minorHAnsi"/>
        </w:rPr>
        <w:t>22.2 – Na contagem dos prazos, é excluído o dia de início e incluído o do vencimento, e considerar–se–</w:t>
      </w:r>
      <w:proofErr w:type="spellStart"/>
      <w:r w:rsidRPr="00450142">
        <w:rPr>
          <w:rFonts w:cstheme="minorHAnsi"/>
        </w:rPr>
        <w:t>ão</w:t>
      </w:r>
      <w:proofErr w:type="spellEnd"/>
      <w:r w:rsidRPr="00450142">
        <w:rPr>
          <w:rFonts w:cstheme="minorHAnsi"/>
        </w:rPr>
        <w:t xml:space="preserve"> os dias consecutivos, salvo disposição em contrário. Os prazos somente se iniciam e vencem em dias de expediente n</w:t>
      </w:r>
      <w:r w:rsidR="00AD51CF" w:rsidRPr="00450142">
        <w:rPr>
          <w:rFonts w:cstheme="minorHAnsi"/>
        </w:rPr>
        <w:t>a Fundação Cidade das Artes</w:t>
      </w:r>
      <w:r w:rsidRPr="00450142">
        <w:rPr>
          <w:rFonts w:cstheme="minorHAnsi"/>
        </w:rPr>
        <w:t>.</w:t>
      </w:r>
    </w:p>
    <w:p w:rsidR="00152DDD" w:rsidRPr="00450142" w:rsidRDefault="00152DDD" w:rsidP="00152DDD">
      <w:pPr>
        <w:jc w:val="both"/>
        <w:rPr>
          <w:rFonts w:cstheme="minorHAnsi"/>
        </w:rPr>
      </w:pPr>
      <w:r w:rsidRPr="00450142">
        <w:rPr>
          <w:rFonts w:cstheme="minorHAnsi"/>
        </w:rPr>
        <w:t>22.3 – As referências de horário correspondem ao horário oficial de Brasília – DF.</w:t>
      </w:r>
    </w:p>
    <w:p w:rsidR="00152DDD" w:rsidRPr="00450142" w:rsidRDefault="00152DDD" w:rsidP="00152DDD">
      <w:pPr>
        <w:jc w:val="both"/>
        <w:rPr>
          <w:rFonts w:cstheme="minorHAnsi"/>
        </w:rPr>
      </w:pPr>
      <w:r w:rsidRPr="00450142">
        <w:rPr>
          <w:rFonts w:cstheme="minorHAnsi"/>
        </w:rPr>
        <w:t>22.4 – Os casos omissos serão resolvidos pelo Pregoeiro.</w:t>
      </w:r>
    </w:p>
    <w:p w:rsidR="00152DDD" w:rsidRPr="00450142" w:rsidRDefault="00152DDD" w:rsidP="00152DDD">
      <w:pPr>
        <w:jc w:val="both"/>
        <w:rPr>
          <w:rFonts w:cstheme="minorHAnsi"/>
        </w:rPr>
      </w:pPr>
      <w:r w:rsidRPr="00450142">
        <w:rPr>
          <w:rFonts w:cstheme="minorHAnsi"/>
        </w:rPr>
        <w:t>22.5 – Fazem parte integrante deste Edital:</w:t>
      </w:r>
    </w:p>
    <w:tbl>
      <w:tblPr>
        <w:tblW w:w="8727" w:type="dxa"/>
        <w:tblCellMar>
          <w:top w:w="15" w:type="dxa"/>
          <w:left w:w="15" w:type="dxa"/>
          <w:bottom w:w="15" w:type="dxa"/>
          <w:right w:w="15" w:type="dxa"/>
        </w:tblCellMar>
        <w:tblLook w:val="04A0" w:firstRow="1" w:lastRow="0" w:firstColumn="1" w:lastColumn="0" w:noHBand="0" w:noVBand="1"/>
      </w:tblPr>
      <w:tblGrid>
        <w:gridCol w:w="1271"/>
        <w:gridCol w:w="7456"/>
      </w:tblGrid>
      <w:tr w:rsidR="00152DDD"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52DDD" w:rsidRPr="00450142" w:rsidRDefault="00152DDD" w:rsidP="00152DDD">
            <w:pPr>
              <w:jc w:val="both"/>
              <w:rPr>
                <w:rFonts w:cstheme="minorHAnsi"/>
              </w:rPr>
            </w:pPr>
            <w:r w:rsidRPr="00450142">
              <w:rPr>
                <w:rFonts w:cstheme="minorHAnsi"/>
              </w:rPr>
              <w:t>Anexo</w:t>
            </w:r>
            <w:r w:rsidR="007A77A7" w:rsidRPr="00450142">
              <w:rPr>
                <w:rFonts w:cstheme="minorHAnsi"/>
              </w:rPr>
              <w:t xml:space="preserve"> 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52DDD" w:rsidRPr="00450142" w:rsidRDefault="00152DDD" w:rsidP="006110D5">
            <w:pPr>
              <w:jc w:val="both"/>
              <w:rPr>
                <w:rFonts w:cstheme="minorHAnsi"/>
              </w:rPr>
            </w:pPr>
            <w:r w:rsidRPr="00450142">
              <w:rPr>
                <w:rFonts w:cstheme="minorHAnsi"/>
              </w:rPr>
              <w:t xml:space="preserve">Termo de </w:t>
            </w:r>
            <w:r w:rsidR="006110D5" w:rsidRPr="00450142">
              <w:rPr>
                <w:rFonts w:cstheme="minorHAnsi"/>
              </w:rPr>
              <w:t>R</w:t>
            </w:r>
            <w:r w:rsidRPr="00450142">
              <w:rPr>
                <w:rFonts w:cstheme="minorHAnsi"/>
              </w:rPr>
              <w:t xml:space="preserve">eferência </w:t>
            </w:r>
          </w:p>
        </w:tc>
      </w:tr>
      <w:tr w:rsidR="007A77A7"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77A7" w:rsidRPr="00450142" w:rsidRDefault="007A77A7" w:rsidP="007A77A7">
            <w:pPr>
              <w:jc w:val="both"/>
              <w:rPr>
                <w:rFonts w:cstheme="minorHAnsi"/>
              </w:rPr>
            </w:pPr>
            <w:r w:rsidRPr="00450142">
              <w:rPr>
                <w:rFonts w:cstheme="minorHAnsi"/>
              </w:rPr>
              <w:t>Anexo II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77A7" w:rsidRPr="00450142" w:rsidRDefault="007A77A7" w:rsidP="006110D5">
            <w:pPr>
              <w:jc w:val="both"/>
              <w:rPr>
                <w:rFonts w:cstheme="minorHAnsi"/>
              </w:rPr>
            </w:pPr>
            <w:r w:rsidRPr="00450142">
              <w:rPr>
                <w:rFonts w:cstheme="minorHAnsi"/>
              </w:rPr>
              <w:t xml:space="preserve">Estimativa orçamentária </w:t>
            </w:r>
          </w:p>
        </w:tc>
      </w:tr>
      <w:tr w:rsidR="007A77A7"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A77A7" w:rsidRPr="00450142" w:rsidRDefault="007A77A7" w:rsidP="007A77A7">
            <w:pPr>
              <w:jc w:val="both"/>
              <w:rPr>
                <w:rFonts w:cstheme="minorHAnsi"/>
              </w:rPr>
            </w:pPr>
            <w:r w:rsidRPr="00450142">
              <w:rPr>
                <w:rFonts w:cstheme="minorHAnsi"/>
              </w:rPr>
              <w:t>Anexo III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A77A7" w:rsidRPr="00450142" w:rsidRDefault="007A77A7" w:rsidP="007A77A7">
            <w:pPr>
              <w:jc w:val="both"/>
              <w:rPr>
                <w:rFonts w:cstheme="minorHAnsi"/>
              </w:rPr>
            </w:pPr>
            <w:r w:rsidRPr="00450142">
              <w:rPr>
                <w:rFonts w:cstheme="minorHAnsi"/>
              </w:rPr>
              <w:t>Minuta de Contrato</w:t>
            </w:r>
          </w:p>
        </w:tc>
      </w:tr>
      <w:tr w:rsidR="007A77A7"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77A7" w:rsidRPr="00450142" w:rsidRDefault="007A77A7" w:rsidP="006110D5">
            <w:pPr>
              <w:jc w:val="both"/>
              <w:rPr>
                <w:rFonts w:cstheme="minorHAnsi"/>
              </w:rPr>
            </w:pPr>
            <w:r w:rsidRPr="00450142">
              <w:rPr>
                <w:rFonts w:cstheme="minorHAnsi"/>
              </w:rPr>
              <w:t>Anexo I</w:t>
            </w:r>
            <w:r w:rsidR="006110D5" w:rsidRPr="00450142">
              <w:rPr>
                <w:rFonts w:cstheme="minorHAnsi"/>
              </w:rPr>
              <w:t>-A e I-B</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77A7" w:rsidRPr="00450142" w:rsidRDefault="006110D5" w:rsidP="007A77A7">
            <w:pPr>
              <w:jc w:val="both"/>
              <w:rPr>
                <w:rFonts w:cstheme="minorHAnsi"/>
              </w:rPr>
            </w:pPr>
            <w:r w:rsidRPr="00450142">
              <w:rPr>
                <w:rFonts w:cstheme="minorHAnsi"/>
              </w:rPr>
              <w:t>Declaração de Responsabilização Civil e Administrativa</w:t>
            </w:r>
          </w:p>
        </w:tc>
      </w:tr>
      <w:tr w:rsidR="007A77A7"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77A7" w:rsidRPr="00450142" w:rsidRDefault="007A77A7" w:rsidP="007A77A7">
            <w:pPr>
              <w:jc w:val="both"/>
              <w:rPr>
                <w:rFonts w:cstheme="minorHAnsi"/>
              </w:rPr>
            </w:pPr>
            <w:r w:rsidRPr="00450142">
              <w:rPr>
                <w:rFonts w:cstheme="minorHAnsi"/>
              </w:rPr>
              <w:t xml:space="preserve">Anexo </w:t>
            </w:r>
            <w:r w:rsidR="006110D5" w:rsidRPr="00450142">
              <w:rPr>
                <w:rFonts w:cstheme="minorHAnsi"/>
              </w:rPr>
              <w:t>I</w:t>
            </w:r>
            <w:r w:rsidRPr="00450142">
              <w:rPr>
                <w:rFonts w:cstheme="minorHAnsi"/>
              </w:rPr>
              <w:t>V</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77A7" w:rsidRPr="00450142" w:rsidRDefault="006110D5" w:rsidP="007A77A7">
            <w:pPr>
              <w:jc w:val="both"/>
              <w:rPr>
                <w:rFonts w:cstheme="minorHAnsi"/>
              </w:rPr>
            </w:pPr>
            <w:r w:rsidRPr="00450142">
              <w:rPr>
                <w:rFonts w:cstheme="minorHAnsi"/>
              </w:rPr>
              <w:t>Modelo da Proposta</w:t>
            </w:r>
          </w:p>
        </w:tc>
      </w:tr>
      <w:tr w:rsidR="007A77A7"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A77A7" w:rsidRPr="00450142" w:rsidRDefault="007A77A7" w:rsidP="00C061FB">
            <w:pPr>
              <w:jc w:val="both"/>
              <w:rPr>
                <w:rFonts w:cstheme="minorHAnsi"/>
              </w:rPr>
            </w:pPr>
            <w:r w:rsidRPr="00450142">
              <w:rPr>
                <w:rFonts w:cstheme="minorHAnsi"/>
              </w:rPr>
              <w:t xml:space="preserve">Anexo </w:t>
            </w:r>
            <w:r w:rsidR="006110D5" w:rsidRPr="00450142">
              <w:rPr>
                <w:rFonts w:cstheme="minorHAnsi"/>
              </w:rPr>
              <w:t>V</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A77A7" w:rsidRPr="00450142" w:rsidRDefault="007A77A7" w:rsidP="007A77A7">
            <w:pPr>
              <w:jc w:val="both"/>
              <w:rPr>
                <w:rFonts w:cstheme="minorHAnsi"/>
              </w:rPr>
            </w:pPr>
            <w:r w:rsidRPr="00450142">
              <w:rPr>
                <w:rFonts w:cstheme="minorHAnsi"/>
              </w:rPr>
              <w:t>Declaração de Inexistência de Nepotismo</w:t>
            </w:r>
          </w:p>
        </w:tc>
      </w:tr>
      <w:tr w:rsidR="007C4CA2"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C4CA2" w:rsidRPr="00450142" w:rsidRDefault="007C4CA2" w:rsidP="007C4CA2">
            <w:pPr>
              <w:jc w:val="both"/>
              <w:rPr>
                <w:rFonts w:cstheme="minorHAnsi"/>
              </w:rPr>
            </w:pPr>
            <w:r w:rsidRPr="00450142">
              <w:rPr>
                <w:rFonts w:cstheme="minorHAnsi"/>
              </w:rPr>
              <w:t>Anexo VI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C4CA2" w:rsidRPr="00450142" w:rsidRDefault="007C4CA2" w:rsidP="007C4CA2">
            <w:pPr>
              <w:jc w:val="both"/>
              <w:rPr>
                <w:rFonts w:cstheme="minorHAnsi"/>
              </w:rPr>
            </w:pPr>
            <w:r w:rsidRPr="00450142">
              <w:rPr>
                <w:rFonts w:cstheme="minorHAnsi"/>
              </w:rPr>
              <w:t>Declaração de Cumprimento das Normas de Saúde e Segurança do Trabalho</w:t>
            </w:r>
          </w:p>
        </w:tc>
      </w:tr>
      <w:tr w:rsidR="007C4CA2" w:rsidRPr="00450142" w:rsidTr="00C061FB">
        <w:trPr>
          <w:trHeight w:val="654"/>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7C4CA2">
            <w:pPr>
              <w:jc w:val="both"/>
              <w:rPr>
                <w:rFonts w:cstheme="minorHAnsi"/>
              </w:rPr>
            </w:pPr>
            <w:r w:rsidRPr="00450142">
              <w:rPr>
                <w:rFonts w:cstheme="minorHAnsi"/>
              </w:rPr>
              <w:t>Anexo</w:t>
            </w:r>
            <w:r>
              <w:rPr>
                <w:rFonts w:cstheme="minorHAnsi"/>
              </w:rPr>
              <w:t xml:space="preserve"> VII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7C4CA2">
            <w:pPr>
              <w:jc w:val="both"/>
              <w:rPr>
                <w:rFonts w:cstheme="minorHAnsi"/>
              </w:rPr>
            </w:pPr>
            <w:r w:rsidRPr="00450142">
              <w:rPr>
                <w:rFonts w:cstheme="minorHAnsi"/>
              </w:rPr>
              <w:t>Declaração ref. ao art. 2º, parágrafo único, do Decreto Municipal nº 19.381/2001 e ao art. 9º, § 1º, da Lei Federal nº 14.133/2021</w:t>
            </w:r>
          </w:p>
        </w:tc>
      </w:tr>
      <w:tr w:rsidR="007C4CA2" w:rsidRPr="00450142" w:rsidTr="00C061FB">
        <w:trPr>
          <w:trHeight w:val="397"/>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7C4CA2">
            <w:pPr>
              <w:jc w:val="both"/>
              <w:rPr>
                <w:rFonts w:cstheme="minorHAnsi"/>
              </w:rPr>
            </w:pPr>
            <w:r w:rsidRPr="00450142">
              <w:rPr>
                <w:rFonts w:cstheme="minorHAnsi"/>
              </w:rPr>
              <w:t xml:space="preserve">Anexo </w:t>
            </w:r>
            <w:r>
              <w:rPr>
                <w:rFonts w:cstheme="minorHAnsi"/>
              </w:rPr>
              <w:t>VIII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7C4CA2">
            <w:pPr>
              <w:jc w:val="both"/>
              <w:rPr>
                <w:rFonts w:cstheme="minorHAnsi"/>
              </w:rPr>
            </w:pPr>
            <w:r w:rsidRPr="00450142">
              <w:rPr>
                <w:rFonts w:cstheme="minorHAnsi"/>
              </w:rPr>
              <w:t>Declaração ref. ao Decreto Municipal nº 23.445/2003</w:t>
            </w:r>
          </w:p>
        </w:tc>
      </w:tr>
      <w:tr w:rsidR="007C4CA2" w:rsidRPr="00450142" w:rsidTr="007C4CA2">
        <w:trPr>
          <w:trHeight w:val="795"/>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9030B9">
            <w:pPr>
              <w:jc w:val="both"/>
              <w:rPr>
                <w:rFonts w:cstheme="minorHAnsi"/>
              </w:rPr>
            </w:pPr>
            <w:r w:rsidRPr="00450142">
              <w:rPr>
                <w:rFonts w:cstheme="minorHAnsi"/>
              </w:rPr>
              <w:lastRenderedPageBreak/>
              <w:t xml:space="preserve">Anexo </w:t>
            </w:r>
            <w:r>
              <w:rPr>
                <w:rFonts w:cstheme="minorHAnsi"/>
              </w:rPr>
              <w:t>I</w:t>
            </w:r>
            <w:r w:rsidRPr="00450142">
              <w:rPr>
                <w:rFonts w:cstheme="minorHAnsi"/>
              </w:rPr>
              <w:t>X</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9030B9">
            <w:pPr>
              <w:jc w:val="both"/>
              <w:rPr>
                <w:rFonts w:cstheme="minorHAnsi"/>
              </w:rPr>
            </w:pPr>
            <w:r w:rsidRPr="00450142">
              <w:rPr>
                <w:rFonts w:cstheme="minorHAnsi"/>
              </w:rPr>
              <w:t>Declaração de cumprimento de reserva de cargos do art. 63, IV, da Lei Federal nº 14.133/2021</w:t>
            </w:r>
          </w:p>
        </w:tc>
      </w:tr>
      <w:tr w:rsidR="007C4CA2" w:rsidRPr="00450142" w:rsidTr="00C061FB">
        <w:trPr>
          <w:trHeight w:val="654"/>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7C4CA2">
            <w:pPr>
              <w:jc w:val="both"/>
              <w:rPr>
                <w:rFonts w:cstheme="minorHAnsi"/>
              </w:rPr>
            </w:pPr>
            <w:r w:rsidRPr="00450142">
              <w:rPr>
                <w:rFonts w:cstheme="minorHAnsi"/>
              </w:rPr>
              <w:t xml:space="preserve">Anexo </w:t>
            </w:r>
            <w:r>
              <w:rPr>
                <w:rFonts w:cstheme="minorHAnsi"/>
              </w:rPr>
              <w:t>X</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C4CA2" w:rsidRPr="00450142" w:rsidRDefault="007C4CA2" w:rsidP="007C4CA2">
            <w:pPr>
              <w:jc w:val="both"/>
              <w:rPr>
                <w:rFonts w:cstheme="minorHAnsi"/>
              </w:rPr>
            </w:pPr>
            <w:r w:rsidRPr="00450142">
              <w:rPr>
                <w:rFonts w:cstheme="minorHAnsi"/>
              </w:rPr>
              <w:t>Declaração para fins de habilitação econômico–financeira, do art. 63, § 1º, da</w:t>
            </w:r>
          </w:p>
          <w:p w:rsidR="007C4CA2" w:rsidRPr="00450142" w:rsidRDefault="007C4CA2" w:rsidP="007C4CA2">
            <w:pPr>
              <w:jc w:val="both"/>
              <w:rPr>
                <w:rFonts w:cstheme="minorHAnsi"/>
              </w:rPr>
            </w:pPr>
            <w:r w:rsidRPr="00450142">
              <w:rPr>
                <w:rFonts w:cstheme="minorHAnsi"/>
              </w:rPr>
              <w:t>Lei Federal nº 14.133/2021</w:t>
            </w:r>
          </w:p>
        </w:tc>
      </w:tr>
      <w:tr w:rsidR="007C4CA2" w:rsidRPr="00450142" w:rsidTr="00C061FB">
        <w:trPr>
          <w:trHeight w:val="654"/>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C4CA2" w:rsidRPr="00450142" w:rsidRDefault="007C4CA2" w:rsidP="007C4CA2">
            <w:pPr>
              <w:jc w:val="both"/>
              <w:rPr>
                <w:rFonts w:cstheme="minorHAnsi"/>
              </w:rPr>
            </w:pPr>
            <w:r w:rsidRPr="00450142">
              <w:rPr>
                <w:rFonts w:cstheme="minorHAnsi"/>
              </w:rPr>
              <w:t>Anexo XI</w:t>
            </w:r>
          </w:p>
        </w:tc>
        <w:tc>
          <w:tcPr>
            <w:tcW w:w="74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C4CA2" w:rsidRPr="00450142" w:rsidRDefault="007C4CA2" w:rsidP="007C4CA2">
            <w:pPr>
              <w:jc w:val="both"/>
              <w:rPr>
                <w:rFonts w:cstheme="minorHAnsi"/>
              </w:rPr>
            </w:pPr>
            <w:r>
              <w:t>D</w:t>
            </w:r>
            <w:r w:rsidRPr="007911A4">
              <w:t>eclaração de regularidade trabalhista</w:t>
            </w:r>
          </w:p>
        </w:tc>
      </w:tr>
    </w:tbl>
    <w:p w:rsidR="00152DDD" w:rsidRPr="00450142" w:rsidRDefault="00152DDD" w:rsidP="00152DDD">
      <w:pPr>
        <w:jc w:val="both"/>
        <w:rPr>
          <w:rFonts w:cstheme="minorHAnsi"/>
        </w:rPr>
      </w:pPr>
      <w:r w:rsidRPr="00450142">
        <w:rPr>
          <w:rFonts w:cstheme="minorHAnsi"/>
        </w:rPr>
        <w:t>22.6 – Este Edital contém __ (_____) folhas rubricadas e numericamente ordenadas.</w:t>
      </w:r>
    </w:p>
    <w:p w:rsidR="00152DDD" w:rsidRPr="00450142" w:rsidRDefault="00152DDD" w:rsidP="00152DDD">
      <w:pPr>
        <w:jc w:val="both"/>
        <w:rPr>
          <w:rFonts w:cstheme="minorHAnsi"/>
        </w:rPr>
      </w:pPr>
      <w:r w:rsidRPr="00450142">
        <w:rPr>
          <w:rFonts w:cstheme="minorHAnsi"/>
        </w:rPr>
        <w:t xml:space="preserve">Rio de Janeiro, ____ de ___________ </w:t>
      </w:r>
      <w:proofErr w:type="spellStart"/>
      <w:r w:rsidRPr="00450142">
        <w:rPr>
          <w:rFonts w:cstheme="minorHAnsi"/>
        </w:rPr>
        <w:t>de</w:t>
      </w:r>
      <w:proofErr w:type="spellEnd"/>
      <w:r w:rsidRPr="00450142">
        <w:rPr>
          <w:rFonts w:cstheme="minorHAnsi"/>
        </w:rPr>
        <w:t xml:space="preserve"> _______.</w:t>
      </w:r>
    </w:p>
    <w:p w:rsidR="00152DDD" w:rsidRPr="00450142" w:rsidRDefault="00152DDD" w:rsidP="00152DDD">
      <w:pPr>
        <w:jc w:val="both"/>
        <w:rPr>
          <w:rFonts w:cstheme="minorHAnsi"/>
        </w:rPr>
      </w:pPr>
      <w:r w:rsidRPr="00450142">
        <w:rPr>
          <w:rFonts w:cstheme="minorHAnsi"/>
        </w:rPr>
        <w:t>___________________________________________________</w:t>
      </w:r>
    </w:p>
    <w:p w:rsidR="00AD51CF" w:rsidRPr="00450142" w:rsidRDefault="00152DDD" w:rsidP="00AD51CF">
      <w:pPr>
        <w:jc w:val="both"/>
        <w:rPr>
          <w:rFonts w:cstheme="minorHAnsi"/>
        </w:rPr>
      </w:pPr>
      <w:r w:rsidRPr="00450142">
        <w:rPr>
          <w:rFonts w:cstheme="minorHAnsi"/>
        </w:rPr>
        <w:t>Pregoeiro</w:t>
      </w:r>
      <w:r w:rsidR="00AD51CF" w:rsidRPr="00450142">
        <w:rPr>
          <w:rFonts w:cstheme="minorHAnsi"/>
        </w:rPr>
        <w:t xml:space="preserve"> (Nome, cargo, matrícula e lotação)</w:t>
      </w:r>
    </w:p>
    <w:p w:rsidR="00674358" w:rsidRPr="00450142" w:rsidRDefault="00674358" w:rsidP="00AD51CF">
      <w:pPr>
        <w:jc w:val="both"/>
        <w:rPr>
          <w:rFonts w:cstheme="minorHAnsi"/>
        </w:rPr>
      </w:pPr>
    </w:p>
    <w:p w:rsidR="00674358" w:rsidRDefault="00674358" w:rsidP="00674358">
      <w:pPr>
        <w:jc w:val="both"/>
        <w:rPr>
          <w:rFonts w:cstheme="minorHAnsi"/>
        </w:rPr>
      </w:pPr>
    </w:p>
    <w:p w:rsidR="00C061FB" w:rsidRDefault="00C061FB" w:rsidP="00674358">
      <w:pPr>
        <w:jc w:val="both"/>
        <w:rPr>
          <w:rFonts w:cstheme="minorHAnsi"/>
        </w:rPr>
      </w:pPr>
    </w:p>
    <w:p w:rsidR="00C061FB" w:rsidRPr="00450142" w:rsidRDefault="00C061FB" w:rsidP="00674358">
      <w:pPr>
        <w:jc w:val="both"/>
        <w:rPr>
          <w:rFonts w:cstheme="minorHAnsi"/>
        </w:rPr>
      </w:pPr>
    </w:p>
    <w:p w:rsidR="00450142" w:rsidRPr="00450142" w:rsidRDefault="00450142" w:rsidP="00450142">
      <w:pPr>
        <w:autoSpaceDE w:val="0"/>
        <w:autoSpaceDN w:val="0"/>
        <w:adjustRightInd w:val="0"/>
        <w:spacing w:after="0" w:line="240" w:lineRule="auto"/>
        <w:jc w:val="center"/>
        <w:rPr>
          <w:rFonts w:eastAsia="Times New Roman" w:cstheme="minorHAnsi"/>
          <w:b/>
          <w:bCs/>
          <w:lang w:eastAsia="pt-BR"/>
        </w:rPr>
      </w:pPr>
    </w:p>
    <w:p w:rsidR="00450142" w:rsidRPr="00450142" w:rsidRDefault="00450142" w:rsidP="00450142">
      <w:pPr>
        <w:autoSpaceDE w:val="0"/>
        <w:autoSpaceDN w:val="0"/>
        <w:adjustRightInd w:val="0"/>
        <w:spacing w:after="0" w:line="240" w:lineRule="auto"/>
        <w:jc w:val="center"/>
        <w:rPr>
          <w:rFonts w:eastAsia="Times New Roman" w:cstheme="minorHAnsi"/>
          <w:b/>
          <w:bCs/>
          <w:lang w:eastAsia="pt-BR"/>
        </w:rPr>
      </w:pPr>
      <w:r w:rsidRPr="00450142">
        <w:rPr>
          <w:rFonts w:eastAsia="Times New Roman" w:cstheme="minorHAnsi"/>
          <w:b/>
          <w:bCs/>
          <w:lang w:eastAsia="pt-BR"/>
        </w:rPr>
        <w:t>ANEXO I</w:t>
      </w:r>
    </w:p>
    <w:p w:rsidR="00450142" w:rsidRPr="00450142" w:rsidRDefault="00450142" w:rsidP="00450142">
      <w:pPr>
        <w:suppressAutoHyphens/>
        <w:spacing w:after="0" w:line="240" w:lineRule="auto"/>
        <w:jc w:val="center"/>
        <w:rPr>
          <w:rFonts w:eastAsia="Times New Roman" w:cstheme="minorHAnsi"/>
          <w:b/>
          <w:u w:val="single"/>
          <w:lang w:eastAsia="ar-SA"/>
        </w:rPr>
      </w:pPr>
      <w:r w:rsidRPr="00450142">
        <w:rPr>
          <w:rFonts w:eastAsia="Times New Roman" w:cstheme="minorHAnsi"/>
          <w:b/>
          <w:u w:val="single"/>
          <w:lang w:eastAsia="ar-SA"/>
        </w:rPr>
        <w:t>TERMO DE REFERÊNCIA</w:t>
      </w:r>
    </w:p>
    <w:p w:rsidR="00450142" w:rsidRPr="00450142" w:rsidRDefault="00450142" w:rsidP="00450142">
      <w:pPr>
        <w:keepNext/>
        <w:suppressAutoHyphens/>
        <w:spacing w:before="240" w:after="120" w:line="240" w:lineRule="auto"/>
        <w:jc w:val="center"/>
        <w:rPr>
          <w:rFonts w:eastAsia="Lucida Sans Unicode" w:cstheme="minorHAnsi"/>
          <w:b/>
          <w:i/>
          <w:iCs/>
          <w:color w:val="C00000"/>
          <w:lang w:eastAsia="ar-SA"/>
        </w:rPr>
      </w:pPr>
    </w:p>
    <w:p w:rsidR="00C061FB" w:rsidRDefault="00C061FB" w:rsidP="00C061FB">
      <w:pPr>
        <w:jc w:val="both"/>
        <w:rPr>
          <w:sz w:val="24"/>
        </w:rPr>
      </w:pPr>
      <w:r w:rsidRPr="00673E11">
        <w:rPr>
          <w:b/>
          <w:sz w:val="24"/>
        </w:rPr>
        <w:t>1 – OBJETO</w:t>
      </w:r>
      <w:r w:rsidRPr="00673E11">
        <w:rPr>
          <w:sz w:val="24"/>
        </w:rPr>
        <w:t xml:space="preserve"> </w:t>
      </w:r>
    </w:p>
    <w:p w:rsidR="00C061FB" w:rsidRDefault="00C061FB" w:rsidP="00C061FB">
      <w:pPr>
        <w:jc w:val="both"/>
        <w:rPr>
          <w:sz w:val="24"/>
        </w:rPr>
      </w:pPr>
      <w:r w:rsidRPr="00673E11">
        <w:rPr>
          <w:sz w:val="24"/>
        </w:rPr>
        <w:t>1.1. Constitui objeto do presente a prestação de serviços de implementação, gerenciamento e administração de ticket alimentação e refeição, via cartão magnético e/ou cartão eletrônico com tecnologia de chip de segurança e, respectivas recargas de créditos mensais, na forma estabelecida na legislação vigente, em especial o Decreto Federal nº 10.854/2021</w:t>
      </w:r>
      <w:r>
        <w:rPr>
          <w:sz w:val="24"/>
        </w:rPr>
        <w:t>.</w:t>
      </w:r>
    </w:p>
    <w:p w:rsidR="00C061FB" w:rsidRDefault="00C061FB" w:rsidP="00C061FB">
      <w:pPr>
        <w:jc w:val="both"/>
        <w:rPr>
          <w:sz w:val="24"/>
        </w:rPr>
      </w:pPr>
      <w:r>
        <w:rPr>
          <w:sz w:val="24"/>
        </w:rPr>
        <w:t>1.2. Considerando que o objeto possui padrões de desempenho e qualidade que podem ser objetivamente definidos no presente Termo de Referência e nas especificações de mercado, caracteriza-se o serviço como de natureza comum.</w:t>
      </w:r>
    </w:p>
    <w:p w:rsidR="00C061FB" w:rsidRDefault="00C061FB" w:rsidP="00C061FB">
      <w:pPr>
        <w:jc w:val="both"/>
        <w:rPr>
          <w:sz w:val="24"/>
        </w:rPr>
      </w:pPr>
      <w:r w:rsidRPr="00673E11">
        <w:rPr>
          <w:sz w:val="24"/>
        </w:rPr>
        <w:t>1</w:t>
      </w:r>
      <w:r>
        <w:rPr>
          <w:sz w:val="24"/>
        </w:rPr>
        <w:t>.3</w:t>
      </w:r>
      <w:r w:rsidRPr="00673E11">
        <w:rPr>
          <w:sz w:val="24"/>
        </w:rPr>
        <w:t xml:space="preserve">. </w:t>
      </w:r>
      <w:r>
        <w:rPr>
          <w:sz w:val="24"/>
        </w:rPr>
        <w:t xml:space="preserve">A modalidade da licitação será o </w:t>
      </w:r>
      <w:r w:rsidRPr="000C103C">
        <w:rPr>
          <w:b/>
          <w:sz w:val="24"/>
        </w:rPr>
        <w:t>PREGÃO ELETRÔNICO</w:t>
      </w:r>
      <w:r>
        <w:rPr>
          <w:sz w:val="24"/>
        </w:rPr>
        <w:t xml:space="preserve">, sendo o </w:t>
      </w:r>
      <w:r w:rsidRPr="00673E11">
        <w:rPr>
          <w:sz w:val="24"/>
        </w:rPr>
        <w:t xml:space="preserve">critério de julgamento o de </w:t>
      </w:r>
      <w:r w:rsidRPr="00673E11">
        <w:rPr>
          <w:b/>
          <w:sz w:val="24"/>
        </w:rPr>
        <w:t>MENOR PREÇO GLOBAL</w:t>
      </w:r>
      <w:r w:rsidRPr="00673E11">
        <w:rPr>
          <w:sz w:val="24"/>
        </w:rPr>
        <w:t>, considerando a taxa de administração permitida no Decreto Federal nº 10.854/2021.</w:t>
      </w:r>
    </w:p>
    <w:p w:rsidR="00C061FB" w:rsidRDefault="00C061FB" w:rsidP="00C061FB">
      <w:pPr>
        <w:jc w:val="both"/>
        <w:rPr>
          <w:sz w:val="24"/>
        </w:rPr>
      </w:pPr>
      <w:r>
        <w:rPr>
          <w:sz w:val="24"/>
        </w:rPr>
        <w:t>1.4</w:t>
      </w:r>
      <w:r w:rsidRPr="00673E11">
        <w:rPr>
          <w:sz w:val="24"/>
        </w:rPr>
        <w:t>. Os créditos terão seus valores calculados com base no valor mensal de R$ 264,00 (duzentos e sessenta e quatro reais), consoante a legislação vigente, em especial o Decreto Rio nº 35.099/2012 e conforme o quantitativo abaixo estimado:</w:t>
      </w:r>
    </w:p>
    <w:p w:rsidR="00C061FB" w:rsidRPr="00673E11" w:rsidRDefault="00C061FB" w:rsidP="00C061FB">
      <w:pPr>
        <w:jc w:val="both"/>
        <w:rPr>
          <w:sz w:val="24"/>
        </w:rPr>
      </w:pP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6"/>
        <w:gridCol w:w="1561"/>
        <w:gridCol w:w="1585"/>
        <w:gridCol w:w="1916"/>
        <w:gridCol w:w="2099"/>
      </w:tblGrid>
      <w:tr w:rsidR="00C061FB" w:rsidRPr="004D3446" w:rsidTr="009030B9">
        <w:trPr>
          <w:jc w:val="center"/>
        </w:trPr>
        <w:tc>
          <w:tcPr>
            <w:tcW w:w="1616" w:type="dxa"/>
            <w:shd w:val="clear" w:color="auto" w:fill="D9D9D9"/>
          </w:tcPr>
          <w:p w:rsidR="00C061FB" w:rsidRPr="004D3446" w:rsidRDefault="00C061FB" w:rsidP="009030B9">
            <w:pPr>
              <w:jc w:val="center"/>
              <w:rPr>
                <w:b/>
                <w:sz w:val="16"/>
                <w:szCs w:val="24"/>
                <w:lang w:eastAsia="pt-BR"/>
              </w:rPr>
            </w:pPr>
            <w:r w:rsidRPr="004D3446">
              <w:rPr>
                <w:b/>
                <w:sz w:val="16"/>
                <w:szCs w:val="24"/>
                <w:lang w:eastAsia="pt-BR"/>
              </w:rPr>
              <w:lastRenderedPageBreak/>
              <w:t>QT. ESTIMADO DE BENEFICIÁRIOS</w:t>
            </w:r>
          </w:p>
        </w:tc>
        <w:tc>
          <w:tcPr>
            <w:tcW w:w="1561" w:type="dxa"/>
            <w:shd w:val="clear" w:color="auto" w:fill="D9D9D9"/>
          </w:tcPr>
          <w:p w:rsidR="00C061FB" w:rsidRPr="004D3446" w:rsidRDefault="00C061FB" w:rsidP="009030B9">
            <w:pPr>
              <w:jc w:val="center"/>
              <w:rPr>
                <w:b/>
                <w:sz w:val="16"/>
                <w:szCs w:val="24"/>
                <w:lang w:eastAsia="pt-BR"/>
              </w:rPr>
            </w:pPr>
            <w:r w:rsidRPr="004D3446">
              <w:rPr>
                <w:b/>
                <w:sz w:val="16"/>
                <w:szCs w:val="24"/>
                <w:lang w:eastAsia="pt-BR"/>
              </w:rPr>
              <w:t>VALOR UNITÁRIO MENSAL</w:t>
            </w:r>
          </w:p>
        </w:tc>
        <w:tc>
          <w:tcPr>
            <w:tcW w:w="1585" w:type="dxa"/>
            <w:shd w:val="clear" w:color="auto" w:fill="D9D9D9"/>
          </w:tcPr>
          <w:p w:rsidR="00C061FB" w:rsidRPr="004D3446" w:rsidRDefault="00C061FB" w:rsidP="009030B9">
            <w:pPr>
              <w:jc w:val="center"/>
              <w:rPr>
                <w:b/>
                <w:sz w:val="16"/>
                <w:szCs w:val="24"/>
                <w:lang w:eastAsia="pt-BR"/>
              </w:rPr>
            </w:pPr>
            <w:r w:rsidRPr="004D3446">
              <w:rPr>
                <w:b/>
                <w:sz w:val="16"/>
                <w:szCs w:val="24"/>
                <w:lang w:eastAsia="pt-BR"/>
              </w:rPr>
              <w:t>VALOR ESTIMADO MENSAL</w:t>
            </w:r>
          </w:p>
        </w:tc>
        <w:tc>
          <w:tcPr>
            <w:tcW w:w="1916" w:type="dxa"/>
            <w:shd w:val="clear" w:color="auto" w:fill="D9D9D9"/>
          </w:tcPr>
          <w:p w:rsidR="00C061FB" w:rsidRPr="004D3446" w:rsidRDefault="00C061FB" w:rsidP="009030B9">
            <w:pPr>
              <w:jc w:val="center"/>
              <w:rPr>
                <w:rFonts w:ascii="Times New Roman" w:hAnsi="Times New Roman"/>
                <w:b/>
                <w:sz w:val="16"/>
                <w:szCs w:val="24"/>
                <w:lang w:eastAsia="pt-BR"/>
              </w:rPr>
            </w:pPr>
            <w:r w:rsidRPr="004D3446">
              <w:rPr>
                <w:b/>
                <w:sz w:val="16"/>
                <w:szCs w:val="24"/>
                <w:lang w:eastAsia="pt-BR"/>
              </w:rPr>
              <w:t>TAXA DE AD. ESTIMADA</w:t>
            </w:r>
          </w:p>
        </w:tc>
        <w:tc>
          <w:tcPr>
            <w:tcW w:w="2099" w:type="dxa"/>
            <w:shd w:val="clear" w:color="auto" w:fill="D9D9D9"/>
          </w:tcPr>
          <w:p w:rsidR="00C061FB" w:rsidRPr="004D3446" w:rsidRDefault="00C061FB" w:rsidP="009030B9">
            <w:pPr>
              <w:jc w:val="center"/>
              <w:rPr>
                <w:b/>
                <w:sz w:val="16"/>
                <w:szCs w:val="24"/>
                <w:lang w:eastAsia="pt-BR"/>
              </w:rPr>
            </w:pPr>
            <w:r w:rsidRPr="004D3446">
              <w:rPr>
                <w:b/>
                <w:sz w:val="16"/>
                <w:szCs w:val="24"/>
                <w:lang w:eastAsia="pt-BR"/>
              </w:rPr>
              <w:t>VALOR ESTIMADO PARA VIGÊNCIA CONTRATUAL¹</w:t>
            </w:r>
          </w:p>
        </w:tc>
      </w:tr>
      <w:tr w:rsidR="00C061FB" w:rsidRPr="004D3446" w:rsidTr="009030B9">
        <w:trPr>
          <w:trHeight w:val="451"/>
          <w:jc w:val="center"/>
        </w:trPr>
        <w:tc>
          <w:tcPr>
            <w:tcW w:w="1616" w:type="dxa"/>
            <w:vAlign w:val="center"/>
          </w:tcPr>
          <w:p w:rsidR="00C061FB" w:rsidRPr="004D3446" w:rsidRDefault="00C061FB" w:rsidP="009030B9">
            <w:pPr>
              <w:jc w:val="center"/>
              <w:rPr>
                <w:sz w:val="20"/>
                <w:szCs w:val="24"/>
                <w:lang w:eastAsia="pt-BR"/>
              </w:rPr>
            </w:pPr>
            <w:r>
              <w:rPr>
                <w:sz w:val="20"/>
                <w:szCs w:val="24"/>
                <w:lang w:eastAsia="pt-BR"/>
              </w:rPr>
              <w:t>40</w:t>
            </w:r>
          </w:p>
        </w:tc>
        <w:tc>
          <w:tcPr>
            <w:tcW w:w="1561" w:type="dxa"/>
            <w:vAlign w:val="center"/>
          </w:tcPr>
          <w:p w:rsidR="00C061FB" w:rsidRPr="004D3446" w:rsidRDefault="00C061FB" w:rsidP="009030B9">
            <w:pPr>
              <w:jc w:val="center"/>
              <w:rPr>
                <w:sz w:val="20"/>
                <w:szCs w:val="24"/>
                <w:lang w:eastAsia="pt-BR"/>
              </w:rPr>
            </w:pPr>
            <w:r w:rsidRPr="004D3446">
              <w:rPr>
                <w:sz w:val="20"/>
                <w:szCs w:val="24"/>
                <w:lang w:eastAsia="pt-BR"/>
              </w:rPr>
              <w:t xml:space="preserve">R$ </w:t>
            </w:r>
            <w:r>
              <w:rPr>
                <w:sz w:val="20"/>
                <w:szCs w:val="24"/>
                <w:lang w:eastAsia="pt-BR"/>
              </w:rPr>
              <w:t>264,00</w:t>
            </w:r>
          </w:p>
        </w:tc>
        <w:tc>
          <w:tcPr>
            <w:tcW w:w="1585" w:type="dxa"/>
            <w:vAlign w:val="center"/>
          </w:tcPr>
          <w:p w:rsidR="00C061FB" w:rsidRPr="004D3446" w:rsidRDefault="00C061FB" w:rsidP="009030B9">
            <w:pPr>
              <w:jc w:val="center"/>
              <w:rPr>
                <w:sz w:val="20"/>
                <w:szCs w:val="24"/>
                <w:lang w:eastAsia="pt-BR"/>
              </w:rPr>
            </w:pPr>
            <w:r w:rsidRPr="004D3446">
              <w:rPr>
                <w:sz w:val="20"/>
                <w:szCs w:val="24"/>
                <w:lang w:eastAsia="pt-BR"/>
              </w:rPr>
              <w:t xml:space="preserve">R$ </w:t>
            </w:r>
            <w:r>
              <w:rPr>
                <w:sz w:val="20"/>
                <w:szCs w:val="24"/>
                <w:lang w:eastAsia="pt-BR"/>
              </w:rPr>
              <w:t>10.560,00</w:t>
            </w:r>
          </w:p>
        </w:tc>
        <w:tc>
          <w:tcPr>
            <w:tcW w:w="1916" w:type="dxa"/>
            <w:vAlign w:val="center"/>
          </w:tcPr>
          <w:p w:rsidR="00C061FB" w:rsidRPr="004D3446" w:rsidRDefault="00C061FB" w:rsidP="009030B9">
            <w:pPr>
              <w:jc w:val="center"/>
              <w:rPr>
                <w:rFonts w:cs="Calibri"/>
                <w:sz w:val="20"/>
                <w:szCs w:val="24"/>
                <w:lang w:eastAsia="pt-BR"/>
              </w:rPr>
            </w:pPr>
            <w:r w:rsidRPr="004D3446">
              <w:rPr>
                <w:rFonts w:cs="Calibri"/>
                <w:sz w:val="20"/>
                <w:szCs w:val="24"/>
                <w:lang w:eastAsia="pt-BR"/>
              </w:rPr>
              <w:t>0%</w:t>
            </w:r>
          </w:p>
        </w:tc>
        <w:tc>
          <w:tcPr>
            <w:tcW w:w="2099" w:type="dxa"/>
            <w:vAlign w:val="center"/>
          </w:tcPr>
          <w:p w:rsidR="00C061FB" w:rsidRPr="004D3446" w:rsidRDefault="00C061FB" w:rsidP="009030B9">
            <w:pPr>
              <w:jc w:val="center"/>
              <w:rPr>
                <w:b/>
                <w:sz w:val="20"/>
                <w:szCs w:val="24"/>
                <w:lang w:eastAsia="pt-BR"/>
              </w:rPr>
            </w:pPr>
            <w:r w:rsidRPr="004D3446">
              <w:rPr>
                <w:b/>
                <w:sz w:val="20"/>
                <w:szCs w:val="24"/>
                <w:lang w:eastAsia="pt-BR"/>
              </w:rPr>
              <w:t xml:space="preserve">R$ </w:t>
            </w:r>
            <w:r>
              <w:rPr>
                <w:b/>
                <w:sz w:val="20"/>
                <w:szCs w:val="24"/>
                <w:lang w:eastAsia="pt-BR"/>
              </w:rPr>
              <w:t>274.560,00</w:t>
            </w:r>
          </w:p>
        </w:tc>
      </w:tr>
    </w:tbl>
    <w:p w:rsidR="00C061FB" w:rsidRDefault="00C061FB" w:rsidP="00C061FB">
      <w:pPr>
        <w:ind w:firstLine="709"/>
        <w:jc w:val="both"/>
        <w:rPr>
          <w:i/>
          <w:sz w:val="18"/>
        </w:rPr>
      </w:pPr>
      <w:r w:rsidRPr="00AB187A">
        <w:rPr>
          <w:i/>
          <w:sz w:val="18"/>
        </w:rPr>
        <w:t>¹ 24 meses de vigência contratual + 2 meses de abono natalino, consoante histórico de concessão da PCRJ</w:t>
      </w:r>
    </w:p>
    <w:p w:rsidR="00C061FB" w:rsidRDefault="00C061FB" w:rsidP="00C061FB">
      <w:pPr>
        <w:jc w:val="both"/>
        <w:rPr>
          <w:sz w:val="24"/>
        </w:rPr>
      </w:pPr>
      <w:r>
        <w:rPr>
          <w:sz w:val="24"/>
        </w:rPr>
        <w:t>1.5</w:t>
      </w:r>
      <w:r w:rsidRPr="00673E11">
        <w:rPr>
          <w:sz w:val="24"/>
        </w:rPr>
        <w:t xml:space="preserve">. O quantitativo de beneficiários e o valor dos créditos poderão variar ao longo da vigência do Contrato a ser firmado, em função das necessidades da </w:t>
      </w:r>
      <w:r>
        <w:rPr>
          <w:sz w:val="24"/>
        </w:rPr>
        <w:t>Fundação Cidade das Artes</w:t>
      </w:r>
      <w:r w:rsidRPr="00673E11">
        <w:rPr>
          <w:sz w:val="24"/>
        </w:rPr>
        <w:t>.</w:t>
      </w:r>
    </w:p>
    <w:p w:rsidR="00C061FB" w:rsidRDefault="00C061FB" w:rsidP="00C061FB">
      <w:pPr>
        <w:jc w:val="both"/>
        <w:rPr>
          <w:sz w:val="24"/>
        </w:rPr>
      </w:pPr>
      <w:r w:rsidRPr="00673E11">
        <w:rPr>
          <w:b/>
          <w:sz w:val="24"/>
        </w:rPr>
        <w:t>2 – JUSTIFICATIVA</w:t>
      </w:r>
      <w:r w:rsidRPr="00673E11">
        <w:rPr>
          <w:sz w:val="24"/>
        </w:rPr>
        <w:t xml:space="preserve"> </w:t>
      </w:r>
    </w:p>
    <w:p w:rsidR="00C061FB" w:rsidRDefault="00C061FB" w:rsidP="00C061FB">
      <w:pPr>
        <w:jc w:val="both"/>
        <w:rPr>
          <w:sz w:val="24"/>
        </w:rPr>
      </w:pPr>
      <w:r w:rsidRPr="00673E11">
        <w:rPr>
          <w:sz w:val="24"/>
        </w:rPr>
        <w:t xml:space="preserve">2.1. A contratação visa colaborar com melhores condições de alimentação de todos os empregados da </w:t>
      </w:r>
      <w:r w:rsidRPr="0073304A">
        <w:rPr>
          <w:sz w:val="24"/>
        </w:rPr>
        <w:t>Fundação Cidade das Artes</w:t>
      </w:r>
      <w:r w:rsidRPr="00673E11">
        <w:rPr>
          <w:sz w:val="24"/>
        </w:rPr>
        <w:t xml:space="preserve">, favorecendo assim, o bem-estar, a saúde e a dignidade do profissional, sendo que a opção por fornecer o benefício, em forma de cartão, objetiva facilitar a gestão e operacionalização </w:t>
      </w:r>
      <w:r>
        <w:rPr>
          <w:sz w:val="24"/>
        </w:rPr>
        <w:t>do mesmo.</w:t>
      </w:r>
    </w:p>
    <w:p w:rsidR="00C061FB" w:rsidRDefault="00C061FB" w:rsidP="00C061FB">
      <w:pPr>
        <w:jc w:val="both"/>
        <w:rPr>
          <w:b/>
          <w:sz w:val="24"/>
        </w:rPr>
      </w:pPr>
      <w:r w:rsidRPr="00673E11">
        <w:rPr>
          <w:b/>
          <w:sz w:val="24"/>
        </w:rPr>
        <w:t>3 – ESPECIFICAÇÃO TÉCNICA DO OBJETO</w:t>
      </w:r>
    </w:p>
    <w:p w:rsidR="00C061FB" w:rsidRDefault="00C061FB" w:rsidP="00C061FB">
      <w:pPr>
        <w:jc w:val="both"/>
        <w:rPr>
          <w:sz w:val="24"/>
        </w:rPr>
      </w:pPr>
      <w:r w:rsidRPr="00673E11">
        <w:rPr>
          <w:sz w:val="24"/>
        </w:rPr>
        <w:t xml:space="preserve">3.1. O auxílio alimentação ou refeição deverá ser fornecido por meio de cartões magnéticos e/ou eletrônicos com tecnologia de chip de segurança e sistema de controle de saldo e senha numérica pessoal e intransferível, para validação das transações eletrônicas, por meio de sua digitação nos equipamentos respectivos, pelo usuário/empregado, no ato da aquisição dos gêneros alimentícios e/ou refeição, nos estabelecimentos credenciados.  </w:t>
      </w:r>
    </w:p>
    <w:p w:rsidR="00C061FB" w:rsidRDefault="00C061FB" w:rsidP="00C061FB">
      <w:pPr>
        <w:jc w:val="both"/>
        <w:rPr>
          <w:sz w:val="24"/>
        </w:rPr>
      </w:pPr>
      <w:r w:rsidRPr="00673E11">
        <w:rPr>
          <w:sz w:val="24"/>
        </w:rPr>
        <w:t xml:space="preserve">3.2. Os cartões magnéticos e/ou eletrônicos de alimentação ou refeição, deverão ser entregues personalizados com o nome do usuário/empregado da </w:t>
      </w:r>
      <w:r w:rsidRPr="0073304A">
        <w:rPr>
          <w:sz w:val="24"/>
        </w:rPr>
        <w:t>Fundação Cidade das Artes</w:t>
      </w:r>
      <w:r w:rsidRPr="00673E11">
        <w:rPr>
          <w:sz w:val="24"/>
        </w:rPr>
        <w:t xml:space="preserve">, razão social da </w:t>
      </w:r>
      <w:r w:rsidRPr="0073304A">
        <w:rPr>
          <w:sz w:val="24"/>
        </w:rPr>
        <w:t>Fundação Cidade das Artes</w:t>
      </w:r>
      <w:r w:rsidRPr="00673E11">
        <w:rPr>
          <w:sz w:val="24"/>
        </w:rPr>
        <w:t>, numeração de identificação sequencial, a designação do fornecedor do serviço e a modalidade do benefício (se alimentação ou refeição), dentro de envelope lacrado, individualizado, com manual básico de utilização.</w:t>
      </w:r>
    </w:p>
    <w:p w:rsidR="00C061FB" w:rsidRDefault="00C061FB" w:rsidP="00C061FB">
      <w:pPr>
        <w:jc w:val="both"/>
        <w:rPr>
          <w:sz w:val="24"/>
        </w:rPr>
      </w:pPr>
      <w:r w:rsidRPr="00673E11">
        <w:rPr>
          <w:sz w:val="24"/>
        </w:rPr>
        <w:t xml:space="preserve">3.3. Possibilitar a utilização do ticket alimentação e refeição, pelos servidores da </w:t>
      </w:r>
      <w:r w:rsidRPr="0073304A">
        <w:rPr>
          <w:sz w:val="24"/>
        </w:rPr>
        <w:t>Fundação Cidade das Artes</w:t>
      </w:r>
      <w:r>
        <w:rPr>
          <w:sz w:val="24"/>
        </w:rPr>
        <w:t>,</w:t>
      </w:r>
      <w:r w:rsidRPr="00673E11">
        <w:rPr>
          <w:sz w:val="24"/>
        </w:rPr>
        <w:t xml:space="preserve"> respectivamente, na aquisição de gêneros alimentícios “in natura” e/ou refeições prontas em ampla e abrangente rede de estabelecimentos afiliados (supermercados, hipermercados, mercados, mercearias, açougues, padarias, restaurantes, lanchonetes, etc.) de acordo com o definido na legislação que regulamenta o PAT – Programa de Alimentação do Trabalhador e devem contemplar todos os municípios do Estado do Rio de Janeiro.</w:t>
      </w:r>
    </w:p>
    <w:p w:rsidR="00C061FB" w:rsidRDefault="00C061FB" w:rsidP="00C061FB">
      <w:pPr>
        <w:jc w:val="both"/>
        <w:rPr>
          <w:b/>
          <w:sz w:val="24"/>
        </w:rPr>
      </w:pPr>
      <w:r w:rsidRPr="00673E11">
        <w:rPr>
          <w:b/>
          <w:sz w:val="24"/>
        </w:rPr>
        <w:t>4 – VALOR UNITÁRIO MENSAL</w:t>
      </w:r>
    </w:p>
    <w:p w:rsidR="00C061FB" w:rsidRPr="00673E11" w:rsidRDefault="00C061FB" w:rsidP="00C061FB">
      <w:pPr>
        <w:jc w:val="both"/>
        <w:rPr>
          <w:sz w:val="24"/>
        </w:rPr>
      </w:pPr>
      <w:r w:rsidRPr="00673E11">
        <w:rPr>
          <w:sz w:val="24"/>
        </w:rPr>
        <w:t>4.</w:t>
      </w:r>
      <w:r>
        <w:rPr>
          <w:sz w:val="24"/>
        </w:rPr>
        <w:t>1</w:t>
      </w:r>
      <w:r w:rsidRPr="00673E11">
        <w:rPr>
          <w:sz w:val="24"/>
        </w:rPr>
        <w:t xml:space="preserve">. Para os servidores municipais requisitados de outros órgãos, que atuam na Rio-Urbe e aptos ao recebimento do benefício, consoante o regramento estabelecido no Decreto Rio 35.099/2012 será devido o valor estimado de R$ 264,00 (duzentos e sessenta e </w:t>
      </w:r>
      <w:r w:rsidRPr="00673E11">
        <w:rPr>
          <w:sz w:val="24"/>
        </w:rPr>
        <w:lastRenderedPageBreak/>
        <w:t>quatro reais), podendo chegar a R$ 276,00 (duzentos e setenta e seis reais) em eventual ocorrência de 23 (vinte e três) dias úteis de trabalho ao longo do mês.</w:t>
      </w:r>
    </w:p>
    <w:p w:rsidR="00C061FB" w:rsidRDefault="00C061FB" w:rsidP="00C061FB">
      <w:pPr>
        <w:jc w:val="both"/>
        <w:rPr>
          <w:b/>
          <w:sz w:val="24"/>
        </w:rPr>
      </w:pPr>
      <w:r w:rsidRPr="00673E11">
        <w:rPr>
          <w:b/>
          <w:sz w:val="24"/>
        </w:rPr>
        <w:t>5 – PRAZO DE EXECUÇÃO</w:t>
      </w:r>
    </w:p>
    <w:p w:rsidR="00C061FB" w:rsidRDefault="00C061FB" w:rsidP="00C061FB">
      <w:pPr>
        <w:jc w:val="both"/>
        <w:rPr>
          <w:sz w:val="24"/>
        </w:rPr>
      </w:pPr>
      <w:r w:rsidRPr="00673E11">
        <w:rPr>
          <w:sz w:val="24"/>
        </w:rPr>
        <w:t xml:space="preserve">5.1. O prazo de execução dos serviços será de </w:t>
      </w:r>
      <w:r>
        <w:rPr>
          <w:sz w:val="24"/>
        </w:rPr>
        <w:t>24</w:t>
      </w:r>
      <w:r w:rsidRPr="00673E11">
        <w:rPr>
          <w:sz w:val="24"/>
        </w:rPr>
        <w:t xml:space="preserve"> (</w:t>
      </w:r>
      <w:r>
        <w:rPr>
          <w:sz w:val="24"/>
        </w:rPr>
        <w:t>vinte e quatro</w:t>
      </w:r>
      <w:r w:rsidRPr="00673E11">
        <w:rPr>
          <w:sz w:val="24"/>
        </w:rPr>
        <w:t xml:space="preserve">) </w:t>
      </w:r>
      <w:r>
        <w:rPr>
          <w:sz w:val="24"/>
        </w:rPr>
        <w:t>meses</w:t>
      </w:r>
      <w:r w:rsidRPr="00673E11">
        <w:rPr>
          <w:sz w:val="24"/>
        </w:rPr>
        <w:t>, a partir da data da assinatura d</w:t>
      </w:r>
      <w:r>
        <w:rPr>
          <w:sz w:val="24"/>
        </w:rPr>
        <w:t>o Termo de Contrato, podendo ser prorrogado até o limite de 60 (sessenta) meses.</w:t>
      </w:r>
    </w:p>
    <w:p w:rsidR="00C061FB" w:rsidRPr="00673E11" w:rsidRDefault="00C061FB" w:rsidP="00C061FB">
      <w:pPr>
        <w:jc w:val="both"/>
        <w:rPr>
          <w:b/>
          <w:sz w:val="24"/>
        </w:rPr>
      </w:pPr>
      <w:r w:rsidRPr="00673E11">
        <w:rPr>
          <w:b/>
          <w:sz w:val="24"/>
        </w:rPr>
        <w:t>6 – LOCAIS E PRAZOS PARA A ENTREGA DOS CARTÕES</w:t>
      </w:r>
    </w:p>
    <w:p w:rsidR="00C061FB" w:rsidRDefault="00C061FB" w:rsidP="00C061FB">
      <w:pPr>
        <w:jc w:val="both"/>
        <w:rPr>
          <w:sz w:val="24"/>
        </w:rPr>
      </w:pPr>
      <w:r w:rsidRPr="00673E11">
        <w:rPr>
          <w:sz w:val="24"/>
        </w:rPr>
        <w:t xml:space="preserve">6.1. Os cartões serão entregues </w:t>
      </w:r>
      <w:r>
        <w:rPr>
          <w:sz w:val="24"/>
        </w:rPr>
        <w:t>na Avenida das Américas 5300, 5º andar – Prédio Administrativo - Barra da Tijuca/RJ</w:t>
      </w:r>
      <w:r w:rsidRPr="00673E11">
        <w:rPr>
          <w:sz w:val="24"/>
        </w:rPr>
        <w:t>, no prazo de até 15 (quinze) dias após a solicitação.</w:t>
      </w:r>
    </w:p>
    <w:p w:rsidR="00C061FB" w:rsidRDefault="00C061FB" w:rsidP="00C061FB">
      <w:pPr>
        <w:jc w:val="both"/>
        <w:rPr>
          <w:sz w:val="24"/>
        </w:rPr>
      </w:pPr>
      <w:r w:rsidRPr="00673E11">
        <w:rPr>
          <w:sz w:val="24"/>
        </w:rPr>
        <w:t>6.2. Os cartões deverão estar em envelope lacrado e etiquetado com os seguintes dados: PCRJ, sigla do órgão contratante, telefone do órgão e servidores responsáveis pelo recebimento.</w:t>
      </w:r>
    </w:p>
    <w:p w:rsidR="00C061FB" w:rsidRPr="00673E11" w:rsidRDefault="00C061FB" w:rsidP="00C061FB">
      <w:pPr>
        <w:jc w:val="both"/>
        <w:rPr>
          <w:sz w:val="24"/>
        </w:rPr>
      </w:pPr>
      <w:r w:rsidRPr="00673E11">
        <w:rPr>
          <w:sz w:val="24"/>
        </w:rPr>
        <w:t>6.3. O local de entrega dos cartões poderá ser alterado pela Contratante desde que devidamente comunicado à Contratada e no âmbito da Cidade do Rio de Janeiro.</w:t>
      </w:r>
    </w:p>
    <w:p w:rsidR="00C061FB" w:rsidRDefault="00C061FB" w:rsidP="00C061FB">
      <w:pPr>
        <w:jc w:val="both"/>
        <w:rPr>
          <w:b/>
          <w:sz w:val="24"/>
        </w:rPr>
      </w:pPr>
    </w:p>
    <w:p w:rsidR="00C061FB" w:rsidRPr="00673E11" w:rsidRDefault="00C061FB" w:rsidP="00C061FB">
      <w:pPr>
        <w:jc w:val="both"/>
        <w:rPr>
          <w:b/>
          <w:sz w:val="24"/>
        </w:rPr>
      </w:pPr>
      <w:r w:rsidRPr="00673E11">
        <w:rPr>
          <w:b/>
          <w:sz w:val="24"/>
        </w:rPr>
        <w:t>7 – OBRIGAÇÕES E RESPONSABILIDADE DA CONTRATADA:</w:t>
      </w:r>
    </w:p>
    <w:p w:rsidR="00C061FB" w:rsidRDefault="00C061FB" w:rsidP="00C061FB">
      <w:pPr>
        <w:jc w:val="both"/>
        <w:rPr>
          <w:sz w:val="24"/>
        </w:rPr>
      </w:pPr>
      <w:r w:rsidRPr="00673E11">
        <w:rPr>
          <w:sz w:val="24"/>
        </w:rPr>
        <w:t>7.1. Confeccionar os cartões contendo o nome do usuário, a designação do fornecedor de serviços e a modalidade do benefício (Ticket Alimentação ou Ref</w:t>
      </w:r>
      <w:r>
        <w:rPr>
          <w:sz w:val="24"/>
        </w:rPr>
        <w:t xml:space="preserve">eição), </w:t>
      </w:r>
      <w:r w:rsidRPr="00673E11">
        <w:rPr>
          <w:sz w:val="24"/>
        </w:rPr>
        <w:t>mediante requisição do órgão/entidade contratante sem qualquer custo para este ou para o usuário</w:t>
      </w:r>
      <w:r>
        <w:rPr>
          <w:sz w:val="24"/>
        </w:rPr>
        <w:t>.</w:t>
      </w:r>
    </w:p>
    <w:p w:rsidR="00C061FB" w:rsidRDefault="00C061FB" w:rsidP="00C061FB">
      <w:pPr>
        <w:jc w:val="both"/>
        <w:rPr>
          <w:sz w:val="24"/>
        </w:rPr>
      </w:pPr>
      <w:r w:rsidRPr="00673E11">
        <w:rPr>
          <w:sz w:val="24"/>
        </w:rPr>
        <w:t>7.2. Emitir novos cartões para os usuários em caso de deterioração, perda, furto ou roube do cartão, mediante requisição do órgão/entidade contratante sem qualquer custo para este ou para o usuário.</w:t>
      </w:r>
    </w:p>
    <w:p w:rsidR="00C061FB" w:rsidRDefault="00C061FB" w:rsidP="00C061FB">
      <w:pPr>
        <w:jc w:val="both"/>
        <w:rPr>
          <w:sz w:val="24"/>
        </w:rPr>
      </w:pPr>
      <w:r w:rsidRPr="00673E11">
        <w:rPr>
          <w:sz w:val="24"/>
        </w:rPr>
        <w:t>7.3. Entregar os novos cartões em até 5 (cinco) dias úteis a contar da data de requisição do órgão contratante, no endereço assinalado no item 6.</w:t>
      </w:r>
    </w:p>
    <w:p w:rsidR="00C061FB" w:rsidRDefault="00C061FB" w:rsidP="00C061FB">
      <w:pPr>
        <w:jc w:val="both"/>
        <w:rPr>
          <w:sz w:val="24"/>
        </w:rPr>
      </w:pPr>
      <w:r w:rsidRPr="00673E11">
        <w:rPr>
          <w:sz w:val="24"/>
        </w:rPr>
        <w:t>7.4. Não cancelar cartões sem a prévia anuência do órgão contratante.</w:t>
      </w:r>
    </w:p>
    <w:p w:rsidR="00C061FB" w:rsidRDefault="00C061FB" w:rsidP="00C061FB">
      <w:pPr>
        <w:jc w:val="both"/>
        <w:rPr>
          <w:sz w:val="24"/>
        </w:rPr>
      </w:pPr>
      <w:r w:rsidRPr="00673E11">
        <w:rPr>
          <w:sz w:val="24"/>
        </w:rPr>
        <w:t>7.5. Disponibilizar meio informatizado para a requisição de cartões magnéticos e de autorização de créditos para os usuários pelo órgão contratante. A contratada deverá disponibilizar tecnologia para acompanhamento e controle de lançamento dos créditos de forma global e individualizada, possibilitando a impressão ou geração dos respectivos relatórios para conferência.</w:t>
      </w:r>
    </w:p>
    <w:p w:rsidR="00C061FB" w:rsidRDefault="00C061FB" w:rsidP="00C061FB">
      <w:pPr>
        <w:jc w:val="both"/>
        <w:rPr>
          <w:rFonts w:cs="Calibri"/>
          <w:sz w:val="24"/>
        </w:rPr>
      </w:pPr>
      <w:r w:rsidRPr="00673E11">
        <w:rPr>
          <w:sz w:val="24"/>
        </w:rPr>
        <w:t xml:space="preserve">7.6. Carregar, mensalmente, em até 3 (três) dias úteis, a contar da autorização do órgão, os créditos nos cartões magnéticos dos beneficiários; ou caso necessário que os próprios </w:t>
      </w:r>
      <w:r w:rsidRPr="009220D8">
        <w:rPr>
          <w:rFonts w:cs="Calibri"/>
          <w:sz w:val="24"/>
        </w:rPr>
        <w:t>beneficiários façam carga nos cartões, liberar os créditos nas mesmas condições.</w:t>
      </w:r>
    </w:p>
    <w:p w:rsidR="00C061FB" w:rsidRPr="00C061FB" w:rsidRDefault="00C061FB" w:rsidP="00C061FB">
      <w:pPr>
        <w:jc w:val="both"/>
        <w:rPr>
          <w:sz w:val="24"/>
        </w:rPr>
      </w:pPr>
      <w:r w:rsidRPr="00C061FB">
        <w:rPr>
          <w:sz w:val="24"/>
        </w:rPr>
        <w:lastRenderedPageBreak/>
        <w:t>7.7 Possuir, no prazo de 60 (sessenta) dias a contar da data da contratação do serviço, no mínimo, 3.000 (três mil) estabelecimentos credenciados para fornecimento de refeições abrangendo de modo proporcional as áreas do Município do Rio de Janeiro.</w:t>
      </w:r>
    </w:p>
    <w:p w:rsidR="00C061FB" w:rsidRPr="00C061FB" w:rsidRDefault="00C061FB" w:rsidP="00C061FB">
      <w:pPr>
        <w:jc w:val="both"/>
        <w:rPr>
          <w:sz w:val="24"/>
        </w:rPr>
      </w:pPr>
      <w:r w:rsidRPr="00C061FB">
        <w:rPr>
          <w:sz w:val="24"/>
        </w:rPr>
        <w:t>7.8. Possuir, no prazo de 60 (sessenta) dias a contar da data da contratação do serviço, no mínimo, 1.500 (mil e quinhentos) estabelecimentos credenciados para o fornecimento de gêneros alimentícios abrangendo de modo proporcional as áreas do Município do Rio de Janeiro.</w:t>
      </w:r>
    </w:p>
    <w:p w:rsidR="00C061FB" w:rsidRPr="00C061FB" w:rsidRDefault="00C061FB" w:rsidP="00C061FB">
      <w:pPr>
        <w:jc w:val="both"/>
        <w:rPr>
          <w:sz w:val="24"/>
        </w:rPr>
      </w:pPr>
      <w:r w:rsidRPr="00C061FB">
        <w:rPr>
          <w:sz w:val="24"/>
        </w:rPr>
        <w:t>7.9 Disponibilizar a relação de estabelecimentos credenciados e de postos de autoatendimento, contendo a razão social e/ou nome de fantasia, CNPJ, endereço completo com bairro, via “web” para consulta do órgão contratante e dos beneficiários.</w:t>
      </w:r>
    </w:p>
    <w:p w:rsidR="00C061FB" w:rsidRDefault="00C061FB" w:rsidP="00C061FB">
      <w:pPr>
        <w:jc w:val="both"/>
        <w:rPr>
          <w:sz w:val="24"/>
        </w:rPr>
      </w:pPr>
      <w:r w:rsidRPr="00673E11">
        <w:rPr>
          <w:sz w:val="24"/>
        </w:rPr>
        <w:t>7.</w:t>
      </w:r>
      <w:r>
        <w:rPr>
          <w:sz w:val="24"/>
        </w:rPr>
        <w:t>10</w:t>
      </w:r>
      <w:r w:rsidRPr="00673E11">
        <w:rPr>
          <w:sz w:val="24"/>
        </w:rPr>
        <w:t>. Descredenciar os estabelecimentos comerciais que, entre outros motivos, não respeitarem as regras do PAT – Programa de Alimentação do Trabalhador, mediante práticas irregulares.</w:t>
      </w:r>
    </w:p>
    <w:p w:rsidR="00C061FB" w:rsidRDefault="00C061FB" w:rsidP="00C061FB">
      <w:pPr>
        <w:jc w:val="both"/>
        <w:rPr>
          <w:sz w:val="24"/>
        </w:rPr>
      </w:pPr>
      <w:r w:rsidRPr="00673E11">
        <w:rPr>
          <w:sz w:val="24"/>
        </w:rPr>
        <w:t>7.1</w:t>
      </w:r>
      <w:r>
        <w:rPr>
          <w:sz w:val="24"/>
        </w:rPr>
        <w:t>1</w:t>
      </w:r>
      <w:r w:rsidRPr="00673E11">
        <w:rPr>
          <w:sz w:val="24"/>
        </w:rPr>
        <w:t>. Comunicar, imediatamente, ao órgão contratante os motivos de força maior ou caso fortuito que impeçam a entrega ou a carga dos cartões.</w:t>
      </w:r>
    </w:p>
    <w:p w:rsidR="00C061FB" w:rsidRPr="00673E11" w:rsidRDefault="00C061FB" w:rsidP="00C061FB">
      <w:pPr>
        <w:jc w:val="both"/>
        <w:rPr>
          <w:sz w:val="24"/>
        </w:rPr>
      </w:pPr>
    </w:p>
    <w:p w:rsidR="00C061FB" w:rsidRDefault="00C061FB" w:rsidP="00C061FB">
      <w:pPr>
        <w:jc w:val="both"/>
        <w:rPr>
          <w:sz w:val="24"/>
        </w:rPr>
      </w:pPr>
      <w:r w:rsidRPr="00673E11">
        <w:rPr>
          <w:sz w:val="24"/>
        </w:rPr>
        <w:t>7.1</w:t>
      </w:r>
      <w:r>
        <w:rPr>
          <w:sz w:val="24"/>
        </w:rPr>
        <w:t>2</w:t>
      </w:r>
      <w:r w:rsidRPr="00673E11">
        <w:rPr>
          <w:sz w:val="24"/>
        </w:rPr>
        <w:t>. Responsabilizar-se pelos danos oriundos de atendimento requisitado por servidor não indicado pelo órgão contratante para desempenhar as atividades descritas neste termo.</w:t>
      </w:r>
    </w:p>
    <w:p w:rsidR="00C061FB" w:rsidRDefault="00C061FB" w:rsidP="00C061FB">
      <w:pPr>
        <w:jc w:val="both"/>
        <w:rPr>
          <w:sz w:val="24"/>
        </w:rPr>
      </w:pPr>
      <w:r w:rsidRPr="00673E11">
        <w:rPr>
          <w:sz w:val="24"/>
        </w:rPr>
        <w:t>7.1</w:t>
      </w:r>
      <w:r>
        <w:rPr>
          <w:sz w:val="24"/>
        </w:rPr>
        <w:t>3</w:t>
      </w:r>
      <w:r w:rsidRPr="00673E11">
        <w:rPr>
          <w:sz w:val="24"/>
        </w:rPr>
        <w:t>. Informar aos beneficiários como dar-se-á o uso dos cartões, bem como aos servidores indicados pelo órgão contratante a operar os sistemas informatizados utilizados nas atividades elencadas neste termo.</w:t>
      </w:r>
    </w:p>
    <w:p w:rsidR="00C061FB" w:rsidRDefault="00C061FB" w:rsidP="00C061FB">
      <w:pPr>
        <w:jc w:val="both"/>
        <w:rPr>
          <w:sz w:val="24"/>
        </w:rPr>
      </w:pPr>
      <w:r w:rsidRPr="00673E11">
        <w:rPr>
          <w:sz w:val="24"/>
        </w:rPr>
        <w:t>7.1</w:t>
      </w:r>
      <w:r>
        <w:rPr>
          <w:sz w:val="24"/>
        </w:rPr>
        <w:t>4</w:t>
      </w:r>
      <w:r w:rsidRPr="00673E11">
        <w:rPr>
          <w:sz w:val="24"/>
        </w:rPr>
        <w:t>. Entregar, juntamente com a fatura/ nota fiscal de serviços, listagem nominal de beneficiários assinada pelo representante legal ou por quem tenha poderes para tanto, cujos cartões sejam emitidos ou tenham recebido crédito.</w:t>
      </w:r>
    </w:p>
    <w:p w:rsidR="00C061FB" w:rsidRDefault="00C061FB" w:rsidP="00C061FB">
      <w:pPr>
        <w:jc w:val="both"/>
        <w:rPr>
          <w:sz w:val="24"/>
        </w:rPr>
      </w:pPr>
      <w:r w:rsidRPr="00673E11">
        <w:rPr>
          <w:sz w:val="24"/>
        </w:rPr>
        <w:t>7.1</w:t>
      </w:r>
      <w:r>
        <w:rPr>
          <w:sz w:val="24"/>
        </w:rPr>
        <w:t>5</w:t>
      </w:r>
      <w:r w:rsidRPr="00673E11">
        <w:rPr>
          <w:sz w:val="24"/>
        </w:rPr>
        <w:t>. Atender, justificadamente, as sugestões e reclamações dos beneficiários que lhe tenham sido apresentadas pelo órgão contratante.</w:t>
      </w:r>
    </w:p>
    <w:p w:rsidR="00C061FB" w:rsidRDefault="00C061FB" w:rsidP="00C061FB">
      <w:pPr>
        <w:jc w:val="both"/>
        <w:rPr>
          <w:sz w:val="24"/>
        </w:rPr>
      </w:pPr>
      <w:r w:rsidRPr="00673E11">
        <w:rPr>
          <w:sz w:val="24"/>
        </w:rPr>
        <w:t>7.1</w:t>
      </w:r>
      <w:r>
        <w:rPr>
          <w:sz w:val="24"/>
        </w:rPr>
        <w:t>6</w:t>
      </w:r>
      <w:r w:rsidRPr="00673E11">
        <w:rPr>
          <w:sz w:val="24"/>
        </w:rPr>
        <w:t>. Garantir a troca de modalidade do benefício, de Vale Refeição para Vale Alimentação, e vice-versa, mediante requisição do órgão/entidade contratante, procedendo a emissão de novo cartão para o beneficiário, sem qualquer custo para este ou aquele.</w:t>
      </w:r>
    </w:p>
    <w:p w:rsidR="00C061FB" w:rsidRDefault="00C061FB" w:rsidP="00C061FB">
      <w:pPr>
        <w:jc w:val="both"/>
        <w:rPr>
          <w:sz w:val="24"/>
        </w:rPr>
      </w:pPr>
      <w:r w:rsidRPr="00673E11">
        <w:rPr>
          <w:sz w:val="24"/>
        </w:rPr>
        <w:t>7.1</w:t>
      </w:r>
      <w:r>
        <w:rPr>
          <w:sz w:val="24"/>
        </w:rPr>
        <w:t>7</w:t>
      </w:r>
      <w:r w:rsidRPr="00673E11">
        <w:rPr>
          <w:sz w:val="24"/>
        </w:rPr>
        <w:t>. Disponibilizar terminais de autoatendimento e/ou atendimento via “web” caso a carga de créditos autorizada pelo órgão dependa de qualquer atividade a ser realizada pelo beneficiário.</w:t>
      </w:r>
    </w:p>
    <w:p w:rsidR="00C061FB" w:rsidRDefault="00C061FB" w:rsidP="00C061FB">
      <w:pPr>
        <w:jc w:val="both"/>
        <w:rPr>
          <w:b/>
          <w:sz w:val="24"/>
        </w:rPr>
      </w:pPr>
      <w:r w:rsidRPr="00673E11">
        <w:rPr>
          <w:b/>
          <w:sz w:val="24"/>
        </w:rPr>
        <w:t xml:space="preserve">8 – OBRIGAÇÕES E RESPONSABILIDADES DA CONTRATANTE </w:t>
      </w:r>
    </w:p>
    <w:p w:rsidR="00C061FB" w:rsidRPr="00673E11" w:rsidRDefault="00C061FB" w:rsidP="00C061FB">
      <w:pPr>
        <w:jc w:val="both"/>
        <w:rPr>
          <w:sz w:val="24"/>
        </w:rPr>
      </w:pPr>
      <w:r w:rsidRPr="00673E11">
        <w:rPr>
          <w:sz w:val="24"/>
        </w:rPr>
        <w:lastRenderedPageBreak/>
        <w:t>8.1.  Indicar por escrito ao fornecedor de serviços, no momento da contratação, dois servidores com atribuição para desempenhar as atividades previstas neste termo.</w:t>
      </w:r>
    </w:p>
    <w:p w:rsidR="00C061FB" w:rsidRDefault="00C061FB" w:rsidP="00C061FB">
      <w:pPr>
        <w:jc w:val="both"/>
        <w:rPr>
          <w:sz w:val="24"/>
        </w:rPr>
      </w:pPr>
      <w:r w:rsidRPr="00673E11">
        <w:rPr>
          <w:sz w:val="24"/>
        </w:rPr>
        <w:t>8.2. Requisitar os cartões magnéticos.</w:t>
      </w:r>
    </w:p>
    <w:p w:rsidR="00C061FB" w:rsidRDefault="00C061FB" w:rsidP="00C061FB">
      <w:pPr>
        <w:jc w:val="both"/>
        <w:rPr>
          <w:sz w:val="24"/>
        </w:rPr>
      </w:pPr>
      <w:r w:rsidRPr="00673E11">
        <w:rPr>
          <w:sz w:val="24"/>
        </w:rPr>
        <w:t>8.3. Autorizar o fornecedor de serviços a inserir créditos nos cartões dos beneficiários dos serviços descritos, indicando, mensalmente, via “Web”, através de listagem, quais os servidores beneficiados.</w:t>
      </w:r>
    </w:p>
    <w:p w:rsidR="00C061FB" w:rsidRDefault="00C061FB" w:rsidP="00C061FB">
      <w:pPr>
        <w:jc w:val="both"/>
        <w:rPr>
          <w:sz w:val="24"/>
        </w:rPr>
      </w:pPr>
      <w:r w:rsidRPr="00673E11">
        <w:rPr>
          <w:sz w:val="24"/>
        </w:rPr>
        <w:t>8.4. Encaminhar ao fornecedor as sugestões e reclamações dos beneficiários acerca dos serviços.</w:t>
      </w:r>
    </w:p>
    <w:p w:rsidR="00C061FB" w:rsidRPr="00C061FB" w:rsidRDefault="00C061FB" w:rsidP="00C061FB">
      <w:pPr>
        <w:jc w:val="both"/>
        <w:rPr>
          <w:b/>
          <w:sz w:val="24"/>
        </w:rPr>
      </w:pPr>
      <w:proofErr w:type="gramStart"/>
      <w:r w:rsidRPr="00C061FB">
        <w:rPr>
          <w:b/>
          <w:sz w:val="24"/>
        </w:rPr>
        <w:t xml:space="preserve">9 </w:t>
      </w:r>
      <w:r>
        <w:rPr>
          <w:b/>
          <w:sz w:val="24"/>
        </w:rPr>
        <w:t xml:space="preserve"> -</w:t>
      </w:r>
      <w:proofErr w:type="gramEnd"/>
      <w:r>
        <w:rPr>
          <w:b/>
          <w:sz w:val="24"/>
        </w:rPr>
        <w:t xml:space="preserve"> </w:t>
      </w:r>
      <w:r w:rsidRPr="00C061FB">
        <w:rPr>
          <w:b/>
          <w:sz w:val="24"/>
        </w:rPr>
        <w:t>PAGAMENTO</w:t>
      </w:r>
    </w:p>
    <w:p w:rsidR="000660DE" w:rsidRPr="000660DE" w:rsidRDefault="000660DE" w:rsidP="000660DE">
      <w:pPr>
        <w:jc w:val="both"/>
        <w:rPr>
          <w:color w:val="FF0000"/>
          <w:sz w:val="24"/>
        </w:rPr>
      </w:pPr>
      <w:r w:rsidRPr="000660DE">
        <w:rPr>
          <w:color w:val="FF0000"/>
          <w:sz w:val="24"/>
        </w:rPr>
        <w:t>9.1 Consoante o Art. 175 do Decreto Federal nº 10.854, de 10 de novembro de 2021, que estabelece a natureza pré-paga do benefício, os valores serão repassados à CONTRATADA de maneira antecipada, que por sua vez, terá o prazo de até 2 (dois) dias úteis após o pagamento para efetuar a disponibilização dos créditos nos cartões.</w:t>
      </w:r>
    </w:p>
    <w:p w:rsidR="000660DE" w:rsidRPr="000660DE" w:rsidRDefault="000660DE" w:rsidP="000660DE">
      <w:pPr>
        <w:jc w:val="both"/>
        <w:rPr>
          <w:b/>
          <w:color w:val="FF0000"/>
          <w:sz w:val="24"/>
        </w:rPr>
      </w:pPr>
      <w:r w:rsidRPr="000660DE">
        <w:rPr>
          <w:color w:val="FF0000"/>
          <w:sz w:val="24"/>
        </w:rPr>
        <w:t>9.2 O pagamento fica condicionado à prova de regularidade fiscal, conforma exigências da legislação pertinente, assim como qualquer outra Certidão que venha a ser indicada pelos órgãos de controle.</w:t>
      </w:r>
    </w:p>
    <w:p w:rsidR="000660DE" w:rsidRPr="000660DE" w:rsidRDefault="000660DE" w:rsidP="000660DE">
      <w:pPr>
        <w:jc w:val="both"/>
        <w:rPr>
          <w:color w:val="FF0000"/>
          <w:sz w:val="24"/>
        </w:rPr>
      </w:pPr>
      <w:r w:rsidRPr="000660DE">
        <w:rPr>
          <w:color w:val="FF0000"/>
          <w:sz w:val="24"/>
        </w:rPr>
        <w:t xml:space="preserve">9.3 O pagamento será efetuado à CONTRATADA através de crédito em conta corrente aberta em banco a ser indicado pelo CONTRATANTE, a qual deverá ser cadastrada junto à Coordenação do Tesouro Municipal. </w:t>
      </w:r>
    </w:p>
    <w:p w:rsidR="00C061FB" w:rsidRPr="00C061FB" w:rsidRDefault="00C061FB" w:rsidP="00C061FB">
      <w:pPr>
        <w:jc w:val="both"/>
        <w:rPr>
          <w:b/>
          <w:sz w:val="24"/>
        </w:rPr>
      </w:pPr>
      <w:r>
        <w:rPr>
          <w:b/>
          <w:sz w:val="24"/>
        </w:rPr>
        <w:t xml:space="preserve">10 </w:t>
      </w:r>
      <w:r w:rsidRPr="00C061FB">
        <w:rPr>
          <w:b/>
          <w:sz w:val="24"/>
        </w:rPr>
        <w:t>– RESPONSÁVEL PELA FISCALIZAÇÃO DO CONTRATO</w:t>
      </w:r>
    </w:p>
    <w:p w:rsidR="00C061FB" w:rsidRDefault="00C061FB" w:rsidP="00C061FB">
      <w:pPr>
        <w:jc w:val="both"/>
        <w:rPr>
          <w:sz w:val="24"/>
        </w:rPr>
      </w:pPr>
      <w:r>
        <w:rPr>
          <w:sz w:val="24"/>
        </w:rPr>
        <w:t>10.1</w:t>
      </w:r>
      <w:r w:rsidRPr="00D67020">
        <w:rPr>
          <w:sz w:val="24"/>
        </w:rPr>
        <w:t xml:space="preserve">. </w:t>
      </w:r>
      <w:r>
        <w:rPr>
          <w:sz w:val="24"/>
        </w:rPr>
        <w:t xml:space="preserve">O Contrato resultante deste Termo de Referência será acompanhado e fiscalizado por colaboradores designados especialmente para esse fim, consoante os termos do </w:t>
      </w:r>
      <w:r w:rsidRPr="00D67020">
        <w:rPr>
          <w:sz w:val="24"/>
        </w:rPr>
        <w:t>Decreto nº 34.012/2011.</w:t>
      </w:r>
    </w:p>
    <w:p w:rsidR="00C061FB" w:rsidRPr="00673E11" w:rsidRDefault="00C061FB" w:rsidP="00C061FB">
      <w:pPr>
        <w:jc w:val="both"/>
        <w:rPr>
          <w:sz w:val="24"/>
        </w:rPr>
      </w:pPr>
      <w:r>
        <w:rPr>
          <w:sz w:val="24"/>
        </w:rPr>
        <w:t>10.2. A formalização da indicação dos referidos fiscais do Contrato se dará por meio de publicação de Portaria específica, que será juntada ao processo.</w:t>
      </w:r>
    </w:p>
    <w:p w:rsidR="00C061FB" w:rsidRDefault="00C061FB" w:rsidP="00C061FB"/>
    <w:p w:rsidR="00C061FB" w:rsidRPr="00C061FB" w:rsidRDefault="00C061FB" w:rsidP="00C061FB">
      <w:pPr>
        <w:jc w:val="both"/>
        <w:rPr>
          <w:b/>
          <w:sz w:val="24"/>
        </w:rPr>
      </w:pPr>
      <w:r w:rsidRPr="00C061FB">
        <w:rPr>
          <w:b/>
          <w:sz w:val="24"/>
        </w:rPr>
        <w:t xml:space="preserve">11 - VALOR TOTAL ESTIMADO (conforme Anexo I): R$ </w:t>
      </w:r>
    </w:p>
    <w:p w:rsidR="00C061FB" w:rsidRDefault="00C061FB" w:rsidP="00C061FB">
      <w:pPr>
        <w:jc w:val="center"/>
        <w:rPr>
          <w:b/>
        </w:rPr>
      </w:pPr>
    </w:p>
    <w:p w:rsidR="00450142" w:rsidRPr="00450142" w:rsidRDefault="00450142" w:rsidP="00450142">
      <w:pPr>
        <w:spacing w:after="0" w:line="240" w:lineRule="auto"/>
        <w:rPr>
          <w:rFonts w:eastAsia="Times New Roman" w:cstheme="minorHAnsi"/>
          <w:lang w:eastAsia="pt-BR"/>
        </w:rPr>
      </w:pPr>
    </w:p>
    <w:p w:rsidR="00450142" w:rsidRPr="00450142" w:rsidRDefault="00450142" w:rsidP="00450142">
      <w:pPr>
        <w:keepNext/>
        <w:spacing w:before="54" w:after="60" w:line="240" w:lineRule="auto"/>
        <w:ind w:left="436" w:right="429"/>
        <w:jc w:val="center"/>
        <w:outlineLvl w:val="0"/>
        <w:rPr>
          <w:rFonts w:eastAsia="Times New Roman" w:cstheme="minorHAnsi"/>
          <w:b/>
          <w:bCs/>
          <w:kern w:val="32"/>
          <w:lang w:eastAsia="pt-BR"/>
        </w:rPr>
      </w:pPr>
    </w:p>
    <w:p w:rsidR="00450142" w:rsidRPr="00450142" w:rsidRDefault="00450142" w:rsidP="00450142">
      <w:pPr>
        <w:spacing w:after="0" w:line="240" w:lineRule="auto"/>
        <w:rPr>
          <w:rFonts w:eastAsia="Times New Roman" w:cstheme="minorHAnsi"/>
          <w:lang w:eastAsia="pt-BR"/>
        </w:rPr>
      </w:pPr>
    </w:p>
    <w:p w:rsidR="00450142" w:rsidRPr="00450142" w:rsidRDefault="00450142" w:rsidP="00450142">
      <w:pPr>
        <w:spacing w:after="0" w:line="240" w:lineRule="auto"/>
        <w:rPr>
          <w:rFonts w:eastAsia="Times New Roman" w:cstheme="minorHAnsi"/>
          <w:lang w:eastAsia="pt-BR"/>
        </w:rPr>
      </w:pPr>
    </w:p>
    <w:p w:rsidR="00450142" w:rsidRPr="00450142" w:rsidRDefault="00450142" w:rsidP="00450142">
      <w:pPr>
        <w:spacing w:after="0" w:line="240" w:lineRule="auto"/>
        <w:rPr>
          <w:rFonts w:eastAsia="Times New Roman" w:cstheme="minorHAnsi"/>
          <w:lang w:eastAsia="pt-BR"/>
        </w:rPr>
      </w:pPr>
    </w:p>
    <w:p w:rsidR="00674358" w:rsidRPr="00450142" w:rsidRDefault="00674358">
      <w:pPr>
        <w:rPr>
          <w:rFonts w:cstheme="minorHAnsi"/>
          <w:color w:val="000000"/>
        </w:rPr>
      </w:pPr>
      <w:r w:rsidRPr="00450142">
        <w:rPr>
          <w:rFonts w:cstheme="minorHAnsi"/>
          <w:color w:val="000000"/>
        </w:rPr>
        <w:br w:type="page"/>
      </w:r>
    </w:p>
    <w:p w:rsidR="00674358" w:rsidRPr="00450142" w:rsidRDefault="00674358" w:rsidP="00674358">
      <w:pPr>
        <w:pStyle w:val="PargrafodaLista"/>
        <w:tabs>
          <w:tab w:val="decimal" w:pos="288"/>
          <w:tab w:val="decimal" w:pos="360"/>
        </w:tabs>
        <w:spacing w:after="0" w:line="240" w:lineRule="auto"/>
        <w:ind w:left="360"/>
        <w:jc w:val="both"/>
        <w:rPr>
          <w:rFonts w:cstheme="minorHAnsi"/>
          <w:color w:val="000000"/>
        </w:rPr>
      </w:pPr>
    </w:p>
    <w:p w:rsidR="00674358" w:rsidRPr="00450142" w:rsidRDefault="00674358" w:rsidP="00674358">
      <w:pPr>
        <w:pStyle w:val="PargrafodaLista"/>
        <w:tabs>
          <w:tab w:val="decimal" w:pos="288"/>
          <w:tab w:val="decimal" w:pos="360"/>
        </w:tabs>
        <w:ind w:left="360"/>
        <w:rPr>
          <w:rFonts w:cstheme="minorHAnsi"/>
          <w:b/>
          <w:color w:val="000000"/>
        </w:rPr>
      </w:pPr>
    </w:p>
    <w:p w:rsidR="00674358" w:rsidRPr="00450142" w:rsidRDefault="00674358" w:rsidP="00674358">
      <w:pPr>
        <w:jc w:val="center"/>
        <w:rPr>
          <w:rFonts w:cstheme="minorHAnsi"/>
          <w:b/>
        </w:rPr>
      </w:pPr>
      <w:r w:rsidRPr="00450142">
        <w:rPr>
          <w:rFonts w:cstheme="minorHAnsi"/>
          <w:b/>
        </w:rPr>
        <w:t>ANEXO II</w:t>
      </w:r>
    </w:p>
    <w:p w:rsidR="00674358" w:rsidRPr="00450142" w:rsidRDefault="00674358" w:rsidP="00674358">
      <w:pPr>
        <w:jc w:val="center"/>
        <w:rPr>
          <w:rFonts w:cstheme="minorHAnsi"/>
          <w:b/>
        </w:rPr>
      </w:pPr>
      <w:r w:rsidRPr="00450142">
        <w:rPr>
          <w:rFonts w:cstheme="minorHAnsi"/>
          <w:b/>
        </w:rPr>
        <w:t>DEMONSTRATIVO ORÇAMENTÁRIO</w:t>
      </w:r>
    </w:p>
    <w:p w:rsidR="00674358" w:rsidRPr="00450142" w:rsidRDefault="00674358" w:rsidP="00674358">
      <w:pPr>
        <w:ind w:left="851"/>
        <w:jc w:val="center"/>
        <w:rPr>
          <w:rFonts w:cstheme="minorHAnsi"/>
          <w:b/>
        </w:rPr>
      </w:pPr>
    </w:p>
    <w:p w:rsidR="00674358" w:rsidRPr="00450142" w:rsidRDefault="006A1C4D" w:rsidP="007A77A7">
      <w:pPr>
        <w:pStyle w:val="Ttulo1"/>
        <w:spacing w:before="54"/>
        <w:ind w:left="-567" w:right="-710" w:firstLine="10"/>
        <w:jc w:val="both"/>
        <w:rPr>
          <w:rFonts w:asciiTheme="minorHAnsi" w:hAnsiTheme="minorHAnsi" w:cstheme="minorHAnsi"/>
          <w:b w:val="0"/>
          <w:sz w:val="22"/>
          <w:szCs w:val="22"/>
        </w:rPr>
      </w:pPr>
      <w:r>
        <w:rPr>
          <w:rFonts w:asciiTheme="minorHAnsi" w:hAnsiTheme="minorHAnsi" w:cstheme="minorHAnsi"/>
          <w:b w:val="0"/>
          <w:sz w:val="22"/>
          <w:szCs w:val="22"/>
        </w:rPr>
        <w:t>P</w:t>
      </w:r>
      <w:r w:rsidRPr="006A1C4D">
        <w:rPr>
          <w:rFonts w:asciiTheme="minorHAnsi" w:hAnsiTheme="minorHAnsi" w:cstheme="minorHAnsi"/>
          <w:b w:val="0"/>
          <w:sz w:val="22"/>
          <w:szCs w:val="22"/>
        </w:rPr>
        <w:t xml:space="preserve">restação de </w:t>
      </w:r>
      <w:r w:rsidR="007E7245">
        <w:rPr>
          <w:rFonts w:asciiTheme="minorHAnsi" w:hAnsiTheme="minorHAnsi" w:cstheme="minorHAnsi"/>
          <w:b w:val="0"/>
          <w:sz w:val="22"/>
          <w:szCs w:val="22"/>
        </w:rPr>
        <w:t>s</w:t>
      </w:r>
      <w:r w:rsidR="00C061FB" w:rsidRPr="00C061FB">
        <w:rPr>
          <w:rFonts w:asciiTheme="minorHAnsi" w:hAnsiTheme="minorHAnsi" w:cstheme="minorHAnsi"/>
          <w:b w:val="0"/>
          <w:sz w:val="22"/>
          <w:szCs w:val="22"/>
          <w:lang w:val="pt-PT"/>
        </w:rPr>
        <w:t>erviço de implementação, gerenciamento e administração de ticket alimentação e refeição, via cartão magnético e/ou cartão eletrônico com tecnologia a chip de segurança e respectivas recargas de créditos mensais, na forma estabelecida na legislação vigente, em especial o</w:t>
      </w:r>
      <w:r w:rsidR="00C061FB">
        <w:rPr>
          <w:rFonts w:asciiTheme="minorHAnsi" w:hAnsiTheme="minorHAnsi" w:cstheme="minorHAnsi"/>
          <w:b w:val="0"/>
          <w:sz w:val="22"/>
          <w:szCs w:val="22"/>
          <w:lang w:val="pt-PT"/>
        </w:rPr>
        <w:t xml:space="preserve"> Decreto Federal nº 10.854/2021.</w:t>
      </w:r>
    </w:p>
    <w:p w:rsidR="00674358" w:rsidRPr="00450142" w:rsidRDefault="00674358" w:rsidP="00AD51CF">
      <w:pPr>
        <w:jc w:val="both"/>
        <w:rPr>
          <w:rFonts w:cstheme="minorHAnsi"/>
        </w:rPr>
      </w:pPr>
    </w:p>
    <w:p w:rsidR="00674358" w:rsidRPr="00450142" w:rsidRDefault="00674358" w:rsidP="00AD51CF">
      <w:pPr>
        <w:jc w:val="both"/>
        <w:rPr>
          <w:rFonts w:cstheme="minorHAnsi"/>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6"/>
        <w:gridCol w:w="1616"/>
        <w:gridCol w:w="1561"/>
        <w:gridCol w:w="1585"/>
        <w:gridCol w:w="1916"/>
        <w:gridCol w:w="2099"/>
      </w:tblGrid>
      <w:tr w:rsidR="007E7245" w:rsidRPr="004D3446" w:rsidTr="007E7245">
        <w:trPr>
          <w:jc w:val="center"/>
        </w:trPr>
        <w:tc>
          <w:tcPr>
            <w:tcW w:w="1616" w:type="dxa"/>
            <w:shd w:val="clear" w:color="auto" w:fill="D9D9D9"/>
          </w:tcPr>
          <w:p w:rsidR="007E7245" w:rsidRPr="004D3446" w:rsidRDefault="007E7245" w:rsidP="009030B9">
            <w:pPr>
              <w:jc w:val="center"/>
              <w:rPr>
                <w:b/>
                <w:sz w:val="16"/>
                <w:szCs w:val="24"/>
                <w:lang w:eastAsia="pt-BR"/>
              </w:rPr>
            </w:pPr>
            <w:r>
              <w:rPr>
                <w:b/>
                <w:sz w:val="16"/>
                <w:szCs w:val="24"/>
                <w:lang w:eastAsia="pt-BR"/>
              </w:rPr>
              <w:t xml:space="preserve">CÓDIGO </w:t>
            </w:r>
          </w:p>
        </w:tc>
        <w:tc>
          <w:tcPr>
            <w:tcW w:w="1616" w:type="dxa"/>
            <w:shd w:val="clear" w:color="auto" w:fill="D9D9D9"/>
          </w:tcPr>
          <w:p w:rsidR="007E7245" w:rsidRPr="004D3446" w:rsidRDefault="007E7245" w:rsidP="009030B9">
            <w:pPr>
              <w:jc w:val="center"/>
              <w:rPr>
                <w:b/>
                <w:sz w:val="16"/>
                <w:szCs w:val="24"/>
                <w:lang w:eastAsia="pt-BR"/>
              </w:rPr>
            </w:pPr>
            <w:r w:rsidRPr="004D3446">
              <w:rPr>
                <w:b/>
                <w:sz w:val="16"/>
                <w:szCs w:val="24"/>
                <w:lang w:eastAsia="pt-BR"/>
              </w:rPr>
              <w:t>QT. ESTIMADO DE BENEFICIÁRIOS</w:t>
            </w:r>
          </w:p>
        </w:tc>
        <w:tc>
          <w:tcPr>
            <w:tcW w:w="1561" w:type="dxa"/>
            <w:shd w:val="clear" w:color="auto" w:fill="D9D9D9"/>
          </w:tcPr>
          <w:p w:rsidR="007E7245" w:rsidRPr="004D3446" w:rsidRDefault="007E7245" w:rsidP="009030B9">
            <w:pPr>
              <w:jc w:val="center"/>
              <w:rPr>
                <w:b/>
                <w:sz w:val="16"/>
                <w:szCs w:val="24"/>
                <w:lang w:eastAsia="pt-BR"/>
              </w:rPr>
            </w:pPr>
            <w:r w:rsidRPr="004D3446">
              <w:rPr>
                <w:b/>
                <w:sz w:val="16"/>
                <w:szCs w:val="24"/>
                <w:lang w:eastAsia="pt-BR"/>
              </w:rPr>
              <w:t>VALOR UNITÁRIO MENSAL</w:t>
            </w:r>
          </w:p>
        </w:tc>
        <w:tc>
          <w:tcPr>
            <w:tcW w:w="1585" w:type="dxa"/>
            <w:shd w:val="clear" w:color="auto" w:fill="D9D9D9"/>
          </w:tcPr>
          <w:p w:rsidR="007E7245" w:rsidRPr="004D3446" w:rsidRDefault="007E7245" w:rsidP="009030B9">
            <w:pPr>
              <w:jc w:val="center"/>
              <w:rPr>
                <w:b/>
                <w:sz w:val="16"/>
                <w:szCs w:val="24"/>
                <w:lang w:eastAsia="pt-BR"/>
              </w:rPr>
            </w:pPr>
            <w:r w:rsidRPr="004D3446">
              <w:rPr>
                <w:b/>
                <w:sz w:val="16"/>
                <w:szCs w:val="24"/>
                <w:lang w:eastAsia="pt-BR"/>
              </w:rPr>
              <w:t>VALOR ESTIMADO MENSAL</w:t>
            </w:r>
          </w:p>
        </w:tc>
        <w:tc>
          <w:tcPr>
            <w:tcW w:w="1916" w:type="dxa"/>
            <w:shd w:val="clear" w:color="auto" w:fill="D9D9D9"/>
          </w:tcPr>
          <w:p w:rsidR="007E7245" w:rsidRPr="004D3446" w:rsidRDefault="007E7245" w:rsidP="009030B9">
            <w:pPr>
              <w:jc w:val="center"/>
              <w:rPr>
                <w:rFonts w:ascii="Times New Roman" w:hAnsi="Times New Roman"/>
                <w:b/>
                <w:sz w:val="16"/>
                <w:szCs w:val="24"/>
                <w:lang w:eastAsia="pt-BR"/>
              </w:rPr>
            </w:pPr>
            <w:r w:rsidRPr="004D3446">
              <w:rPr>
                <w:b/>
                <w:sz w:val="16"/>
                <w:szCs w:val="24"/>
                <w:lang w:eastAsia="pt-BR"/>
              </w:rPr>
              <w:t>TAXA DE AD. ESTIMADA</w:t>
            </w:r>
          </w:p>
        </w:tc>
        <w:tc>
          <w:tcPr>
            <w:tcW w:w="2099" w:type="dxa"/>
            <w:shd w:val="clear" w:color="auto" w:fill="D9D9D9"/>
          </w:tcPr>
          <w:p w:rsidR="007E7245" w:rsidRPr="004D3446" w:rsidRDefault="007E7245" w:rsidP="009030B9">
            <w:pPr>
              <w:jc w:val="center"/>
              <w:rPr>
                <w:b/>
                <w:sz w:val="16"/>
                <w:szCs w:val="24"/>
                <w:lang w:eastAsia="pt-BR"/>
              </w:rPr>
            </w:pPr>
            <w:r w:rsidRPr="004D3446">
              <w:rPr>
                <w:b/>
                <w:sz w:val="16"/>
                <w:szCs w:val="24"/>
                <w:lang w:eastAsia="pt-BR"/>
              </w:rPr>
              <w:t>VALOR ESTIMADO PARA VIGÊNCIA CONTRATUAL¹</w:t>
            </w:r>
          </w:p>
        </w:tc>
      </w:tr>
      <w:tr w:rsidR="007E7245" w:rsidRPr="004D3446" w:rsidTr="007E7245">
        <w:trPr>
          <w:trHeight w:val="613"/>
          <w:jc w:val="center"/>
        </w:trPr>
        <w:tc>
          <w:tcPr>
            <w:tcW w:w="1616" w:type="dxa"/>
          </w:tcPr>
          <w:p w:rsidR="007E7245" w:rsidRPr="007E7245" w:rsidRDefault="007E7245" w:rsidP="007E7245">
            <w:pPr>
              <w:jc w:val="center"/>
              <w:rPr>
                <w:sz w:val="20"/>
                <w:szCs w:val="24"/>
                <w:lang w:eastAsia="pt-BR"/>
              </w:rPr>
            </w:pPr>
            <w:r w:rsidRPr="007E7245">
              <w:rPr>
                <w:sz w:val="20"/>
                <w:szCs w:val="24"/>
                <w:lang w:eastAsia="pt-BR"/>
              </w:rPr>
              <w:t>227358000151</w:t>
            </w:r>
          </w:p>
          <w:p w:rsidR="007E7245" w:rsidRDefault="007E7245" w:rsidP="009030B9">
            <w:pPr>
              <w:jc w:val="center"/>
              <w:rPr>
                <w:sz w:val="20"/>
                <w:szCs w:val="24"/>
                <w:lang w:eastAsia="pt-BR"/>
              </w:rPr>
            </w:pPr>
          </w:p>
        </w:tc>
        <w:tc>
          <w:tcPr>
            <w:tcW w:w="1616" w:type="dxa"/>
            <w:vAlign w:val="center"/>
          </w:tcPr>
          <w:p w:rsidR="007E7245" w:rsidRPr="004D3446" w:rsidRDefault="007E7245" w:rsidP="009030B9">
            <w:pPr>
              <w:jc w:val="center"/>
              <w:rPr>
                <w:sz w:val="20"/>
                <w:szCs w:val="24"/>
                <w:lang w:eastAsia="pt-BR"/>
              </w:rPr>
            </w:pPr>
            <w:r>
              <w:rPr>
                <w:sz w:val="20"/>
                <w:szCs w:val="24"/>
                <w:lang w:eastAsia="pt-BR"/>
              </w:rPr>
              <w:t>40</w:t>
            </w:r>
          </w:p>
        </w:tc>
        <w:tc>
          <w:tcPr>
            <w:tcW w:w="1561" w:type="dxa"/>
            <w:vAlign w:val="center"/>
          </w:tcPr>
          <w:p w:rsidR="007E7245" w:rsidRPr="004D3446" w:rsidRDefault="007E7245" w:rsidP="009030B9">
            <w:pPr>
              <w:jc w:val="center"/>
              <w:rPr>
                <w:sz w:val="20"/>
                <w:szCs w:val="24"/>
                <w:lang w:eastAsia="pt-BR"/>
              </w:rPr>
            </w:pPr>
            <w:r w:rsidRPr="004D3446">
              <w:rPr>
                <w:sz w:val="20"/>
                <w:szCs w:val="24"/>
                <w:lang w:eastAsia="pt-BR"/>
              </w:rPr>
              <w:t xml:space="preserve">R$ </w:t>
            </w:r>
            <w:r>
              <w:rPr>
                <w:sz w:val="20"/>
                <w:szCs w:val="24"/>
                <w:lang w:eastAsia="pt-BR"/>
              </w:rPr>
              <w:t>264,00</w:t>
            </w:r>
          </w:p>
        </w:tc>
        <w:tc>
          <w:tcPr>
            <w:tcW w:w="1585" w:type="dxa"/>
            <w:vAlign w:val="center"/>
          </w:tcPr>
          <w:p w:rsidR="007E7245" w:rsidRPr="004D3446" w:rsidRDefault="007E7245" w:rsidP="009030B9">
            <w:pPr>
              <w:jc w:val="center"/>
              <w:rPr>
                <w:sz w:val="20"/>
                <w:szCs w:val="24"/>
                <w:lang w:eastAsia="pt-BR"/>
              </w:rPr>
            </w:pPr>
            <w:r w:rsidRPr="004D3446">
              <w:rPr>
                <w:sz w:val="20"/>
                <w:szCs w:val="24"/>
                <w:lang w:eastAsia="pt-BR"/>
              </w:rPr>
              <w:t xml:space="preserve">R$ </w:t>
            </w:r>
            <w:r>
              <w:rPr>
                <w:sz w:val="20"/>
                <w:szCs w:val="24"/>
                <w:lang w:eastAsia="pt-BR"/>
              </w:rPr>
              <w:t>10.560,00</w:t>
            </w:r>
          </w:p>
        </w:tc>
        <w:tc>
          <w:tcPr>
            <w:tcW w:w="1916" w:type="dxa"/>
            <w:vAlign w:val="center"/>
          </w:tcPr>
          <w:p w:rsidR="007E7245" w:rsidRPr="004D3446" w:rsidRDefault="007E7245" w:rsidP="009030B9">
            <w:pPr>
              <w:jc w:val="center"/>
              <w:rPr>
                <w:rFonts w:cs="Calibri"/>
                <w:sz w:val="20"/>
                <w:szCs w:val="24"/>
                <w:lang w:eastAsia="pt-BR"/>
              </w:rPr>
            </w:pPr>
            <w:r w:rsidRPr="004D3446">
              <w:rPr>
                <w:rFonts w:cs="Calibri"/>
                <w:sz w:val="20"/>
                <w:szCs w:val="24"/>
                <w:lang w:eastAsia="pt-BR"/>
              </w:rPr>
              <w:t>0%</w:t>
            </w:r>
          </w:p>
        </w:tc>
        <w:tc>
          <w:tcPr>
            <w:tcW w:w="2099" w:type="dxa"/>
            <w:vAlign w:val="center"/>
          </w:tcPr>
          <w:p w:rsidR="007E7245" w:rsidRPr="004D3446" w:rsidRDefault="007E7245" w:rsidP="009030B9">
            <w:pPr>
              <w:jc w:val="center"/>
              <w:rPr>
                <w:b/>
                <w:sz w:val="20"/>
                <w:szCs w:val="24"/>
                <w:lang w:eastAsia="pt-BR"/>
              </w:rPr>
            </w:pPr>
            <w:r w:rsidRPr="004D3446">
              <w:rPr>
                <w:b/>
                <w:sz w:val="20"/>
                <w:szCs w:val="24"/>
                <w:lang w:eastAsia="pt-BR"/>
              </w:rPr>
              <w:t xml:space="preserve">R$ </w:t>
            </w:r>
            <w:r>
              <w:rPr>
                <w:b/>
                <w:sz w:val="20"/>
                <w:szCs w:val="24"/>
                <w:lang w:eastAsia="pt-BR"/>
              </w:rPr>
              <w:t>274.560,00</w:t>
            </w:r>
          </w:p>
        </w:tc>
      </w:tr>
    </w:tbl>
    <w:p w:rsidR="00152DDD" w:rsidRPr="00450142" w:rsidRDefault="00152DDD" w:rsidP="00152DDD">
      <w:pPr>
        <w:jc w:val="both"/>
        <w:rPr>
          <w:rFonts w:cstheme="minorHAnsi"/>
        </w:rPr>
      </w:pPr>
    </w:p>
    <w:p w:rsidR="00674358" w:rsidRPr="00450142" w:rsidRDefault="00674358">
      <w:pPr>
        <w:rPr>
          <w:rFonts w:cstheme="minorHAnsi"/>
          <w:b/>
          <w:bCs/>
        </w:rPr>
      </w:pPr>
      <w:r w:rsidRPr="00450142">
        <w:rPr>
          <w:rFonts w:cstheme="minorHAnsi"/>
          <w:b/>
          <w:bCs/>
        </w:rPr>
        <w:br w:type="page"/>
      </w:r>
    </w:p>
    <w:p w:rsidR="00DD0C46" w:rsidRDefault="00DD0C46" w:rsidP="00AD51CF">
      <w:pPr>
        <w:jc w:val="center"/>
        <w:rPr>
          <w:rFonts w:cstheme="minorHAnsi"/>
          <w:b/>
          <w:bCs/>
        </w:rPr>
      </w:pPr>
    </w:p>
    <w:p w:rsidR="00152DDD" w:rsidRPr="00450142" w:rsidRDefault="00674358" w:rsidP="00AD51CF">
      <w:pPr>
        <w:jc w:val="center"/>
        <w:rPr>
          <w:rFonts w:cstheme="minorHAnsi"/>
          <w:b/>
          <w:bCs/>
        </w:rPr>
      </w:pPr>
      <w:r w:rsidRPr="00450142">
        <w:rPr>
          <w:rFonts w:cstheme="minorHAnsi"/>
          <w:b/>
          <w:bCs/>
        </w:rPr>
        <w:t xml:space="preserve">ANEXO III - </w:t>
      </w:r>
      <w:r w:rsidR="00152DDD" w:rsidRPr="00450142">
        <w:rPr>
          <w:rFonts w:cstheme="minorHAnsi"/>
          <w:b/>
          <w:bCs/>
        </w:rPr>
        <w:t>MINUTA DE CONTRATO</w:t>
      </w:r>
    </w:p>
    <w:p w:rsidR="00152DDD" w:rsidRPr="00450142" w:rsidRDefault="00152DDD" w:rsidP="00AD51CF">
      <w:pPr>
        <w:jc w:val="center"/>
        <w:rPr>
          <w:rFonts w:cstheme="minorHAnsi"/>
        </w:rPr>
      </w:pPr>
      <w:r w:rsidRPr="00450142">
        <w:rPr>
          <w:rFonts w:cstheme="minorHAnsi"/>
          <w:b/>
          <w:bCs/>
        </w:rPr>
        <w:t>(PREGÃO ELETRÔNICO – PRESTAÇÃO DE SERVIÇOS OU FORNECIMENTO CONTÍNUO)</w:t>
      </w:r>
    </w:p>
    <w:p w:rsidR="00152DDD" w:rsidRPr="00450142" w:rsidRDefault="00152DDD" w:rsidP="00152DDD">
      <w:pPr>
        <w:jc w:val="both"/>
        <w:rPr>
          <w:rFonts w:cstheme="minorHAnsi"/>
        </w:rPr>
      </w:pPr>
    </w:p>
    <w:p w:rsidR="00152DDD" w:rsidRPr="00450142" w:rsidRDefault="00152DDD" w:rsidP="00AD51CF">
      <w:pPr>
        <w:ind w:left="3544"/>
        <w:jc w:val="both"/>
        <w:rPr>
          <w:rFonts w:cstheme="minorHAnsi"/>
        </w:rPr>
      </w:pPr>
      <w:r w:rsidRPr="00450142">
        <w:rPr>
          <w:rFonts w:cstheme="minorHAnsi"/>
          <w:b/>
          <w:bCs/>
        </w:rPr>
        <w:t>Termo de Contrato celebrado entre o MUNICÍPIO DO RIO DE JANEIRO, por meio d</w:t>
      </w:r>
      <w:r w:rsidR="0090660A" w:rsidRPr="00450142">
        <w:rPr>
          <w:rFonts w:cstheme="minorHAnsi"/>
          <w:b/>
          <w:bCs/>
        </w:rPr>
        <w:t>a FUNDAÇÃO CIDADE DA ARTES</w:t>
      </w:r>
      <w:r w:rsidRPr="00450142">
        <w:rPr>
          <w:rFonts w:cstheme="minorHAnsi"/>
          <w:b/>
          <w:bCs/>
        </w:rPr>
        <w:t>, como CONTRATANTE, e a ______________________, como CONTRATADA, para ______________________ [prestação de serviços/fornecimento contínuo] na forma abaixo.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Aos dias ___ do mês  de</w:t>
      </w:r>
      <w:r w:rsidRPr="00450142">
        <w:rPr>
          <w:rFonts w:cstheme="minorHAnsi"/>
          <w:u w:val="single"/>
        </w:rPr>
        <w:t xml:space="preserve"> </w:t>
      </w:r>
      <w:r w:rsidRPr="00450142">
        <w:rPr>
          <w:rFonts w:cstheme="minorHAnsi"/>
          <w:u w:val="single"/>
        </w:rPr>
        <w:tab/>
      </w:r>
      <w:r w:rsidRPr="00450142">
        <w:rPr>
          <w:rFonts w:cstheme="minorHAnsi"/>
        </w:rPr>
        <w:t>do  ano  de</w:t>
      </w:r>
      <w:r w:rsidRPr="00450142">
        <w:rPr>
          <w:rFonts w:cstheme="minorHAnsi"/>
          <w:u w:val="single"/>
        </w:rPr>
        <w:t xml:space="preserve"> </w:t>
      </w:r>
      <w:r w:rsidRPr="00450142">
        <w:rPr>
          <w:rFonts w:cstheme="minorHAnsi"/>
          <w:u w:val="single"/>
        </w:rPr>
        <w:tab/>
      </w:r>
      <w:r w:rsidRPr="00450142">
        <w:rPr>
          <w:rFonts w:cstheme="minorHAnsi"/>
        </w:rPr>
        <w:t xml:space="preserve">, </w:t>
      </w:r>
      <w:r w:rsidR="0090660A" w:rsidRPr="00450142">
        <w:rPr>
          <w:rFonts w:cstheme="minorHAnsi"/>
          <w:lang w:val="pt-PT"/>
        </w:rPr>
        <w:t xml:space="preserve">na Avenida das Américas, 5300 Barra da Tijuca – Rio de Janeiro - RJ, a </w:t>
      </w:r>
      <w:r w:rsidR="0090660A" w:rsidRPr="007E7245">
        <w:rPr>
          <w:rFonts w:cstheme="minorHAnsi"/>
          <w:b/>
          <w:lang w:val="pt-PT"/>
        </w:rPr>
        <w:t>FUNDAÇÃO CIDADE DAS ARTES, inscrita no CNPJ/MF sob o nº 28.181.352/0001-00, a seguir denominado CONTRATANTE, representado pelo Sr. Presidente, Claudio Impellizieri Versiani, consoante delegação do Decreto “P” nº 35, de 01 de janeiro de 2021</w:t>
      </w:r>
      <w:r w:rsidRPr="007E7245">
        <w:rPr>
          <w:rFonts w:cstheme="minorHAnsi"/>
          <w:b/>
        </w:rPr>
        <w:t>,</w:t>
      </w:r>
      <w:r w:rsidRPr="00450142">
        <w:rPr>
          <w:rFonts w:cstheme="minorHAnsi"/>
        </w:rPr>
        <w:t>      e      a     sociedade ____________ , estabelecida na _________________  [</w:t>
      </w:r>
      <w:r w:rsidRPr="00450142">
        <w:rPr>
          <w:rFonts w:cstheme="minorHAnsi"/>
          <w:i/>
          <w:iCs/>
        </w:rPr>
        <w:t>endereço da sociedade CONTRATADA</w:t>
      </w:r>
      <w:r w:rsidRPr="00450142">
        <w:rPr>
          <w:rFonts w:cstheme="minorHAnsi"/>
        </w:rPr>
        <w:t xml:space="preserve">], inscrita no Cadastro Nacional de Pessoas Jurídicas – CNPJ sob o nº _________, a seguir denominada </w:t>
      </w:r>
      <w:r w:rsidRPr="00450142">
        <w:rPr>
          <w:rFonts w:cstheme="minorHAnsi"/>
          <w:b/>
          <w:bCs/>
        </w:rPr>
        <w:t>CONTRATADA</w:t>
      </w:r>
      <w:r w:rsidRPr="00450142">
        <w:rPr>
          <w:rFonts w:cstheme="minorHAnsi"/>
        </w:rPr>
        <w:t>,  neste ato representada por ___________________ [</w:t>
      </w:r>
      <w:r w:rsidRPr="00450142">
        <w:rPr>
          <w:rFonts w:cstheme="minorHAnsi"/>
          <w:i/>
          <w:iCs/>
        </w:rPr>
        <w:t>representante da sociedade adjudicatária</w:t>
      </w:r>
      <w:r w:rsidRPr="00450142">
        <w:rPr>
          <w:rFonts w:cstheme="minorHAnsi"/>
        </w:rPr>
        <w:t xml:space="preserve">] têm justo e acordado o presente Contrato, que é celebrado em decorrência do resultado do PREGÃO ELETRÔNICO PE – </w:t>
      </w:r>
      <w:proofErr w:type="spellStart"/>
      <w:r w:rsidR="0090660A" w:rsidRPr="00450142">
        <w:rPr>
          <w:rFonts w:cstheme="minorHAnsi"/>
        </w:rPr>
        <w:t>F-Artes</w:t>
      </w:r>
      <w:proofErr w:type="spellEnd"/>
      <w:r w:rsidR="0090660A" w:rsidRPr="00450142">
        <w:rPr>
          <w:rFonts w:cstheme="minorHAnsi"/>
        </w:rPr>
        <w:t xml:space="preserve"> </w:t>
      </w:r>
      <w:r w:rsidRPr="00450142">
        <w:rPr>
          <w:rFonts w:cstheme="minorHAnsi"/>
        </w:rPr>
        <w:t>Nº ____/____, realizado por meio do processo administrativo nº _____/______/___, que se regerá pelas seguintes cláusulas e condições.</w:t>
      </w:r>
    </w:p>
    <w:p w:rsidR="00152DDD" w:rsidRPr="00450142" w:rsidRDefault="00152DDD" w:rsidP="00152DDD">
      <w:pPr>
        <w:jc w:val="both"/>
        <w:rPr>
          <w:rFonts w:cstheme="minorHAnsi"/>
          <w:b/>
          <w:bCs/>
        </w:rPr>
      </w:pPr>
      <w:r w:rsidRPr="00450142">
        <w:rPr>
          <w:rFonts w:cstheme="minorHAnsi"/>
          <w:b/>
          <w:bCs/>
        </w:rPr>
        <w:t>CLÁUSULA PRIMEIRA – LEGISLAÇÃO APLICÁVEL</w:t>
      </w:r>
    </w:p>
    <w:p w:rsidR="00152DDD" w:rsidRPr="00450142" w:rsidRDefault="00152DDD" w:rsidP="00152DDD">
      <w:pPr>
        <w:jc w:val="both"/>
        <w:rPr>
          <w:rFonts w:cstheme="minorHAnsi"/>
        </w:rPr>
      </w:pPr>
      <w:r w:rsidRPr="00450142">
        <w:rPr>
          <w:rFonts w:cstheme="minorHAnsi"/>
        </w:rPr>
        <w:t xml:space="preserve">Este Contrato se rege por toda a legislação aplicável à espécie, que desde já se entende como referida no presente termo, especialmente pelas normas de caráter geral da </w:t>
      </w:r>
      <w:r w:rsidRPr="00450142">
        <w:rPr>
          <w:rFonts w:cstheme="minorHAnsi"/>
          <w:b/>
          <w:bCs/>
        </w:rPr>
        <w:t xml:space="preserve">Lei Federal nº 14.133/2021, </w:t>
      </w:r>
      <w:r w:rsidRPr="00450142">
        <w:rPr>
          <w:rFonts w:cstheme="minorHAnsi"/>
        </w:rPr>
        <w:t xml:space="preserve">pela </w:t>
      </w:r>
      <w:r w:rsidRPr="00450142">
        <w:rPr>
          <w:rFonts w:cstheme="minorHAnsi"/>
          <w:b/>
          <w:bCs/>
        </w:rPr>
        <w:t>Lei Complementar Federal nº 123/2006</w:t>
      </w:r>
      <w:r w:rsidRPr="00450142">
        <w:rPr>
          <w:rFonts w:cstheme="minorHAnsi"/>
        </w:rPr>
        <w:t xml:space="preserve"> – Estatuto Nacional da Microempresa e da Empresa de Pequeno Porte, pela </w:t>
      </w:r>
      <w:r w:rsidRPr="00450142">
        <w:rPr>
          <w:rFonts w:cstheme="minorHAnsi"/>
          <w:b/>
          <w:bCs/>
        </w:rPr>
        <w:t>Lei Complementar Federal nº 101/2000</w:t>
      </w:r>
      <w:r w:rsidRPr="00450142">
        <w:rPr>
          <w:rFonts w:cstheme="minorHAnsi"/>
        </w:rPr>
        <w:t xml:space="preserve"> – Lei de Responsabilidade Fiscal, pelo Código de Defesa do Consumidor, instituído pela </w:t>
      </w:r>
      <w:r w:rsidRPr="00450142">
        <w:rPr>
          <w:rFonts w:cstheme="minorHAnsi"/>
          <w:b/>
          <w:bCs/>
        </w:rPr>
        <w:t>Lei Federal nº 8.078/1990</w:t>
      </w:r>
      <w:r w:rsidRPr="00450142">
        <w:rPr>
          <w:rFonts w:cstheme="minorHAnsi"/>
        </w:rPr>
        <w:t xml:space="preserve"> e suas alterações, pelo Código de Administração Financeira e Contabilidade Pública do Município do Rio de Janeiro – </w:t>
      </w:r>
      <w:r w:rsidRPr="00450142">
        <w:rPr>
          <w:rFonts w:cstheme="minorHAnsi"/>
          <w:b/>
          <w:bCs/>
        </w:rPr>
        <w:t>CAF</w:t>
      </w:r>
      <w:r w:rsidRPr="00450142">
        <w:rPr>
          <w:rFonts w:cstheme="minorHAnsi"/>
        </w:rPr>
        <w:t xml:space="preserve">, instituído pela Lei nº 207/1980, e suas alterações, ratificadas pela Lei Complementar nº 1/1990, pelo Regulamento Geral do Código supra citado – </w:t>
      </w:r>
      <w:r w:rsidRPr="00450142">
        <w:rPr>
          <w:rFonts w:cstheme="minorHAnsi"/>
          <w:b/>
          <w:bCs/>
        </w:rPr>
        <w:t>RGCAF</w:t>
      </w:r>
      <w:r w:rsidRPr="00450142">
        <w:rPr>
          <w:rFonts w:cstheme="minorHAnsi"/>
        </w:rPr>
        <w:t xml:space="preserve">, aprovado pelo Decreto Municipal nº 3.221/1981, e suas alterações, pela </w:t>
      </w:r>
      <w:r w:rsidRPr="00450142">
        <w:rPr>
          <w:rFonts w:cstheme="minorHAnsi"/>
          <w:b/>
          <w:bCs/>
        </w:rPr>
        <w:t>Lei Municipal nº 2.816/1999</w:t>
      </w:r>
      <w:r w:rsidRPr="00450142">
        <w:rPr>
          <w:rFonts w:cstheme="minorHAnsi"/>
        </w:rPr>
        <w:t xml:space="preserve">, </w:t>
      </w:r>
      <w:r w:rsidRPr="00450142">
        <w:rPr>
          <w:rFonts w:cstheme="minorHAnsi"/>
          <w:b/>
          <w:bCs/>
        </w:rPr>
        <w:t>Lei Municipal nº 4.978/2008</w:t>
      </w:r>
      <w:r w:rsidRPr="00450142">
        <w:rPr>
          <w:rFonts w:cstheme="minorHAnsi"/>
        </w:rPr>
        <w:t xml:space="preserve"> e pelos </w:t>
      </w:r>
      <w:r w:rsidRPr="00450142">
        <w:rPr>
          <w:rFonts w:cstheme="minorHAnsi"/>
          <w:b/>
          <w:bCs/>
        </w:rPr>
        <w:t>Decretos Municipais nº 17.907/1999</w:t>
      </w:r>
      <w:r w:rsidRPr="00450142">
        <w:rPr>
          <w:rFonts w:cstheme="minorHAnsi"/>
        </w:rPr>
        <w:t xml:space="preserve">, </w:t>
      </w:r>
      <w:r w:rsidRPr="00450142">
        <w:rPr>
          <w:rFonts w:cstheme="minorHAnsi"/>
          <w:b/>
          <w:bCs/>
        </w:rPr>
        <w:t>18.835/2000</w:t>
      </w:r>
      <w:r w:rsidRPr="00450142">
        <w:rPr>
          <w:rFonts w:cstheme="minorHAnsi"/>
        </w:rPr>
        <w:t xml:space="preserve">, </w:t>
      </w:r>
      <w:r w:rsidRPr="00450142">
        <w:rPr>
          <w:rFonts w:cstheme="minorHAnsi"/>
          <w:b/>
          <w:bCs/>
        </w:rPr>
        <w:t>21.083/2002</w:t>
      </w:r>
      <w:r w:rsidRPr="00450142">
        <w:rPr>
          <w:rFonts w:cstheme="minorHAnsi"/>
        </w:rPr>
        <w:t xml:space="preserve">, </w:t>
      </w:r>
      <w:r w:rsidRPr="00450142">
        <w:rPr>
          <w:rFonts w:cstheme="minorHAnsi"/>
          <w:b/>
          <w:bCs/>
        </w:rPr>
        <w:t>21.253/2002</w:t>
      </w:r>
      <w:r w:rsidRPr="00450142">
        <w:rPr>
          <w:rFonts w:cstheme="minorHAnsi"/>
        </w:rPr>
        <w:t xml:space="preserve">, </w:t>
      </w:r>
      <w:r w:rsidRPr="00450142">
        <w:rPr>
          <w:rFonts w:cstheme="minorHAnsi"/>
          <w:b/>
          <w:bCs/>
        </w:rPr>
        <w:t>22.136/2002</w:t>
      </w:r>
      <w:r w:rsidRPr="00450142">
        <w:rPr>
          <w:rFonts w:cstheme="minorHAnsi"/>
        </w:rPr>
        <w:t xml:space="preserve">, </w:t>
      </w:r>
      <w:r w:rsidRPr="00450142">
        <w:rPr>
          <w:rFonts w:cstheme="minorHAnsi"/>
          <w:b/>
          <w:bCs/>
        </w:rPr>
        <w:t>27.715/2007</w:t>
      </w:r>
      <w:r w:rsidRPr="00450142">
        <w:rPr>
          <w:rFonts w:cstheme="minorHAnsi"/>
        </w:rPr>
        <w:t xml:space="preserve">, </w:t>
      </w:r>
      <w:r w:rsidRPr="00450142">
        <w:rPr>
          <w:rFonts w:cstheme="minorHAnsi"/>
          <w:b/>
          <w:bCs/>
        </w:rPr>
        <w:t>31.349/2009</w:t>
      </w:r>
      <w:r w:rsidRPr="00450142">
        <w:rPr>
          <w:rFonts w:cstheme="minorHAnsi"/>
        </w:rPr>
        <w:t>,</w:t>
      </w:r>
      <w:r w:rsidRPr="00450142">
        <w:rPr>
          <w:rFonts w:cstheme="minorHAnsi"/>
          <w:b/>
          <w:bCs/>
        </w:rPr>
        <w:t xml:space="preserve"> 40.285/2015 c/c 48.365/2021,</w:t>
      </w:r>
      <w:r w:rsidRPr="00450142">
        <w:rPr>
          <w:rFonts w:cstheme="minorHAnsi"/>
        </w:rPr>
        <w:t xml:space="preserve"> </w:t>
      </w:r>
      <w:r w:rsidRPr="00450142">
        <w:rPr>
          <w:rFonts w:cstheme="minorHAnsi"/>
          <w:b/>
          <w:bCs/>
        </w:rPr>
        <w:t xml:space="preserve">40.286/2015, 49.415/2021 </w:t>
      </w:r>
      <w:r w:rsidRPr="00450142">
        <w:rPr>
          <w:rFonts w:cstheme="minorHAnsi"/>
        </w:rPr>
        <w:t xml:space="preserve">e </w:t>
      </w:r>
      <w:r w:rsidRPr="00450142">
        <w:rPr>
          <w:rFonts w:cstheme="minorHAnsi"/>
          <w:b/>
          <w:bCs/>
        </w:rPr>
        <w:t>51.260/2022</w:t>
      </w:r>
      <w:r w:rsidRPr="00450142">
        <w:rPr>
          <w:rFonts w:cstheme="minorHAnsi"/>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F005F0" w:rsidRPr="00450142" w:rsidRDefault="00F005F0" w:rsidP="00152DDD">
      <w:pPr>
        <w:jc w:val="both"/>
        <w:rPr>
          <w:rFonts w:cstheme="minorHAnsi"/>
          <w:b/>
          <w:bCs/>
        </w:rPr>
      </w:pPr>
    </w:p>
    <w:p w:rsidR="00152DDD" w:rsidRPr="00450142" w:rsidRDefault="00152DDD" w:rsidP="00152DDD">
      <w:pPr>
        <w:jc w:val="both"/>
        <w:rPr>
          <w:rFonts w:cstheme="minorHAnsi"/>
          <w:b/>
          <w:bCs/>
        </w:rPr>
      </w:pPr>
      <w:r w:rsidRPr="00450142">
        <w:rPr>
          <w:rFonts w:cstheme="minorHAnsi"/>
          <w:b/>
          <w:bCs/>
        </w:rPr>
        <w:t>CLÁUSULA SEGUNDA – OBJETO</w:t>
      </w:r>
    </w:p>
    <w:p w:rsidR="00152DDD" w:rsidRPr="00450142" w:rsidRDefault="00152DDD" w:rsidP="00152DDD">
      <w:pPr>
        <w:jc w:val="both"/>
        <w:rPr>
          <w:rFonts w:cstheme="minorHAnsi"/>
        </w:rPr>
      </w:pPr>
      <w:r w:rsidRPr="00450142">
        <w:rPr>
          <w:rFonts w:cstheme="minorHAnsi"/>
        </w:rPr>
        <w:t xml:space="preserve">O objeto do presente Contrato é a </w:t>
      </w:r>
      <w:r w:rsidR="007E7245" w:rsidRPr="007E7245">
        <w:rPr>
          <w:rFonts w:cstheme="minorHAnsi"/>
          <w:bCs/>
        </w:rPr>
        <w:t>Prestação de s</w:t>
      </w:r>
      <w:r w:rsidR="007E7245" w:rsidRPr="007E7245">
        <w:rPr>
          <w:rFonts w:cstheme="minorHAnsi"/>
          <w:bCs/>
          <w:lang w:val="pt-PT"/>
        </w:rPr>
        <w:t>erviço de implementação, gerenciamento e administração de ticket alimentação e refeição, via cartão magnético e/ou cartão eletrônico com tecnologia a chip de segurança e respectivas recargas de créditos mensais, na forma estabelecida na legislação vigente, em especial o</w:t>
      </w:r>
      <w:r w:rsidR="007E7245">
        <w:rPr>
          <w:rFonts w:cstheme="minorHAnsi"/>
          <w:bCs/>
          <w:lang w:val="pt-PT"/>
        </w:rPr>
        <w:t xml:space="preserve"> Decreto Federal nº 10.854/2021,</w:t>
      </w:r>
      <w:r w:rsidR="00DD0C46" w:rsidRPr="00DD0C46">
        <w:rPr>
          <w:rFonts w:cstheme="minorHAnsi"/>
        </w:rPr>
        <w:t xml:space="preserve"> pelo período de </w:t>
      </w:r>
      <w:r w:rsidR="007E7245">
        <w:rPr>
          <w:rFonts w:cstheme="minorHAnsi"/>
        </w:rPr>
        <w:t>24</w:t>
      </w:r>
      <w:r w:rsidR="00DD0C46" w:rsidRPr="00DD0C46">
        <w:rPr>
          <w:rFonts w:cstheme="minorHAnsi"/>
        </w:rPr>
        <w:t xml:space="preserve"> (</w:t>
      </w:r>
      <w:r w:rsidR="007E7245">
        <w:rPr>
          <w:rFonts w:cstheme="minorHAnsi"/>
        </w:rPr>
        <w:t>vinte e quatro</w:t>
      </w:r>
      <w:r w:rsidR="00DD0C46" w:rsidRPr="00DD0C46">
        <w:rPr>
          <w:rFonts w:cstheme="minorHAnsi"/>
        </w:rPr>
        <w:t>) meses</w:t>
      </w:r>
      <w:r w:rsidRPr="00450142">
        <w:rPr>
          <w:rFonts w:cstheme="minorHAnsi"/>
        </w:rPr>
        <w:t xml:space="preserve">, devidamente descritos, caracterizados e especificados no Termo de Referência (Anexo </w:t>
      </w:r>
      <w:r w:rsidR="0090660A" w:rsidRPr="00450142">
        <w:rPr>
          <w:rFonts w:cstheme="minorHAnsi"/>
        </w:rPr>
        <w:t>I</w:t>
      </w:r>
      <w:r w:rsidRPr="00450142">
        <w:rPr>
          <w:rFonts w:cstheme="minorHAnsi"/>
        </w:rPr>
        <w:t xml:space="preserve"> do Edital de Pregão Eletrônico nº _______), na forma abaixo descrita:</w:t>
      </w:r>
    </w:p>
    <w:p w:rsidR="00152DDD" w:rsidRPr="00450142" w:rsidRDefault="00152DDD" w:rsidP="00152DDD">
      <w:pPr>
        <w:jc w:val="both"/>
        <w:rPr>
          <w:rFonts w:cstheme="minorHAnsi"/>
        </w:rPr>
      </w:pPr>
      <w:r w:rsidRPr="00450142">
        <w:rPr>
          <w:rFonts w:cstheme="minorHAnsi"/>
          <w:b/>
          <w:bCs/>
        </w:rPr>
        <w:t>Parágrafo Único</w:t>
      </w:r>
      <w:r w:rsidRPr="00450142">
        <w:rPr>
          <w:rFonts w:cstheme="minorHAnsi"/>
        </w:rPr>
        <w:t xml:space="preserve"> – O objeto do Contrato será executado com obediência rigorosa, fiel e integral de todas as exigências, normas, itens, elementos, condições gerais e especiais, contidos no processo administrativo nº </w:t>
      </w:r>
      <w:r w:rsidR="0090660A" w:rsidRPr="00450142">
        <w:rPr>
          <w:rFonts w:cstheme="minorHAnsi"/>
        </w:rPr>
        <w:t xml:space="preserve">ART-PRO </w:t>
      </w:r>
      <w:r w:rsidR="007E7245">
        <w:rPr>
          <w:rFonts w:cstheme="minorHAnsi"/>
        </w:rPr>
        <w:t>362</w:t>
      </w:r>
      <w:r w:rsidR="0090660A" w:rsidRPr="00450142">
        <w:rPr>
          <w:rFonts w:cstheme="minorHAnsi"/>
        </w:rPr>
        <w:t>/2022</w:t>
      </w:r>
      <w:r w:rsidRPr="00450142">
        <w:rPr>
          <w:rFonts w:cstheme="minorHAnsi"/>
        </w:rPr>
        <w:t>, no Termo de Referência, em detalhes e informações fornecidas pelo CONTRATANTE, bem como nas normas técnicas para a execução dos serviços.</w:t>
      </w:r>
    </w:p>
    <w:p w:rsidR="00152DDD" w:rsidRPr="00450142" w:rsidRDefault="00152DDD" w:rsidP="00152DDD">
      <w:pPr>
        <w:jc w:val="both"/>
        <w:rPr>
          <w:rFonts w:cstheme="minorHAnsi"/>
          <w:b/>
          <w:bCs/>
        </w:rPr>
      </w:pPr>
      <w:r w:rsidRPr="00450142">
        <w:rPr>
          <w:rFonts w:cstheme="minorHAnsi"/>
          <w:b/>
          <w:bCs/>
        </w:rPr>
        <w:t>CLÁUSULA TERCEIRA – VALOR</w:t>
      </w:r>
    </w:p>
    <w:p w:rsidR="00152DDD" w:rsidRPr="00450142" w:rsidRDefault="00152DDD" w:rsidP="00152DDD">
      <w:pPr>
        <w:jc w:val="both"/>
        <w:rPr>
          <w:rFonts w:cstheme="minorHAnsi"/>
        </w:rPr>
      </w:pPr>
      <w:r w:rsidRPr="00450142">
        <w:rPr>
          <w:rFonts w:cstheme="minorHAnsi"/>
        </w:rPr>
        <w:t>O valor total do presente Contrato é de R$ _____________________________ (por extenso), correspondendo a uma despesa mensal estimada de R$ ____________ (_____________ reais).</w:t>
      </w:r>
    </w:p>
    <w:p w:rsidR="00152DDD" w:rsidRDefault="00152DDD" w:rsidP="00152DDD">
      <w:pPr>
        <w:jc w:val="both"/>
        <w:rPr>
          <w:rFonts w:cstheme="minorHAnsi"/>
          <w:b/>
          <w:bCs/>
        </w:rPr>
      </w:pPr>
      <w:r w:rsidRPr="00450142">
        <w:rPr>
          <w:rFonts w:cstheme="minorHAnsi"/>
          <w:b/>
          <w:bCs/>
        </w:rPr>
        <w:t>CLÁUSULA QUARTA – FORMA E PRAZO DE PAGAMENTO</w:t>
      </w:r>
    </w:p>
    <w:p w:rsidR="009030B9" w:rsidRPr="009030B9" w:rsidRDefault="009030B9" w:rsidP="009030B9">
      <w:pPr>
        <w:jc w:val="both"/>
        <w:rPr>
          <w:rFonts w:cstheme="minorHAnsi"/>
          <w:bCs/>
        </w:rPr>
      </w:pPr>
      <w:r w:rsidRPr="009030B9">
        <w:rPr>
          <w:rFonts w:cstheme="minorHAnsi"/>
          <w:bCs/>
        </w:rPr>
        <w:t>Consoante o Art. 175 do Decreto Federal nº 10.854, de 10 de novembro de 2021, que estabelece a natureza pré-paga do benefício, os valores serão repassados à CONTRATADA de maneira antecipada, que por sua vez, terá o prazo de até 2 (dois) dias úteis após o pagamento para efetuar a disponibilização dos créditos nos cartões.</w:t>
      </w:r>
    </w:p>
    <w:p w:rsidR="009030B9" w:rsidRPr="009030B9" w:rsidRDefault="009030B9" w:rsidP="009030B9">
      <w:pPr>
        <w:jc w:val="both"/>
        <w:rPr>
          <w:rFonts w:cstheme="minorHAnsi"/>
          <w:bCs/>
        </w:rPr>
      </w:pPr>
      <w:r w:rsidRPr="009030B9">
        <w:rPr>
          <w:rFonts w:cstheme="minorHAnsi"/>
          <w:bCs/>
        </w:rPr>
        <w:t>O pagamento fica condicionado à prova de regularidade fiscal, conforma exigências da legislação pertinente, assim como qualquer outra Certidão que venha a ser indicada pelos órgãos de controle</w:t>
      </w:r>
    </w:p>
    <w:p w:rsidR="00152DDD" w:rsidRPr="00450142" w:rsidRDefault="00152DDD" w:rsidP="00152DDD">
      <w:pPr>
        <w:jc w:val="both"/>
        <w:rPr>
          <w:rFonts w:cstheme="minorHAnsi"/>
        </w:rPr>
      </w:pPr>
      <w:r w:rsidRPr="00450142">
        <w:rPr>
          <w:rFonts w:cstheme="minorHAnsi"/>
          <w:b/>
          <w:bCs/>
        </w:rPr>
        <w:t xml:space="preserve">Parágrafo </w:t>
      </w:r>
      <w:r w:rsidR="009030B9">
        <w:rPr>
          <w:rFonts w:cstheme="minorHAnsi"/>
          <w:b/>
          <w:bCs/>
        </w:rPr>
        <w:t>primeiro</w:t>
      </w:r>
      <w:r w:rsidRPr="00450142">
        <w:rPr>
          <w:rFonts w:cstheme="minorHAnsi"/>
        </w:rPr>
        <w:t xml:space="preserve"> – O pagamento será efetuado à CONTRATADA por meio de crédito em conta corrente aberta em banco a ser indicado pelo CONTRATANTE, a qual deverá ser cadastrada junto à Coordenação do Tesouro Municipal.</w:t>
      </w:r>
    </w:p>
    <w:p w:rsidR="00152DDD" w:rsidRPr="00450142" w:rsidRDefault="00152DDD" w:rsidP="00152DDD">
      <w:pPr>
        <w:jc w:val="both"/>
        <w:rPr>
          <w:rFonts w:cstheme="minorHAnsi"/>
          <w:b/>
          <w:bCs/>
        </w:rPr>
      </w:pPr>
      <w:r w:rsidRPr="00450142">
        <w:rPr>
          <w:rFonts w:cstheme="minorHAnsi"/>
          <w:b/>
          <w:bCs/>
        </w:rPr>
        <w:t>CLÁUSULA QUINTA – REAJUSTE</w:t>
      </w:r>
    </w:p>
    <w:p w:rsidR="00152DDD" w:rsidRPr="00450142" w:rsidRDefault="00152DDD" w:rsidP="00152DDD">
      <w:pPr>
        <w:jc w:val="both"/>
        <w:rPr>
          <w:rFonts w:cstheme="minorHAnsi"/>
        </w:rPr>
      </w:pPr>
      <w:r w:rsidRPr="00450142">
        <w:rPr>
          <w:rFonts w:cstheme="minorHAnsi"/>
        </w:rPr>
        <w:t xml:space="preserve">Somente ocorrerá reajustamento do Contrato decorrido o prazo de </w:t>
      </w:r>
      <w:r w:rsidR="007E7245">
        <w:rPr>
          <w:rFonts w:cstheme="minorHAnsi"/>
        </w:rPr>
        <w:t>24</w:t>
      </w:r>
      <w:r w:rsidRPr="00450142">
        <w:rPr>
          <w:rFonts w:cstheme="minorHAnsi"/>
        </w:rPr>
        <w:t xml:space="preserve"> (</w:t>
      </w:r>
      <w:r w:rsidR="007E7245">
        <w:rPr>
          <w:rFonts w:cstheme="minorHAnsi"/>
        </w:rPr>
        <w:t>vinte e quatro</w:t>
      </w:r>
      <w:r w:rsidRPr="00450142">
        <w:rPr>
          <w:rFonts w:cstheme="minorHAnsi"/>
        </w:rPr>
        <w:t>) meses contados da data do orçamento estimado, observada a Lei Federal nº 10.192, de 14 de fevereiro de 2001.</w:t>
      </w:r>
    </w:p>
    <w:p w:rsidR="00152DDD" w:rsidRPr="00450142" w:rsidRDefault="00152DDD" w:rsidP="00152DDD">
      <w:pPr>
        <w:jc w:val="both"/>
        <w:rPr>
          <w:rFonts w:cstheme="minorHAnsi"/>
        </w:rPr>
      </w:pPr>
      <w:r w:rsidRPr="00450142">
        <w:rPr>
          <w:rFonts w:cstheme="minorHAnsi"/>
        </w:rPr>
        <w:t> </w:t>
      </w:r>
      <w:r w:rsidRPr="00450142">
        <w:rPr>
          <w:rFonts w:cstheme="minorHAnsi"/>
          <w:b/>
          <w:bCs/>
        </w:rPr>
        <w:t>Parágrafo Primeiro</w:t>
      </w:r>
      <w:r w:rsidRPr="00450142">
        <w:rPr>
          <w:rFonts w:cstheme="minorHAnsi"/>
        </w:rPr>
        <w:t xml:space="preserve"> – Os preços serão reajustados de acordo com a variação do Índice de Preços ao Consumidor Amplo Especial – IPCA–E do Instituto Brasileiro de Geografia e Estatística – IBGE, calculado por meio da seguinte fórmula:</w:t>
      </w:r>
    </w:p>
    <w:p w:rsidR="00152DDD" w:rsidRPr="00450142" w:rsidRDefault="00152DDD" w:rsidP="00152DDD">
      <w:pPr>
        <w:jc w:val="both"/>
        <w:rPr>
          <w:rFonts w:cstheme="minorHAnsi"/>
        </w:rPr>
      </w:pPr>
      <w:r w:rsidRPr="00450142">
        <w:rPr>
          <w:rFonts w:cstheme="minorHAnsi"/>
        </w:rPr>
        <w:t xml:space="preserve">R = </w:t>
      </w:r>
      <w:proofErr w:type="spellStart"/>
      <w:r w:rsidRPr="00450142">
        <w:rPr>
          <w:rFonts w:cstheme="minorHAnsi"/>
        </w:rPr>
        <w:t>Po</w:t>
      </w:r>
      <w:proofErr w:type="spellEnd"/>
      <w:r w:rsidRPr="00450142">
        <w:rPr>
          <w:rFonts w:cstheme="minorHAnsi"/>
        </w:rPr>
        <w:t xml:space="preserve"> [(I–</w:t>
      </w:r>
      <w:proofErr w:type="spellStart"/>
      <w:proofErr w:type="gramStart"/>
      <w:r w:rsidRPr="00450142">
        <w:rPr>
          <w:rFonts w:cstheme="minorHAnsi"/>
        </w:rPr>
        <w:t>Io</w:t>
      </w:r>
      <w:proofErr w:type="spellEnd"/>
      <w:r w:rsidRPr="00450142">
        <w:rPr>
          <w:rFonts w:cstheme="minorHAnsi"/>
        </w:rPr>
        <w:t>)/</w:t>
      </w:r>
      <w:proofErr w:type="spellStart"/>
      <w:proofErr w:type="gramEnd"/>
      <w:r w:rsidRPr="00450142">
        <w:rPr>
          <w:rFonts w:cstheme="minorHAnsi"/>
        </w:rPr>
        <w:t>Io</w:t>
      </w:r>
      <w:proofErr w:type="spellEnd"/>
      <w:r w:rsidRPr="00450142">
        <w:rPr>
          <w:rFonts w:cstheme="minorHAnsi"/>
        </w:rPr>
        <w:t>]</w:t>
      </w:r>
    </w:p>
    <w:p w:rsidR="00152DDD" w:rsidRPr="00450142" w:rsidRDefault="00152DDD" w:rsidP="00152DDD">
      <w:pPr>
        <w:jc w:val="both"/>
        <w:rPr>
          <w:rFonts w:cstheme="minorHAnsi"/>
        </w:rPr>
      </w:pPr>
      <w:r w:rsidRPr="00450142">
        <w:rPr>
          <w:rFonts w:cstheme="minorHAnsi"/>
          <w:b/>
          <w:bCs/>
        </w:rPr>
        <w:t>Onde:</w:t>
      </w:r>
    </w:p>
    <w:p w:rsidR="00152DDD" w:rsidRPr="00450142" w:rsidRDefault="00152DDD" w:rsidP="00152DDD">
      <w:pPr>
        <w:jc w:val="both"/>
        <w:rPr>
          <w:rFonts w:cstheme="minorHAnsi"/>
        </w:rPr>
      </w:pPr>
      <w:r w:rsidRPr="00450142">
        <w:rPr>
          <w:rFonts w:cstheme="minorHAnsi"/>
        </w:rPr>
        <w:t>R = valor do reajuste;</w:t>
      </w:r>
    </w:p>
    <w:p w:rsidR="00152DDD" w:rsidRPr="00450142" w:rsidRDefault="00152DDD" w:rsidP="00152DDD">
      <w:pPr>
        <w:jc w:val="both"/>
        <w:rPr>
          <w:rFonts w:cstheme="minorHAnsi"/>
        </w:rPr>
      </w:pPr>
      <w:r w:rsidRPr="00450142">
        <w:rPr>
          <w:rFonts w:cstheme="minorHAnsi"/>
        </w:rPr>
        <w:lastRenderedPageBreak/>
        <w:t>I = índice IPCA–E mensal relativo ao mês anterior ao de aniversário do Contrato;</w:t>
      </w:r>
    </w:p>
    <w:p w:rsidR="00152DDD" w:rsidRPr="00450142" w:rsidRDefault="00152DDD" w:rsidP="00152DDD">
      <w:pPr>
        <w:jc w:val="both"/>
        <w:rPr>
          <w:rFonts w:cstheme="minorHAnsi"/>
        </w:rPr>
      </w:pPr>
      <w:proofErr w:type="spellStart"/>
      <w:r w:rsidRPr="00450142">
        <w:rPr>
          <w:rFonts w:cstheme="minorHAnsi"/>
        </w:rPr>
        <w:t>Io</w:t>
      </w:r>
      <w:proofErr w:type="spellEnd"/>
      <w:r w:rsidRPr="00450142">
        <w:rPr>
          <w:rFonts w:cstheme="minorHAnsi"/>
        </w:rPr>
        <w:t xml:space="preserve"> = índice do IPCA–E mensal relativo ao mês anterior ao da apresentação da Proposta; </w:t>
      </w:r>
      <w:proofErr w:type="spellStart"/>
      <w:r w:rsidRPr="00450142">
        <w:rPr>
          <w:rFonts w:cstheme="minorHAnsi"/>
        </w:rPr>
        <w:t>Po</w:t>
      </w:r>
      <w:proofErr w:type="spellEnd"/>
      <w:r w:rsidRPr="00450142">
        <w:rPr>
          <w:rFonts w:cstheme="minorHAnsi"/>
        </w:rPr>
        <w:t xml:space="preserve"> = preço unitário contratual, objeto do reajustamento.</w:t>
      </w:r>
    </w:p>
    <w:p w:rsidR="00152DDD" w:rsidRPr="00450142" w:rsidRDefault="00152DDD" w:rsidP="00152DDD">
      <w:pPr>
        <w:jc w:val="both"/>
        <w:rPr>
          <w:rFonts w:cstheme="minorHAnsi"/>
        </w:rPr>
      </w:pPr>
      <w:r w:rsidRPr="00450142">
        <w:rPr>
          <w:rFonts w:cstheme="minorHAnsi"/>
          <w:b/>
          <w:bCs/>
        </w:rPr>
        <w:t>Parágrafo Segundo</w:t>
      </w:r>
      <w:r w:rsidRPr="00450142">
        <w:rPr>
          <w:rFonts w:cstheme="minorHAnsi"/>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152DDD" w:rsidRPr="00450142" w:rsidRDefault="00152DDD" w:rsidP="00152DDD">
      <w:pPr>
        <w:jc w:val="both"/>
        <w:rPr>
          <w:rFonts w:cstheme="minorHAnsi"/>
        </w:rPr>
      </w:pPr>
      <w:r w:rsidRPr="00450142">
        <w:rPr>
          <w:rFonts w:cstheme="minorHAnsi"/>
          <w:b/>
          <w:bCs/>
        </w:rPr>
        <w:t xml:space="preserve">Parágrafo </w:t>
      </w:r>
      <w:r w:rsidR="00A97F62">
        <w:rPr>
          <w:rFonts w:cstheme="minorHAnsi"/>
          <w:b/>
          <w:bCs/>
        </w:rPr>
        <w:t>terceiro</w:t>
      </w:r>
      <w:r w:rsidRPr="00450142">
        <w:rPr>
          <w:rFonts w:cstheme="minorHAnsi"/>
        </w:rPr>
        <w:t xml:space="preserve"> – Observado o interregno mínimo de 1 (um) ano, o critério de reajustamento será por repactuação, quando houver regime de dedicação exclusiva de mão de obra ou predominância de mão de obra, mediante demonstração analítica da variação dos custos.</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 xml:space="preserve">Parágrafo </w:t>
      </w:r>
      <w:r w:rsidR="00A97F62">
        <w:rPr>
          <w:rFonts w:cstheme="minorHAnsi"/>
          <w:b/>
          <w:bCs/>
        </w:rPr>
        <w:t>Quarto</w:t>
      </w:r>
      <w:r w:rsidRPr="00450142">
        <w:rPr>
          <w:rFonts w:cstheme="minorHAnsi"/>
        </w:rPr>
        <w:t xml:space="preserve"> – A repactuação terá data vinculada à apresentação das propostas, para os custos decorrentes do mercado, e com data vinculada ao acordo, à convenção coletiva ou ao dissídio coletivo ao qual o orçamento esteja vinculado, para os custos decorrentes da mão de obra.</w:t>
      </w:r>
    </w:p>
    <w:p w:rsidR="00152DDD" w:rsidRPr="00450142" w:rsidRDefault="00152DDD" w:rsidP="00152DDD">
      <w:pPr>
        <w:jc w:val="both"/>
        <w:rPr>
          <w:rFonts w:cstheme="minorHAnsi"/>
          <w:b/>
          <w:bCs/>
        </w:rPr>
      </w:pPr>
      <w:r w:rsidRPr="00450142">
        <w:rPr>
          <w:rFonts w:cstheme="minorHAnsi"/>
          <w:b/>
          <w:bCs/>
        </w:rPr>
        <w:t>CLÁUSULA SEXTA – REEQUILÍBRIO ECONÔMICO–FINANCEIRO </w:t>
      </w:r>
    </w:p>
    <w:p w:rsidR="00152DDD" w:rsidRPr="00450142" w:rsidRDefault="00152DDD" w:rsidP="00152DDD">
      <w:pPr>
        <w:jc w:val="both"/>
        <w:rPr>
          <w:rFonts w:cstheme="minorHAnsi"/>
        </w:rPr>
      </w:pPr>
      <w:r w:rsidRPr="00450142">
        <w:rPr>
          <w:rFonts w:cstheme="minorHAnsi"/>
        </w:rPr>
        <w:t xml:space="preserve">Caso o CONTRATADO requeira reequilíbrio econômico–financeiro do contrato, fica o CONTRATANTE obrigado a responder em até </w:t>
      </w:r>
      <w:proofErr w:type="spellStart"/>
      <w:r w:rsidRPr="00450142">
        <w:rPr>
          <w:rFonts w:cstheme="minorHAnsi"/>
          <w:u w:val="single"/>
        </w:rPr>
        <w:t>xx</w:t>
      </w:r>
      <w:proofErr w:type="spellEnd"/>
      <w:r w:rsidRPr="00450142">
        <w:rPr>
          <w:rFonts w:cstheme="minorHAnsi"/>
        </w:rPr>
        <w:t xml:space="preserve"> (</w:t>
      </w:r>
      <w:r w:rsidRPr="00450142">
        <w:rPr>
          <w:rFonts w:cstheme="minorHAnsi"/>
          <w:u w:val="single"/>
        </w:rPr>
        <w:t>XX</w:t>
      </w:r>
      <w:r w:rsidRPr="00450142">
        <w:rPr>
          <w:rFonts w:cstheme="minorHAnsi"/>
        </w:rPr>
        <w:t>) dias, da data do requerimento ou da data em que forem apresentados todos os documentos necessários à apreciação do pedido.</w:t>
      </w:r>
    </w:p>
    <w:p w:rsidR="00152DDD" w:rsidRPr="00450142" w:rsidRDefault="00152DDD" w:rsidP="00152DDD">
      <w:pPr>
        <w:jc w:val="both"/>
        <w:rPr>
          <w:rFonts w:cstheme="minorHAnsi"/>
          <w:b/>
          <w:bCs/>
        </w:rPr>
      </w:pPr>
      <w:r w:rsidRPr="00450142">
        <w:rPr>
          <w:rFonts w:cstheme="minorHAnsi"/>
          <w:b/>
          <w:bCs/>
        </w:rPr>
        <w:t>CLÁUSULA SÉTIMA – FORMA DE EXECUÇÃO </w:t>
      </w:r>
    </w:p>
    <w:p w:rsidR="00152DDD" w:rsidRPr="00450142" w:rsidRDefault="00152DDD" w:rsidP="00152DDD">
      <w:pPr>
        <w:jc w:val="both"/>
        <w:rPr>
          <w:rFonts w:cstheme="minorHAnsi"/>
        </w:rPr>
      </w:pPr>
      <w:r w:rsidRPr="00450142">
        <w:rPr>
          <w:rFonts w:cstheme="minorHAnsi"/>
        </w:rPr>
        <w:t>A forma de execução dos serviços objeto do presente contrato, obedecerá ao Termo de Referência (Anexo</w:t>
      </w:r>
      <w:r w:rsidR="00CA626D" w:rsidRPr="00450142">
        <w:rPr>
          <w:rFonts w:cstheme="minorHAnsi"/>
        </w:rPr>
        <w:t xml:space="preserve"> I</w:t>
      </w:r>
      <w:r w:rsidRPr="00450142">
        <w:rPr>
          <w:rFonts w:cstheme="minorHAnsi"/>
        </w:rPr>
        <w:t xml:space="preserve"> do Edital de Pregão Eletrônico nº _______).  </w:t>
      </w:r>
    </w:p>
    <w:p w:rsidR="00152DDD" w:rsidRPr="00450142" w:rsidRDefault="00152DDD" w:rsidP="00152DDD">
      <w:pPr>
        <w:jc w:val="both"/>
        <w:rPr>
          <w:rFonts w:cstheme="minorHAnsi"/>
          <w:b/>
          <w:bCs/>
        </w:rPr>
      </w:pPr>
      <w:r w:rsidRPr="00450142">
        <w:rPr>
          <w:rFonts w:cstheme="minorHAnsi"/>
          <w:b/>
          <w:bCs/>
        </w:rPr>
        <w:t>CLÁUSULA OITAVA – FISCALIZAÇÃO</w:t>
      </w:r>
    </w:p>
    <w:p w:rsidR="00152DDD" w:rsidRPr="00450142" w:rsidRDefault="00152DDD" w:rsidP="00152DDD">
      <w:pPr>
        <w:jc w:val="both"/>
        <w:rPr>
          <w:rFonts w:cstheme="minorHAnsi"/>
        </w:rPr>
      </w:pPr>
      <w:r w:rsidRPr="00450142">
        <w:rPr>
          <w:rFonts w:cstheme="minorHAnsi"/>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152DDD" w:rsidRPr="00450142" w:rsidRDefault="00152DDD" w:rsidP="00152DDD">
      <w:pPr>
        <w:jc w:val="both"/>
        <w:rPr>
          <w:rFonts w:cstheme="minorHAnsi"/>
        </w:rPr>
      </w:pPr>
      <w:r w:rsidRPr="00450142">
        <w:rPr>
          <w:rFonts w:cstheme="minorHAnsi"/>
          <w:b/>
          <w:bCs/>
        </w:rPr>
        <w:t>Parágrafo Primeiro</w:t>
      </w:r>
      <w:r w:rsidRPr="00450142">
        <w:rPr>
          <w:rFonts w:cstheme="minorHAnsi"/>
        </w:rPr>
        <w:t xml:space="preserve"> – A Fiscalização da execução dos serviços caberá a comissão designada por ato do</w:t>
      </w:r>
      <w:r w:rsidR="00CA626D" w:rsidRPr="00450142">
        <w:rPr>
          <w:rFonts w:cstheme="minorHAnsi"/>
        </w:rPr>
        <w:t xml:space="preserve"> Presidente da Fundação Cidade das Artes</w:t>
      </w:r>
      <w:r w:rsidRPr="00450142">
        <w:rPr>
          <w:rFonts w:cstheme="minorHAnsi"/>
        </w:rPr>
        <w:t>. Incumbe à Fiscalização a prática de todos os atos que lhe são próprios nos termos da legislação em vigor, respeitados o contraditório e a ampla defesa.</w:t>
      </w:r>
    </w:p>
    <w:p w:rsidR="00152DDD" w:rsidRPr="00450142" w:rsidRDefault="00152DDD" w:rsidP="00152DDD">
      <w:pPr>
        <w:jc w:val="both"/>
        <w:rPr>
          <w:rFonts w:cstheme="minorHAnsi"/>
        </w:rPr>
      </w:pPr>
      <w:r w:rsidRPr="00450142">
        <w:rPr>
          <w:rFonts w:cstheme="minorHAnsi"/>
          <w:b/>
          <w:bCs/>
        </w:rPr>
        <w:t>Parágrafo Segundo</w:t>
      </w:r>
      <w:r w:rsidRPr="00450142">
        <w:rPr>
          <w:rFonts w:cstheme="minorHAnsi"/>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152DDD" w:rsidRPr="00450142" w:rsidRDefault="00152DDD" w:rsidP="00152DDD">
      <w:pPr>
        <w:jc w:val="both"/>
        <w:rPr>
          <w:rFonts w:cstheme="minorHAnsi"/>
        </w:rPr>
      </w:pPr>
      <w:r w:rsidRPr="00450142">
        <w:rPr>
          <w:rFonts w:cstheme="minorHAnsi"/>
          <w:b/>
          <w:bCs/>
        </w:rPr>
        <w:t>Parágrafo Terceiro</w:t>
      </w:r>
      <w:r w:rsidRPr="00450142">
        <w:rPr>
          <w:rFonts w:cstheme="minorHAnsi"/>
        </w:rPr>
        <w:t xml:space="preserve"> – Compete à CONTRATADA fazer minucioso exame da execução dos serviços, de modo a permitir, a tempo e por escrito, apresentar à Fiscalização, para o devido </w:t>
      </w:r>
      <w:r w:rsidRPr="00450142">
        <w:rPr>
          <w:rFonts w:cstheme="minorHAnsi"/>
        </w:rPr>
        <w:lastRenderedPageBreak/>
        <w:t>esclarecimento, todas as divergências ou dúvidas porventura encontradas e que venham a impedir o bom desempenho do Contrato. O silêncio implica total aceitação das condições estabelecidas.</w:t>
      </w: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atuação fiscalizadora em nada restringirá a responsabilidade única, integral e exclusiva da CONTRATADA no que concerne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w:t>
      </w:r>
    </w:p>
    <w:p w:rsidR="00152DDD" w:rsidRPr="00450142" w:rsidRDefault="00152DDD" w:rsidP="00152DDD">
      <w:pPr>
        <w:jc w:val="both"/>
        <w:rPr>
          <w:rFonts w:cstheme="minorHAnsi"/>
        </w:rPr>
      </w:pPr>
      <w:r w:rsidRPr="00450142">
        <w:rPr>
          <w:rFonts w:cstheme="minorHAnsi"/>
          <w:b/>
          <w:bCs/>
        </w:rPr>
        <w:t>Parágrafo Quinto –</w:t>
      </w:r>
      <w:r w:rsidRPr="00450142">
        <w:rPr>
          <w:rFonts w:cstheme="minorHAnsi"/>
        </w:rPr>
        <w:t xml:space="preserve">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152DDD" w:rsidRPr="00450142" w:rsidRDefault="00152DDD" w:rsidP="00152DDD">
      <w:pPr>
        <w:jc w:val="both"/>
        <w:rPr>
          <w:rFonts w:cstheme="minorHAnsi"/>
          <w:b/>
          <w:bCs/>
        </w:rPr>
      </w:pPr>
      <w:r w:rsidRPr="00450142">
        <w:rPr>
          <w:rFonts w:cstheme="minorHAnsi"/>
          <w:b/>
          <w:bCs/>
        </w:rPr>
        <w:t>CLÁUSULA NONA – GARANTIA</w:t>
      </w:r>
    </w:p>
    <w:p w:rsidR="00152DDD" w:rsidRPr="00450142" w:rsidRDefault="00152DDD" w:rsidP="00152DDD">
      <w:pPr>
        <w:jc w:val="both"/>
        <w:rPr>
          <w:rFonts w:cstheme="minorHAnsi"/>
        </w:rPr>
      </w:pPr>
      <w:r w:rsidRPr="00450142">
        <w:rPr>
          <w:rFonts w:cstheme="minorHAnsi"/>
        </w:rPr>
        <w:t>A CONTRATADA prestou garantia na modalidade de</w:t>
      </w:r>
      <w:r w:rsidRPr="00450142">
        <w:rPr>
          <w:rFonts w:cstheme="minorHAnsi"/>
          <w:u w:val="single"/>
        </w:rPr>
        <w:t xml:space="preserve"> </w:t>
      </w:r>
      <w:r w:rsidRPr="00450142">
        <w:rPr>
          <w:rFonts w:cstheme="minorHAnsi"/>
          <w:u w:val="single"/>
        </w:rPr>
        <w:tab/>
        <w:t xml:space="preserve">, </w:t>
      </w:r>
      <w:r w:rsidRPr="00450142">
        <w:rPr>
          <w:rFonts w:cstheme="minorHAnsi"/>
        </w:rPr>
        <w:t>no valor de R$ ______________________ equivalente a 2% (dois por cento) do valor total do Contrato. </w:t>
      </w:r>
    </w:p>
    <w:p w:rsidR="00152DDD" w:rsidRPr="00450142" w:rsidRDefault="00152DDD" w:rsidP="00152DDD">
      <w:pPr>
        <w:jc w:val="both"/>
        <w:rPr>
          <w:rFonts w:cstheme="minorHAnsi"/>
        </w:rPr>
      </w:pPr>
      <w:r w:rsidRPr="00450142">
        <w:rPr>
          <w:rFonts w:cstheme="minorHAnsi"/>
          <w:b/>
          <w:bCs/>
        </w:rPr>
        <w:t>Parágrafo Primeiro</w:t>
      </w:r>
      <w:r w:rsidRPr="00450142">
        <w:rPr>
          <w:rFonts w:cstheme="minorHAnsi"/>
        </w:rPr>
        <w:t xml:space="preserve"> – </w:t>
      </w:r>
      <w:r w:rsidR="00CA626D" w:rsidRPr="00450142">
        <w:rPr>
          <w:rFonts w:cstheme="minorHAnsi"/>
        </w:rPr>
        <w:t>A Fundação Cidade das Artes</w:t>
      </w:r>
      <w:r w:rsidRPr="00450142">
        <w:rPr>
          <w:rFonts w:cstheme="minorHAnsi"/>
        </w:rP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152DDD" w:rsidRPr="00450142" w:rsidRDefault="00152DDD" w:rsidP="00152DDD">
      <w:pPr>
        <w:jc w:val="both"/>
        <w:rPr>
          <w:rFonts w:cstheme="minorHAnsi"/>
        </w:rPr>
      </w:pPr>
      <w:r w:rsidRPr="00450142">
        <w:rPr>
          <w:rFonts w:cstheme="minorHAnsi"/>
          <w:b/>
          <w:bCs/>
        </w:rPr>
        <w:t xml:space="preserve">Parágrafo Segundo – </w:t>
      </w:r>
      <w:r w:rsidRPr="00450142">
        <w:rPr>
          <w:rFonts w:cstheme="minorHAnsi"/>
        </w:rPr>
        <w:t xml:space="preserve">Os valores das multas impostas por descumprimento das obrigações assumidas no Contrato serão </w:t>
      </w:r>
      <w:r w:rsidRPr="00450142">
        <w:rPr>
          <w:rFonts w:cstheme="minorHAnsi"/>
          <w:b/>
          <w:bCs/>
          <w:u w:val="single"/>
        </w:rPr>
        <w:t>descontados da garantia</w:t>
      </w:r>
      <w:r w:rsidRPr="00450142">
        <w:rPr>
          <w:rFonts w:cstheme="minorHAnsi"/>
        </w:rPr>
        <w:t xml:space="preserve"> caso não venham a ser quitados no prazo de </w:t>
      </w:r>
      <w:r w:rsidRPr="00450142">
        <w:rPr>
          <w:rFonts w:cstheme="minorHAnsi"/>
          <w:b/>
          <w:bCs/>
          <w:u w:val="single"/>
        </w:rPr>
        <w:t>03 (três) dias úteis</w:t>
      </w:r>
      <w:r w:rsidRPr="00450142">
        <w:rPr>
          <w:rFonts w:cstheme="minorHAnsi"/>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152DDD" w:rsidRPr="00450142" w:rsidRDefault="00152DDD" w:rsidP="00152DDD">
      <w:pPr>
        <w:jc w:val="both"/>
        <w:rPr>
          <w:rFonts w:cstheme="minorHAnsi"/>
        </w:rPr>
      </w:pPr>
      <w:r w:rsidRPr="00450142">
        <w:rPr>
          <w:rFonts w:cstheme="minorHAnsi"/>
          <w:b/>
          <w:bCs/>
        </w:rPr>
        <w:t>Parágrafo Terceiro</w:t>
      </w:r>
      <w:r w:rsidRPr="00450142">
        <w:rPr>
          <w:rFonts w:cstheme="minorHAnsi"/>
        </w:rPr>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152DDD" w:rsidRPr="00450142" w:rsidRDefault="00152DDD" w:rsidP="00CA626D">
      <w:pPr>
        <w:jc w:val="both"/>
        <w:rPr>
          <w:rFonts w:cstheme="minorHAnsi"/>
          <w:b/>
          <w:bCs/>
          <w:u w:val="single"/>
        </w:rPr>
      </w:pPr>
      <w:r w:rsidRPr="00450142">
        <w:rPr>
          <w:rFonts w:cstheme="minorHAnsi"/>
        </w:rPr>
        <w:br/>
      </w:r>
      <w:r w:rsidR="004E1415">
        <w:rPr>
          <w:rFonts w:cstheme="minorHAnsi"/>
          <w:b/>
          <w:bCs/>
          <w:u w:val="single"/>
        </w:rPr>
        <w:t xml:space="preserve">1. </w:t>
      </w:r>
      <w:r w:rsidRPr="00450142">
        <w:rPr>
          <w:rFonts w:cstheme="minorHAnsi"/>
          <w:b/>
          <w:bCs/>
          <w:u w:val="single"/>
        </w:rPr>
        <w:t xml:space="preserve">Caso seja utilizada garantia modalidade de Caução em </w:t>
      </w:r>
      <w:proofErr w:type="gramStart"/>
      <w:r w:rsidRPr="00450142">
        <w:rPr>
          <w:rFonts w:cstheme="minorHAnsi"/>
          <w:b/>
          <w:bCs/>
          <w:u w:val="single"/>
        </w:rPr>
        <w:t>Dinheiro  (</w:t>
      </w:r>
      <w:proofErr w:type="gramEnd"/>
      <w:r w:rsidRPr="00450142">
        <w:rPr>
          <w:rFonts w:cstheme="minorHAnsi"/>
          <w:b/>
          <w:bCs/>
          <w:u w:val="single"/>
        </w:rPr>
        <w:t>art. 96, § 1º, I, 1ª parte, da Lei Federal nº 14.133/2021):</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Na hipótese de </w:t>
      </w:r>
      <w:r w:rsidRPr="00450142">
        <w:rPr>
          <w:rFonts w:cstheme="minorHAnsi"/>
          <w:b/>
          <w:bCs/>
          <w:u w:val="single"/>
        </w:rPr>
        <w:t>descontos da</w:t>
      </w:r>
      <w:r w:rsidRPr="00450142">
        <w:rPr>
          <w:rFonts w:cstheme="minorHAnsi"/>
          <w:u w:val="single"/>
        </w:rPr>
        <w:t xml:space="preserve"> </w:t>
      </w:r>
      <w:r w:rsidRPr="00450142">
        <w:rPr>
          <w:rFonts w:cstheme="minorHAnsi"/>
          <w:b/>
          <w:bCs/>
          <w:u w:val="single"/>
        </w:rPr>
        <w:t>garantia</w:t>
      </w:r>
      <w:r w:rsidRPr="00450142">
        <w:rPr>
          <w:rFonts w:cstheme="minorHAnsi"/>
        </w:rPr>
        <w:t xml:space="preserve"> a qualquer título, seu valor original deverá ser integralmente recomposto no prazo de </w:t>
      </w:r>
      <w:r w:rsidRPr="00450142">
        <w:rPr>
          <w:rFonts w:cstheme="minorHAnsi"/>
          <w:b/>
          <w:bCs/>
          <w:u w:val="single"/>
        </w:rPr>
        <w:t>7 (sete) dias úteis</w:t>
      </w:r>
      <w:r w:rsidRPr="00450142">
        <w:rPr>
          <w:rFonts w:cstheme="minorHAnsi"/>
        </w:rPr>
        <w:t xml:space="preserve">, exceto no caso da cobrança de valores de multas aplicadas, em que esse será de </w:t>
      </w:r>
      <w:r w:rsidRPr="00450142">
        <w:rPr>
          <w:rFonts w:cstheme="minorHAnsi"/>
          <w:b/>
          <w:bCs/>
          <w:u w:val="single"/>
        </w:rPr>
        <w:t>48 (quarenta e oito) horas</w:t>
      </w:r>
      <w:r w:rsidRPr="00450142">
        <w:rPr>
          <w:rFonts w:cstheme="minorHAnsi"/>
        </w:rPr>
        <w:t>, sempre contados da utilização ou da notificação pel</w:t>
      </w:r>
      <w:r w:rsidR="00A97F62">
        <w:rPr>
          <w:rFonts w:cstheme="minorHAnsi"/>
        </w:rPr>
        <w:t>a Fundação Cidade das Artes</w:t>
      </w:r>
      <w:r w:rsidRPr="00450142">
        <w:rPr>
          <w:rFonts w:cstheme="minorHAnsi"/>
        </w:rPr>
        <w:t>, o que ocorrer por último, sob pena de rescisão administrativa do Contrato.</w:t>
      </w:r>
    </w:p>
    <w:p w:rsidR="00152DDD" w:rsidRPr="00450142" w:rsidRDefault="00152DDD" w:rsidP="00152DDD">
      <w:pPr>
        <w:jc w:val="both"/>
        <w:rPr>
          <w:rFonts w:cstheme="minorHAnsi"/>
        </w:rPr>
      </w:pPr>
      <w:r w:rsidRPr="00450142">
        <w:rPr>
          <w:rFonts w:cstheme="minorHAnsi"/>
          <w:b/>
          <w:bCs/>
        </w:rPr>
        <w:lastRenderedPageBreak/>
        <w:t>Parágrafo Quinto –</w:t>
      </w:r>
      <w:r w:rsidRPr="00450142">
        <w:rPr>
          <w:rFonts w:cstheme="minorHAnsi"/>
        </w:rPr>
        <w:t xml:space="preserve"> Sempre que houver alteração do valor do Contrato, de acordo com o art. 124 da Lei Federal nº 14.133/2021, a garantia será complementada no prazo de </w:t>
      </w:r>
      <w:r w:rsidRPr="00450142">
        <w:rPr>
          <w:rFonts w:cstheme="minorHAnsi"/>
          <w:b/>
          <w:bCs/>
          <w:u w:val="single"/>
        </w:rPr>
        <w:t>7 (sete) dias úteis</w:t>
      </w:r>
      <w:r w:rsidRPr="00450142">
        <w:rPr>
          <w:rFonts w:cstheme="minorHAnsi"/>
        </w:rPr>
        <w:t xml:space="preserve"> do recebimento, pela CONTRATADA, do correspondente aviso, sob pena de aplicação das </w:t>
      </w:r>
      <w:r w:rsidRPr="00450142">
        <w:rPr>
          <w:rFonts w:cstheme="minorHAnsi"/>
          <w:b/>
          <w:bCs/>
        </w:rPr>
        <w:t>sanções previstas neste Contrato</w:t>
      </w:r>
      <w:r w:rsidRPr="00450142">
        <w:rPr>
          <w:rFonts w:cstheme="minorHAnsi"/>
        </w:rPr>
        <w:t>.</w:t>
      </w:r>
    </w:p>
    <w:p w:rsidR="00152DDD" w:rsidRPr="00450142" w:rsidRDefault="00152DDD" w:rsidP="00152DDD">
      <w:pPr>
        <w:jc w:val="both"/>
        <w:rPr>
          <w:rFonts w:cstheme="minorHAnsi"/>
        </w:rPr>
      </w:pPr>
      <w:r w:rsidRPr="00450142">
        <w:rPr>
          <w:rFonts w:cstheme="minorHAnsi"/>
          <w:b/>
          <w:bCs/>
        </w:rPr>
        <w:t>Parágrafo Sexto</w:t>
      </w:r>
      <w:r w:rsidRPr="00450142">
        <w:rPr>
          <w:rFonts w:cstheme="minorHAnsi"/>
        </w:rPr>
        <w:t xml:space="preserve"> – A garantia contratual só será liberada ou restituída com o integral cumprimento do Contrato, mediante ato liberatório da autoridade contratante, de acordo com </w:t>
      </w:r>
      <w:r w:rsidRPr="00450142">
        <w:rPr>
          <w:rFonts w:cstheme="minorHAnsi"/>
          <w:b/>
          <w:bCs/>
        </w:rPr>
        <w:t>o art. 465 do RGCAF</w:t>
      </w:r>
      <w:r w:rsidRPr="00450142">
        <w:rPr>
          <w:rFonts w:cstheme="minorHAnsi"/>
        </w:rPr>
        <w:t xml:space="preserve"> e, quando em dinheiro, atualizada monetariamente.</w:t>
      </w:r>
    </w:p>
    <w:p w:rsidR="00152DDD" w:rsidRPr="00450142" w:rsidRDefault="00152DDD" w:rsidP="00152DDD">
      <w:pPr>
        <w:jc w:val="both"/>
        <w:rPr>
          <w:rFonts w:cstheme="minorHAnsi"/>
        </w:rPr>
      </w:pPr>
      <w:r w:rsidRPr="00450142">
        <w:rPr>
          <w:rFonts w:cstheme="minorHAnsi"/>
        </w:rPr>
        <w:br/>
      </w:r>
    </w:p>
    <w:p w:rsidR="00152DDD" w:rsidRPr="00450142" w:rsidRDefault="00152DDD" w:rsidP="006A1C4D">
      <w:pPr>
        <w:numPr>
          <w:ilvl w:val="0"/>
          <w:numId w:val="2"/>
        </w:numPr>
        <w:jc w:val="both"/>
        <w:rPr>
          <w:rFonts w:cstheme="minorHAnsi"/>
        </w:rPr>
      </w:pPr>
      <w:r w:rsidRPr="00450142">
        <w:rPr>
          <w:rFonts w:cstheme="minorHAnsi"/>
          <w:b/>
          <w:bCs/>
          <w:u w:val="single"/>
        </w:rPr>
        <w:t>Caso seja utilizada garantia na modalidade de Seguro–Garantia (art. 96, § 1º, II, da Lei Federal nº 14.133/2021)</w:t>
      </w: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apólice deverá ter vigência idêntica ao prazo do contrato, acrescido de </w:t>
      </w:r>
      <w:r w:rsidRPr="00450142">
        <w:rPr>
          <w:rFonts w:cstheme="minorHAnsi"/>
          <w:b/>
          <w:bCs/>
        </w:rPr>
        <w:t>XX</w:t>
      </w:r>
      <w:r w:rsidRPr="00450142">
        <w:rPr>
          <w:rFonts w:cstheme="minorHAnsi"/>
        </w:rPr>
        <w:t xml:space="preserve"> (XXX) 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152DDD" w:rsidRPr="00450142" w:rsidRDefault="00152DDD" w:rsidP="00152DDD">
      <w:pPr>
        <w:jc w:val="both"/>
        <w:rPr>
          <w:rFonts w:cstheme="minorHAnsi"/>
        </w:rPr>
      </w:pPr>
      <w:r w:rsidRPr="00450142">
        <w:rPr>
          <w:rFonts w:cstheme="minorHAnsi"/>
          <w:b/>
          <w:bCs/>
        </w:rPr>
        <w:t>Parágrafo Quinto</w:t>
      </w:r>
      <w:r w:rsidRPr="00450142">
        <w:rPr>
          <w:rFonts w:cstheme="minorHAnsi"/>
        </w:rPr>
        <w:t xml:space="preserve"> – A apólice deverá conter disposição expressa de obrigatoriedade de a seguradora informar ao CONTRATANTE e à CONTRATADA, em até 30 (trinta) dias antes do prazo final da validade, se a apólice será ou não renovada.</w:t>
      </w:r>
    </w:p>
    <w:p w:rsidR="00152DDD" w:rsidRPr="00450142" w:rsidRDefault="00152DDD" w:rsidP="00152DDD">
      <w:pPr>
        <w:jc w:val="both"/>
        <w:rPr>
          <w:rFonts w:cstheme="minorHAnsi"/>
        </w:rPr>
      </w:pPr>
      <w:r w:rsidRPr="00450142">
        <w:rPr>
          <w:rFonts w:cstheme="minorHAnsi"/>
          <w:b/>
          <w:bCs/>
        </w:rPr>
        <w:t xml:space="preserve">Parágrafo Sexto – </w:t>
      </w:r>
      <w:r w:rsidRPr="00450142">
        <w:rPr>
          <w:rFonts w:cstheme="minorHAnsi"/>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152DDD" w:rsidRPr="00450142" w:rsidRDefault="00152DDD" w:rsidP="00152DDD">
      <w:pPr>
        <w:jc w:val="both"/>
        <w:rPr>
          <w:rFonts w:cstheme="minorHAnsi"/>
        </w:rPr>
      </w:pPr>
      <w:r w:rsidRPr="00450142">
        <w:rPr>
          <w:rFonts w:cstheme="minorHAnsi"/>
          <w:b/>
          <w:bCs/>
        </w:rPr>
        <w:t xml:space="preserve">Parágrafo Sétimo – </w:t>
      </w:r>
      <w:r w:rsidRPr="00450142">
        <w:rPr>
          <w:rFonts w:cstheme="minorHAnsi"/>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152DDD" w:rsidRPr="00450142" w:rsidRDefault="00152DDD" w:rsidP="00152DDD">
      <w:pPr>
        <w:jc w:val="both"/>
        <w:rPr>
          <w:rFonts w:cstheme="minorHAnsi"/>
        </w:rPr>
      </w:pPr>
      <w:r w:rsidRPr="00450142">
        <w:rPr>
          <w:rFonts w:cstheme="minorHAnsi"/>
          <w:b/>
          <w:bCs/>
        </w:rPr>
        <w:t>Parágrafo Oitavo –</w:t>
      </w:r>
      <w:r w:rsidRPr="00450142">
        <w:rPr>
          <w:rFonts w:cstheme="minorHAnsi"/>
        </w:rPr>
        <w:t xml:space="preserve"> A CONTRATADA encaminhará ao Contratante cópia autenticada das apólices de seguro, antes da assinatura do contrato, </w:t>
      </w:r>
    </w:p>
    <w:p w:rsidR="00152DDD" w:rsidRPr="00450142" w:rsidRDefault="00152DDD" w:rsidP="00152DDD">
      <w:pPr>
        <w:jc w:val="both"/>
        <w:rPr>
          <w:rFonts w:cstheme="minorHAnsi"/>
        </w:rPr>
      </w:pPr>
      <w:r w:rsidRPr="00450142">
        <w:rPr>
          <w:rFonts w:cstheme="minorHAnsi"/>
          <w:b/>
          <w:bCs/>
        </w:rPr>
        <w:t xml:space="preserve">Parágrafo Nono – </w:t>
      </w:r>
      <w:r w:rsidRPr="00450142">
        <w:rPr>
          <w:rFonts w:cstheme="minorHAnsi"/>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152DDD" w:rsidRPr="00450142" w:rsidRDefault="00152DDD" w:rsidP="00152DDD">
      <w:pPr>
        <w:jc w:val="both"/>
        <w:rPr>
          <w:rFonts w:cstheme="minorHAnsi"/>
        </w:rPr>
      </w:pPr>
      <w:r w:rsidRPr="00450142">
        <w:rPr>
          <w:rFonts w:cstheme="minorHAnsi"/>
          <w:b/>
          <w:bCs/>
        </w:rPr>
        <w:t>Parágrafo Décimo –</w:t>
      </w:r>
      <w:r w:rsidRPr="00450142">
        <w:rPr>
          <w:rFonts w:cstheme="minorHAnsi"/>
        </w:rPr>
        <w:t xml:space="preserve"> Sempre que houver alteração do valor do Contrato, de acordo com o art. 124 da Lei Federal nº 14.133/2021, a garantia será complementada no prazo de </w:t>
      </w:r>
      <w:r w:rsidRPr="00450142">
        <w:rPr>
          <w:rFonts w:cstheme="minorHAnsi"/>
          <w:b/>
          <w:bCs/>
          <w:u w:val="single"/>
        </w:rPr>
        <w:t>7 (sete) dias úteis</w:t>
      </w:r>
      <w:r w:rsidRPr="00450142">
        <w:rPr>
          <w:rFonts w:cstheme="minorHAnsi"/>
        </w:rPr>
        <w:t xml:space="preserve"> do recebimento, pela CONTRATADA, do correspondente aviso, sob pena de aplicação das </w:t>
      </w:r>
      <w:r w:rsidRPr="00450142">
        <w:rPr>
          <w:rFonts w:cstheme="minorHAnsi"/>
          <w:b/>
          <w:bCs/>
        </w:rPr>
        <w:t>sanções previstas neste Contrato</w:t>
      </w:r>
      <w:r w:rsidRPr="00450142">
        <w:rPr>
          <w:rFonts w:cstheme="minorHAnsi"/>
        </w:rPr>
        <w:t>.</w:t>
      </w:r>
    </w:p>
    <w:p w:rsidR="00152DDD" w:rsidRPr="00450142" w:rsidRDefault="00152DDD" w:rsidP="00152DDD">
      <w:pPr>
        <w:jc w:val="both"/>
        <w:rPr>
          <w:rFonts w:cstheme="minorHAnsi"/>
        </w:rPr>
      </w:pPr>
      <w:r w:rsidRPr="00450142">
        <w:rPr>
          <w:rFonts w:cstheme="minorHAnsi"/>
          <w:b/>
          <w:bCs/>
        </w:rPr>
        <w:t>Parágrafo Décimo Primeiro</w:t>
      </w:r>
      <w:r w:rsidRPr="00450142">
        <w:rPr>
          <w:rFonts w:cstheme="minorHAnsi"/>
        </w:rPr>
        <w:t xml:space="preserve"> – A garantia contratual só será liberada ou restituída com o integral cumprimento do Contrato, mediante ato liberatório da autoridade contratante, de acordo com </w:t>
      </w:r>
      <w:r w:rsidRPr="00450142">
        <w:rPr>
          <w:rFonts w:cstheme="minorHAnsi"/>
          <w:b/>
          <w:bCs/>
        </w:rPr>
        <w:t>o art. 465 do RGCAF</w:t>
      </w:r>
      <w:r w:rsidRPr="00450142">
        <w:rPr>
          <w:rFonts w:cstheme="minorHAnsi"/>
        </w:rPr>
        <w:t>.</w:t>
      </w:r>
    </w:p>
    <w:p w:rsidR="00152DDD" w:rsidRPr="00450142" w:rsidRDefault="00152DDD" w:rsidP="00CA626D">
      <w:pPr>
        <w:jc w:val="both"/>
        <w:rPr>
          <w:rFonts w:cstheme="minorHAnsi"/>
        </w:rPr>
      </w:pPr>
      <w:r w:rsidRPr="00450142">
        <w:rPr>
          <w:rFonts w:cstheme="minorHAnsi"/>
        </w:rPr>
        <w:lastRenderedPageBreak/>
        <w:br/>
      </w:r>
      <w:r w:rsidR="004E1415">
        <w:rPr>
          <w:rFonts w:cstheme="minorHAnsi"/>
          <w:b/>
          <w:bCs/>
          <w:u w:val="single"/>
        </w:rPr>
        <w:t xml:space="preserve">3. </w:t>
      </w:r>
      <w:r w:rsidRPr="00450142">
        <w:rPr>
          <w:rFonts w:cstheme="minorHAnsi"/>
          <w:b/>
          <w:bCs/>
          <w:u w:val="single"/>
        </w:rPr>
        <w:t>Caso seja utilizada a garantia na modalidade Fiança–Bancária (art. 96, § 1º, III, da Lei Federal nº 14.133/2021):</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fiança bancária formalizar–se–á através de carta de fiança fornecida por instituição financeira devidamente autorizada a operar no país pelo Banco Central do Brasil.</w:t>
      </w:r>
    </w:p>
    <w:p w:rsidR="00152DDD" w:rsidRPr="00450142" w:rsidRDefault="00152DDD" w:rsidP="00152DDD">
      <w:pPr>
        <w:jc w:val="both"/>
        <w:rPr>
          <w:rFonts w:cstheme="minorHAnsi"/>
        </w:rPr>
      </w:pPr>
      <w:r w:rsidRPr="00450142">
        <w:rPr>
          <w:rFonts w:cstheme="minorHAnsi"/>
          <w:b/>
          <w:bCs/>
        </w:rPr>
        <w:t xml:space="preserve">Parágrafo Quinto </w:t>
      </w:r>
      <w:r w:rsidRPr="00450142">
        <w:rPr>
          <w:rFonts w:cstheme="minorHAnsi"/>
        </w:rPr>
        <w:t>– A fiança bancária será apresentada com firma devidamente reconhecida em cartório, exceto no caso de documento emitido por via digital, cuja autenticidade pode ser aferida junto aos certificadores digitais devida e legalmente autorizados.</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Parágrafo Sexto –</w:t>
      </w:r>
      <w:r w:rsidRPr="00450142">
        <w:rPr>
          <w:rFonts w:cstheme="minorHAnsi"/>
        </w:rPr>
        <w:t xml:space="preserve"> A fiança bancária deverá ter prazo de validade correspondente ao período de vigência deste contrato, acrescido de </w:t>
      </w:r>
      <w:r w:rsidRPr="00450142">
        <w:rPr>
          <w:rFonts w:cstheme="minorHAnsi"/>
          <w:b/>
          <w:bCs/>
        </w:rPr>
        <w:t>XX</w:t>
      </w:r>
      <w:r w:rsidRPr="00450142">
        <w:rPr>
          <w:rFonts w:cstheme="minorHAnsi"/>
        </w:rPr>
        <w:t xml:space="preserve"> (XXX) dias para apuração de eventual inadimplemento da CONTRATADA — ocorrido durante a vigência contratual — e para a comunicação do inadimplemento à instituição financeira.</w:t>
      </w:r>
    </w:p>
    <w:p w:rsidR="00152DDD" w:rsidRPr="00450142" w:rsidRDefault="00152DDD" w:rsidP="00152DDD">
      <w:pPr>
        <w:jc w:val="both"/>
        <w:rPr>
          <w:rFonts w:cstheme="minorHAnsi"/>
        </w:rPr>
      </w:pPr>
      <w:r w:rsidRPr="00450142">
        <w:rPr>
          <w:rFonts w:cstheme="minorHAnsi"/>
          <w:b/>
          <w:bCs/>
        </w:rPr>
        <w:t xml:space="preserve">Parágrafo Sétimo – </w:t>
      </w:r>
      <w:r w:rsidRPr="00450142">
        <w:rPr>
          <w:rFonts w:cstheme="minorHAnsi"/>
        </w:rPr>
        <w:t xml:space="preserve">No instrumento de fiança bancária constará renúncia expressa do fiador ao </w:t>
      </w:r>
      <w:proofErr w:type="spellStart"/>
      <w:r w:rsidRPr="00450142">
        <w:rPr>
          <w:rFonts w:cstheme="minorHAnsi"/>
        </w:rPr>
        <w:t>beneficio</w:t>
      </w:r>
      <w:proofErr w:type="spellEnd"/>
      <w:r w:rsidRPr="00450142">
        <w:rPr>
          <w:rFonts w:cstheme="minorHAnsi"/>
        </w:rPr>
        <w:t xml:space="preserve"> de ordem e aos direitos previstos nos </w:t>
      </w:r>
      <w:proofErr w:type="spellStart"/>
      <w:r w:rsidRPr="00450142">
        <w:rPr>
          <w:rFonts w:cstheme="minorHAnsi"/>
        </w:rPr>
        <w:t>arts</w:t>
      </w:r>
      <w:proofErr w:type="spellEnd"/>
      <w:r w:rsidRPr="00450142">
        <w:rPr>
          <w:rFonts w:cstheme="minorHAnsi"/>
        </w:rPr>
        <w:t>. 827 e 838 do Código Civil Brasileiro, bem como sua expressa afirmação que, como devedor solidário, fará o pagamento ao Contratante, independentemente de interpelação judicial, caso o afiançado não cumpra suas obrigações.  </w:t>
      </w:r>
    </w:p>
    <w:p w:rsidR="00152DDD" w:rsidRPr="00450142" w:rsidRDefault="00152DDD" w:rsidP="00152DDD">
      <w:pPr>
        <w:jc w:val="both"/>
        <w:rPr>
          <w:rFonts w:cstheme="minorHAnsi"/>
        </w:rPr>
      </w:pPr>
      <w:r w:rsidRPr="00450142">
        <w:rPr>
          <w:rFonts w:cstheme="minorHAnsi"/>
          <w:b/>
          <w:bCs/>
        </w:rPr>
        <w:t>Parágrafo Oitavo</w:t>
      </w:r>
      <w:r w:rsidRPr="00450142">
        <w:rPr>
          <w:rFonts w:cstheme="minorHAnsi"/>
        </w:rPr>
        <w:t xml:space="preserve"> </w:t>
      </w:r>
      <w:r w:rsidRPr="00450142">
        <w:rPr>
          <w:rFonts w:cstheme="minorHAnsi"/>
          <w:b/>
          <w:bCs/>
        </w:rPr>
        <w:t>–</w:t>
      </w:r>
      <w:r w:rsidRPr="00450142">
        <w:rPr>
          <w:rFonts w:cstheme="minorHAnsi"/>
        </w:rPr>
        <w:t xml:space="preserve"> Sempre que houver alteração do valor do Contrato, de acordo com o art. 124 da Lei Federal nº 14.133/2021, a garantia será complementada no prazo de </w:t>
      </w:r>
      <w:r w:rsidRPr="00450142">
        <w:rPr>
          <w:rFonts w:cstheme="minorHAnsi"/>
          <w:b/>
          <w:bCs/>
          <w:u w:val="single"/>
        </w:rPr>
        <w:t>7 (sete) dias úteis</w:t>
      </w:r>
      <w:r w:rsidRPr="00450142">
        <w:rPr>
          <w:rFonts w:cstheme="minorHAnsi"/>
        </w:rPr>
        <w:t xml:space="preserve"> do recebimento, pela CONTRATADA, do correspondente aviso, sob pena de aplicação das </w:t>
      </w:r>
      <w:r w:rsidRPr="00450142">
        <w:rPr>
          <w:rFonts w:cstheme="minorHAnsi"/>
          <w:b/>
          <w:bCs/>
        </w:rPr>
        <w:t>sanções previstas neste Contrato</w:t>
      </w:r>
      <w:r w:rsidRPr="00450142">
        <w:rPr>
          <w:rFonts w:cstheme="minorHAnsi"/>
        </w:rPr>
        <w:t>.</w:t>
      </w:r>
    </w:p>
    <w:p w:rsidR="00152DDD" w:rsidRPr="00450142" w:rsidRDefault="00152DDD" w:rsidP="00152DDD">
      <w:pPr>
        <w:jc w:val="both"/>
        <w:rPr>
          <w:rFonts w:cstheme="minorHAnsi"/>
        </w:rPr>
      </w:pPr>
      <w:r w:rsidRPr="00450142">
        <w:rPr>
          <w:rFonts w:cstheme="minorHAnsi"/>
          <w:b/>
          <w:bCs/>
        </w:rPr>
        <w:t>Parágrafo Nono</w:t>
      </w:r>
      <w:r w:rsidRPr="00450142">
        <w:rPr>
          <w:rFonts w:cstheme="minorHAnsi"/>
        </w:rPr>
        <w:t xml:space="preserve"> – A garantia contratual só será liberada ou restituída com o integral cumprimento do Contrato, mediante ato liberatório da autoridade contratante, de acordo com </w:t>
      </w:r>
      <w:r w:rsidRPr="00450142">
        <w:rPr>
          <w:rFonts w:cstheme="minorHAnsi"/>
          <w:b/>
          <w:bCs/>
        </w:rPr>
        <w:t>o art. 465 do RGCAF</w:t>
      </w:r>
      <w:r w:rsidRPr="00450142">
        <w:rPr>
          <w:rFonts w:cstheme="minorHAnsi"/>
        </w:rPr>
        <w:t>.</w:t>
      </w:r>
    </w:p>
    <w:p w:rsidR="00152DDD" w:rsidRPr="00450142" w:rsidRDefault="00152DDD" w:rsidP="00CA626D">
      <w:pPr>
        <w:jc w:val="both"/>
        <w:rPr>
          <w:rFonts w:cstheme="minorHAnsi"/>
          <w:b/>
          <w:bCs/>
          <w:u w:val="single"/>
        </w:rPr>
      </w:pPr>
      <w:r w:rsidRPr="00450142">
        <w:rPr>
          <w:rFonts w:cstheme="minorHAnsi"/>
        </w:rPr>
        <w:br/>
      </w:r>
      <w:r w:rsidR="004E1415">
        <w:rPr>
          <w:rFonts w:cstheme="minorHAnsi"/>
          <w:b/>
          <w:bCs/>
          <w:u w:val="single"/>
        </w:rPr>
        <w:t xml:space="preserve">4. </w:t>
      </w:r>
      <w:r w:rsidRPr="00450142">
        <w:rPr>
          <w:rFonts w:cstheme="minorHAnsi"/>
          <w:b/>
          <w:bCs/>
          <w:u w:val="single"/>
        </w:rPr>
        <w:t>Caso seja utilizada garantia modalidade Caução Títulos Públicos (art. 96, § 1º, I, 2ª parte, da Lei Federal nº 14.133/2021):</w:t>
      </w: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contratada entregará, até a data da assinat</w:t>
      </w:r>
      <w:r w:rsidR="007E7245">
        <w:rPr>
          <w:rFonts w:cstheme="minorHAnsi"/>
        </w:rPr>
        <w:t>ura do contrato, os Títulos da </w:t>
      </w:r>
      <w:r w:rsidRPr="00450142">
        <w:rPr>
          <w:rFonts w:cstheme="minorHAnsi"/>
        </w:rP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152DDD" w:rsidRPr="00450142" w:rsidRDefault="00152DDD" w:rsidP="00152DDD">
      <w:pPr>
        <w:jc w:val="both"/>
        <w:rPr>
          <w:rFonts w:cstheme="minorHAnsi"/>
        </w:rPr>
      </w:pPr>
      <w:r w:rsidRPr="00450142">
        <w:rPr>
          <w:rFonts w:cstheme="minorHAnsi"/>
          <w:b/>
          <w:bCs/>
        </w:rPr>
        <w:t>Parágrafo Quinto –</w:t>
      </w:r>
      <w:r w:rsidRPr="00450142">
        <w:rPr>
          <w:rFonts w:cstheme="minorHAnsi"/>
        </w:rPr>
        <w:t xml:space="preserve"> Sempre que houver alteração do valor do Contrato, de acordo com o art. 124 da Lei Federal nº 14.133/2021, a garantia será complementada no prazo de </w:t>
      </w:r>
      <w:r w:rsidRPr="00450142">
        <w:rPr>
          <w:rFonts w:cstheme="minorHAnsi"/>
          <w:b/>
          <w:bCs/>
          <w:u w:val="single"/>
        </w:rPr>
        <w:t>7 (sete) dias úteis</w:t>
      </w:r>
      <w:r w:rsidRPr="00450142">
        <w:rPr>
          <w:rFonts w:cstheme="minorHAnsi"/>
        </w:rPr>
        <w:t xml:space="preserve"> do recebimento, pela CONTRATADA, do correspondente aviso, sob pena de aplicação das </w:t>
      </w:r>
      <w:r w:rsidRPr="00450142">
        <w:rPr>
          <w:rFonts w:cstheme="minorHAnsi"/>
          <w:b/>
          <w:bCs/>
        </w:rPr>
        <w:t>sanções previstas neste Contrato</w:t>
      </w:r>
      <w:r w:rsidRPr="00450142">
        <w:rPr>
          <w:rFonts w:cstheme="minorHAnsi"/>
        </w:rPr>
        <w:t>.</w:t>
      </w:r>
    </w:p>
    <w:p w:rsidR="00152DDD" w:rsidRPr="00450142" w:rsidRDefault="00152DDD" w:rsidP="00152DDD">
      <w:pPr>
        <w:jc w:val="both"/>
        <w:rPr>
          <w:rFonts w:cstheme="minorHAnsi"/>
        </w:rPr>
      </w:pPr>
      <w:r w:rsidRPr="00450142">
        <w:rPr>
          <w:rFonts w:cstheme="minorHAnsi"/>
          <w:b/>
          <w:bCs/>
        </w:rPr>
        <w:lastRenderedPageBreak/>
        <w:t>Parágrafo Sexto</w:t>
      </w:r>
      <w:r w:rsidRPr="00450142">
        <w:rPr>
          <w:rFonts w:cstheme="minorHAnsi"/>
        </w:rPr>
        <w:t xml:space="preserve"> – A garantia contratual só será liberada ou restituída com o integral cumprimento do Contrato, mediante ato liberatório da autoridade contratante, de acordo com </w:t>
      </w:r>
      <w:r w:rsidRPr="00450142">
        <w:rPr>
          <w:rFonts w:cstheme="minorHAnsi"/>
          <w:b/>
          <w:bCs/>
        </w:rPr>
        <w:t>o art. 465 do RGCAF</w:t>
      </w:r>
      <w:r w:rsidRPr="00450142">
        <w:rPr>
          <w:rFonts w:cstheme="minorHAnsi"/>
        </w:rPr>
        <w:t>.</w:t>
      </w:r>
    </w:p>
    <w:p w:rsidR="00152DDD" w:rsidRPr="00450142" w:rsidRDefault="00152DDD" w:rsidP="00152DDD">
      <w:pPr>
        <w:jc w:val="both"/>
        <w:rPr>
          <w:rFonts w:cstheme="minorHAnsi"/>
          <w:b/>
          <w:bCs/>
        </w:rPr>
      </w:pPr>
      <w:r w:rsidRPr="00450142">
        <w:rPr>
          <w:rFonts w:cstheme="minorHAnsi"/>
          <w:b/>
          <w:bCs/>
        </w:rPr>
        <w:t>CLÁUSULA DÉCIMA – PRAZO</w:t>
      </w:r>
    </w:p>
    <w:p w:rsidR="00152DDD" w:rsidRPr="00450142" w:rsidRDefault="00152DDD" w:rsidP="00152DDD">
      <w:pPr>
        <w:jc w:val="both"/>
        <w:rPr>
          <w:rFonts w:cstheme="minorHAnsi"/>
        </w:rPr>
      </w:pPr>
      <w:r w:rsidRPr="00450142">
        <w:rPr>
          <w:rFonts w:cstheme="minorHAnsi"/>
        </w:rPr>
        <w:t xml:space="preserve">A contratação terá eficácia a partir da data da publicação do instrumento correspondente no Portal Nacional de Contratações Públicas e vigorará por </w:t>
      </w:r>
      <w:r w:rsidR="007E7245">
        <w:rPr>
          <w:rFonts w:cstheme="minorHAnsi"/>
        </w:rPr>
        <w:t>24</w:t>
      </w:r>
      <w:r w:rsidR="00CA626D" w:rsidRPr="00450142">
        <w:rPr>
          <w:rFonts w:cstheme="minorHAnsi"/>
        </w:rPr>
        <w:t xml:space="preserve"> (</w:t>
      </w:r>
      <w:r w:rsidR="007E7245">
        <w:rPr>
          <w:rFonts w:cstheme="minorHAnsi"/>
        </w:rPr>
        <w:t>vinte e quatro</w:t>
      </w:r>
      <w:r w:rsidR="00CA626D" w:rsidRPr="00450142">
        <w:rPr>
          <w:rFonts w:cstheme="minorHAnsi"/>
        </w:rPr>
        <w:t xml:space="preserve">) </w:t>
      </w:r>
      <w:r w:rsidRPr="00450142">
        <w:rPr>
          <w:rFonts w:cstheme="minorHAnsi"/>
        </w:rPr>
        <w:t>meses contados desta ou da data estabelecida no memorando de início, se houver.</w:t>
      </w:r>
    </w:p>
    <w:p w:rsidR="00152DDD" w:rsidRPr="00450142" w:rsidRDefault="00152DDD" w:rsidP="00152DDD">
      <w:pPr>
        <w:jc w:val="both"/>
        <w:rPr>
          <w:rFonts w:cstheme="minorHAnsi"/>
        </w:rPr>
      </w:pPr>
      <w:r w:rsidRPr="00450142">
        <w:rPr>
          <w:rFonts w:cstheme="minorHAnsi"/>
          <w:b/>
          <w:bCs/>
        </w:rPr>
        <w:t>Parágrafo Primeiro</w:t>
      </w:r>
      <w:r w:rsidRPr="00450142">
        <w:rPr>
          <w:rFonts w:cstheme="minorHAnsi"/>
        </w:rPr>
        <w:t xml:space="preserve"> – O prazo de execução dos serviços poderá ser prorrogado ou alterado nos termos da</w:t>
      </w:r>
      <w:r w:rsidRPr="00450142">
        <w:rPr>
          <w:rFonts w:cstheme="minorHAnsi"/>
          <w:b/>
          <w:bCs/>
        </w:rPr>
        <w:t xml:space="preserve"> </w:t>
      </w:r>
      <w:r w:rsidRPr="00450142">
        <w:rPr>
          <w:rFonts w:cstheme="minorHAnsi"/>
        </w:rPr>
        <w:t>Lei Federal nº 14.133/2021. </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Parágrafo Segundo</w:t>
      </w:r>
      <w:r w:rsidRPr="00450142">
        <w:rPr>
          <w:rFonts w:cstheme="minorHAnsi"/>
        </w:rPr>
        <w:t xml:space="preserve"> – No caso de serviços e fornecimentos contínuos, o contrato poderá ser prorrogado na forma dos </w:t>
      </w:r>
      <w:proofErr w:type="spellStart"/>
      <w:r w:rsidRPr="00450142">
        <w:rPr>
          <w:rFonts w:cstheme="minorHAnsi"/>
        </w:rPr>
        <w:t>arts</w:t>
      </w:r>
      <w:proofErr w:type="spellEnd"/>
      <w:r w:rsidRPr="00450142">
        <w:rPr>
          <w:rFonts w:cstheme="minorHAnsi"/>
        </w:rPr>
        <w:t>. 107 e 106, §2º, da Lei Federal nº 14.133/2021, e das demais normas aplicáveis.</w:t>
      </w:r>
    </w:p>
    <w:p w:rsidR="00152DDD" w:rsidRPr="00450142" w:rsidRDefault="00152DDD" w:rsidP="00152DDD">
      <w:pPr>
        <w:jc w:val="both"/>
        <w:rPr>
          <w:rFonts w:cstheme="minorHAnsi"/>
          <w:b/>
          <w:bCs/>
        </w:rPr>
      </w:pPr>
      <w:r w:rsidRPr="00450142">
        <w:rPr>
          <w:rFonts w:cstheme="minorHAnsi"/>
          <w:b/>
          <w:bCs/>
        </w:rPr>
        <w:t>CLÁUSULA DÉCIMA PRIMEIRA – OBRIGAÇÕES DA CONTRATADA </w:t>
      </w:r>
    </w:p>
    <w:p w:rsidR="00152DDD" w:rsidRPr="00450142" w:rsidRDefault="00152DDD" w:rsidP="00152DDD">
      <w:pPr>
        <w:jc w:val="both"/>
        <w:rPr>
          <w:rFonts w:cstheme="minorHAnsi"/>
        </w:rPr>
      </w:pPr>
      <w:r w:rsidRPr="00450142">
        <w:rPr>
          <w:rFonts w:cstheme="minorHAnsi"/>
        </w:rPr>
        <w:t>São obrigações da CONTRATADA:</w:t>
      </w:r>
    </w:p>
    <w:p w:rsidR="00152DDD" w:rsidRPr="00450142" w:rsidRDefault="00152DDD" w:rsidP="006A1C4D">
      <w:pPr>
        <w:numPr>
          <w:ilvl w:val="0"/>
          <w:numId w:val="3"/>
        </w:numPr>
        <w:jc w:val="both"/>
        <w:rPr>
          <w:rFonts w:cstheme="minorHAnsi"/>
        </w:rPr>
      </w:pPr>
      <w:r w:rsidRPr="00450142">
        <w:rPr>
          <w:rFonts w:cstheme="minorHAnsi"/>
        </w:rPr>
        <w:t>– prestar os serviços de acordo com todas as exigências contidas no Termo de Referência/Projeto Básico;</w:t>
      </w:r>
    </w:p>
    <w:p w:rsidR="00152DDD" w:rsidRPr="00450142" w:rsidRDefault="00152DDD" w:rsidP="006A1C4D">
      <w:pPr>
        <w:numPr>
          <w:ilvl w:val="0"/>
          <w:numId w:val="3"/>
        </w:numPr>
        <w:jc w:val="both"/>
        <w:rPr>
          <w:rFonts w:cstheme="minorHAnsi"/>
        </w:rPr>
      </w:pPr>
      <w:proofErr w:type="gramStart"/>
      <w:r w:rsidRPr="00450142">
        <w:rPr>
          <w:rFonts w:cstheme="minorHAnsi"/>
        </w:rPr>
        <w:t>–  tomar</w:t>
      </w:r>
      <w:proofErr w:type="gramEnd"/>
      <w:r w:rsidRPr="00450142">
        <w:rPr>
          <w:rFonts w:cstheme="minorHAnsi"/>
        </w:rPr>
        <w:t xml:space="preserve"> as medidas preventivas necessárias para evitar danos a terceiros, em consequência da execução dos trabalhos;</w:t>
      </w:r>
    </w:p>
    <w:p w:rsidR="00152DDD" w:rsidRPr="00450142" w:rsidRDefault="00152DDD" w:rsidP="006A1C4D">
      <w:pPr>
        <w:numPr>
          <w:ilvl w:val="0"/>
          <w:numId w:val="3"/>
        </w:numPr>
        <w:jc w:val="both"/>
        <w:rPr>
          <w:rFonts w:cstheme="minorHAnsi"/>
        </w:rPr>
      </w:pPr>
      <w:r w:rsidRPr="00450142">
        <w:rPr>
          <w:rFonts w:cstheme="minorHAnsi"/>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152DDD" w:rsidRPr="00450142" w:rsidRDefault="00152DDD" w:rsidP="006A1C4D">
      <w:pPr>
        <w:numPr>
          <w:ilvl w:val="0"/>
          <w:numId w:val="3"/>
        </w:numPr>
        <w:jc w:val="both"/>
        <w:rPr>
          <w:rFonts w:cstheme="minorHAnsi"/>
        </w:rPr>
      </w:pPr>
      <w:proofErr w:type="gramStart"/>
      <w:r w:rsidRPr="00450142">
        <w:rPr>
          <w:rFonts w:cstheme="minorHAnsi"/>
        </w:rPr>
        <w:t>–  atender</w:t>
      </w:r>
      <w:proofErr w:type="gramEnd"/>
      <w:r w:rsidRPr="00450142">
        <w:rPr>
          <w:rFonts w:cstheme="minorHAnsi"/>
        </w:rPr>
        <w:t xml:space="preserve"> às determinações e exigências formuladas pelo CONTRATANTE;</w:t>
      </w:r>
    </w:p>
    <w:p w:rsidR="00152DDD" w:rsidRPr="00450142" w:rsidRDefault="00152DDD" w:rsidP="006A1C4D">
      <w:pPr>
        <w:numPr>
          <w:ilvl w:val="0"/>
          <w:numId w:val="3"/>
        </w:numPr>
        <w:jc w:val="both"/>
        <w:rPr>
          <w:rFonts w:cstheme="minorHAnsi"/>
        </w:rPr>
      </w:pPr>
      <w:r w:rsidRPr="00450142">
        <w:rPr>
          <w:rFonts w:cstheme="minorHAnsi"/>
        </w:rPr>
        <w:t>– reparar, corrigir, remover, reconstruir ou substituir, por sua conta e responsabilidade, os serviços recusados pelo CONTRATANTE no prazo determinado pela Fiscalização;</w:t>
      </w:r>
    </w:p>
    <w:p w:rsidR="00152DDD" w:rsidRPr="00450142" w:rsidRDefault="00152DDD" w:rsidP="006A1C4D">
      <w:pPr>
        <w:numPr>
          <w:ilvl w:val="0"/>
          <w:numId w:val="3"/>
        </w:numPr>
        <w:jc w:val="both"/>
        <w:rPr>
          <w:rFonts w:cstheme="minorHAnsi"/>
        </w:rPr>
      </w:pPr>
      <w:r w:rsidRPr="00450142">
        <w:rPr>
          <w:rFonts w:cstheme="minorHAnsi"/>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152DDD" w:rsidRPr="00450142" w:rsidRDefault="00152DDD" w:rsidP="006A1C4D">
      <w:pPr>
        <w:numPr>
          <w:ilvl w:val="0"/>
          <w:numId w:val="4"/>
        </w:numPr>
        <w:jc w:val="both"/>
        <w:rPr>
          <w:rFonts w:cstheme="minorHAnsi"/>
        </w:rPr>
      </w:pPr>
      <w:proofErr w:type="gramStart"/>
      <w:r w:rsidRPr="00450142">
        <w:rPr>
          <w:rFonts w:cstheme="minorHAnsi"/>
        </w:rPr>
        <w:t>em</w:t>
      </w:r>
      <w:proofErr w:type="gramEnd"/>
      <w:r w:rsidRPr="00450142">
        <w:rPr>
          <w:rFonts w:cstheme="minorHAnsi"/>
        </w:rPr>
        <w:t xml:space="preserve">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152DDD" w:rsidRPr="00450142" w:rsidRDefault="00152DDD" w:rsidP="006A1C4D">
      <w:pPr>
        <w:numPr>
          <w:ilvl w:val="0"/>
          <w:numId w:val="4"/>
        </w:numPr>
        <w:jc w:val="both"/>
        <w:rPr>
          <w:rFonts w:cstheme="minorHAnsi"/>
        </w:rPr>
      </w:pPr>
      <w:proofErr w:type="gramStart"/>
      <w:r w:rsidRPr="00450142">
        <w:rPr>
          <w:rFonts w:cstheme="minorHAnsi"/>
        </w:rPr>
        <w:t>no</w:t>
      </w:r>
      <w:proofErr w:type="gramEnd"/>
      <w:r w:rsidRPr="00450142">
        <w:rPr>
          <w:rFonts w:cstheme="minorHAnsi"/>
        </w:rPr>
        <w:t xml:space="preserve"> caso da existência de débitos tributários ou previdenciários, decorrentes da execução do presente Contrato, que possam ensejar responsabilidade subsidiária ou solidária do </w:t>
      </w:r>
      <w:r w:rsidRPr="00450142">
        <w:rPr>
          <w:rFonts w:cstheme="minorHAnsi"/>
        </w:rPr>
        <w:lastRenderedPageBreak/>
        <w:t>CONTRATANTE, as parcelas vincendas poderão ser retidas até o montante dos valores cobrados, que serão complementados a qualquer tempo com nova retenção em caso de insuficiência;</w:t>
      </w:r>
    </w:p>
    <w:p w:rsidR="00152DDD" w:rsidRPr="00450142" w:rsidRDefault="00152DDD" w:rsidP="006A1C4D">
      <w:pPr>
        <w:numPr>
          <w:ilvl w:val="0"/>
          <w:numId w:val="4"/>
        </w:numPr>
        <w:jc w:val="both"/>
        <w:rPr>
          <w:rFonts w:cstheme="minorHAnsi"/>
        </w:rPr>
      </w:pPr>
      <w:proofErr w:type="gramStart"/>
      <w:r w:rsidRPr="00450142">
        <w:rPr>
          <w:rFonts w:cstheme="minorHAnsi"/>
        </w:rPr>
        <w:t>as</w:t>
      </w:r>
      <w:proofErr w:type="gramEnd"/>
      <w:r w:rsidRPr="00450142">
        <w:rPr>
          <w:rFonts w:cstheme="minorHAnsi"/>
        </w:rPr>
        <w:t xml:space="preserve">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152DDD" w:rsidRPr="00450142" w:rsidRDefault="00152DDD" w:rsidP="006A1C4D">
      <w:pPr>
        <w:numPr>
          <w:ilvl w:val="0"/>
          <w:numId w:val="4"/>
        </w:numPr>
        <w:jc w:val="both"/>
        <w:rPr>
          <w:rFonts w:cstheme="minorHAnsi"/>
        </w:rPr>
      </w:pPr>
      <w:proofErr w:type="gramStart"/>
      <w:r w:rsidRPr="00450142">
        <w:rPr>
          <w:rFonts w:cstheme="minorHAnsi"/>
        </w:rPr>
        <w:t>eventuais</w:t>
      </w:r>
      <w:proofErr w:type="gramEnd"/>
      <w:r w:rsidRPr="00450142">
        <w:rPr>
          <w:rFonts w:cstheme="minorHAnsi"/>
        </w:rPr>
        <w:t xml:space="preserve"> retenções previstas nas alíneas “a” e “b” somente serão liberadas pelo CONTRATANTE se houver justa causa devidamente fundamentada.</w:t>
      </w:r>
    </w:p>
    <w:p w:rsidR="00152DDD" w:rsidRPr="00450142" w:rsidRDefault="00152DDD" w:rsidP="00152DDD">
      <w:pPr>
        <w:jc w:val="both"/>
        <w:rPr>
          <w:rFonts w:cstheme="minorHAnsi"/>
        </w:rPr>
      </w:pPr>
      <w:r w:rsidRPr="00450142">
        <w:rPr>
          <w:rFonts w:cstheme="minorHAnsi"/>
          <w:b/>
          <w:bCs/>
        </w:rPr>
        <w:t xml:space="preserve">VII </w:t>
      </w:r>
      <w:r w:rsidRPr="00450142">
        <w:rPr>
          <w:rFonts w:cstheme="minorHAnsi"/>
        </w:rPr>
        <w:t xml:space="preserve">– responsabilizar–se, na forma do Contrato, pela qualidade dos serviços executados e dos materiais empregados, em conformidade com as especificações do Projeto Básico/Termo de Referência, com as normas da </w:t>
      </w:r>
      <w:r w:rsidRPr="00450142">
        <w:rPr>
          <w:rFonts w:cstheme="minorHAnsi"/>
          <w:b/>
          <w:bCs/>
        </w:rPr>
        <w:t>Associação Brasileira de Normas Técnicas – ABNT</w:t>
      </w:r>
      <w:r w:rsidRPr="00450142">
        <w:rPr>
          <w:rFonts w:cstheme="minorHAnsi"/>
        </w:rPr>
        <w:t>, e demais normas técnicas pert</w:t>
      </w:r>
      <w:r w:rsidR="00CA626D" w:rsidRPr="00450142">
        <w:rPr>
          <w:rFonts w:cstheme="minorHAnsi"/>
        </w:rPr>
        <w:t>inentes, a ser atestada por funcionários designados pelo Presidente da Fundação Cidade das Artes</w:t>
      </w:r>
      <w:r w:rsidRPr="00450142">
        <w:rPr>
          <w:rFonts w:cstheme="minorHAnsi"/>
        </w:rPr>
        <w:t>, assim como pelo refazimento do serviço e a substituição dos materiais recusados, sem ônus para o(a) CONTRATANTE e sem prejuízo da aplicação das sanções cabíveis;</w:t>
      </w:r>
    </w:p>
    <w:p w:rsidR="00152DDD" w:rsidRPr="00450142" w:rsidRDefault="00152DDD" w:rsidP="00152DDD">
      <w:pPr>
        <w:jc w:val="both"/>
        <w:rPr>
          <w:rFonts w:cstheme="minorHAnsi"/>
        </w:rPr>
      </w:pPr>
      <w:r w:rsidRPr="00450142">
        <w:rPr>
          <w:rFonts w:cstheme="minorHAnsi"/>
          <w:b/>
          <w:bCs/>
        </w:rPr>
        <w:t>VIII</w:t>
      </w:r>
      <w:r w:rsidRPr="00450142">
        <w:rPr>
          <w:rFonts w:cstheme="minorHAnsi"/>
        </w:rPr>
        <w:t xml:space="preserve"> – manter as condições de habilitação e qualificação exigidas para a celebração do contrato durante todo prazo de execução contratual;</w:t>
      </w:r>
    </w:p>
    <w:p w:rsidR="00152DDD" w:rsidRPr="00450142" w:rsidRDefault="00152DDD" w:rsidP="00152DDD">
      <w:pPr>
        <w:jc w:val="both"/>
        <w:rPr>
          <w:rFonts w:cstheme="minorHAnsi"/>
        </w:rPr>
      </w:pPr>
      <w:r w:rsidRPr="00450142">
        <w:rPr>
          <w:rFonts w:cstheme="minorHAnsi"/>
          <w:b/>
          <w:bCs/>
        </w:rPr>
        <w:t>IX</w:t>
      </w:r>
      <w:r w:rsidRPr="00450142">
        <w:rPr>
          <w:rFonts w:cstheme="minorHAnsi"/>
        </w:rPr>
        <w:t xml:space="preserve"> – responsabilizar–se inteira e exclusivamente pelo uso regular de marcas, patentes, registros, processos e licenças relativas à execução deste Contrato, eximindo o CONTRATANTE das consequências de qualquer utilização indevida;</w:t>
      </w:r>
    </w:p>
    <w:p w:rsidR="00152DDD" w:rsidRPr="00450142" w:rsidRDefault="00152DDD" w:rsidP="00152DDD">
      <w:pPr>
        <w:jc w:val="both"/>
        <w:rPr>
          <w:rFonts w:cstheme="minorHAnsi"/>
        </w:rPr>
      </w:pPr>
      <w:r w:rsidRPr="00450142">
        <w:rPr>
          <w:rFonts w:cstheme="minorHAnsi"/>
          <w:b/>
          <w:bCs/>
        </w:rPr>
        <w:t xml:space="preserve">X </w:t>
      </w:r>
      <w:r w:rsidRPr="00450142">
        <w:rPr>
          <w:rFonts w:cstheme="minorHAnsi"/>
        </w:rPr>
        <w:t>– observar o disposto no Decreto Municipal nº 27.715/07 e suas alterações posteriores, no que couber;</w:t>
      </w:r>
    </w:p>
    <w:p w:rsidR="00152DDD" w:rsidRPr="00450142" w:rsidRDefault="00152DDD" w:rsidP="00152DDD">
      <w:pPr>
        <w:jc w:val="both"/>
        <w:rPr>
          <w:rFonts w:cstheme="minorHAnsi"/>
        </w:rPr>
      </w:pPr>
      <w:r w:rsidRPr="00450142">
        <w:rPr>
          <w:rFonts w:cstheme="minorHAnsi"/>
          <w:b/>
          <w:bCs/>
        </w:rPr>
        <w:t>XI</w:t>
      </w:r>
      <w:r w:rsidRPr="00450142">
        <w:rPr>
          <w:rFonts w:cstheme="minorHAnsi"/>
        </w:rPr>
        <w:t xml:space="preserve"> – nas contratações de serviços contínuos com regime de dedicação exclusiva de mão de obra, para assegurar o cumprimento de obrigações trabalhistas, aquiescer à adoção, entre outras medidas, a serem adotadas pela Administração </w:t>
      </w:r>
      <w:r w:rsidRPr="00450142">
        <w:rPr>
          <w:rFonts w:cstheme="minorHAnsi"/>
          <w:b/>
          <w:bCs/>
          <w:u w:val="single"/>
        </w:rPr>
        <w:t>no momento da contratação</w:t>
      </w:r>
      <w:r w:rsidRPr="00450142">
        <w:rPr>
          <w:rFonts w:cstheme="minorHAnsi"/>
        </w:rPr>
        <w:t>:</w:t>
      </w:r>
    </w:p>
    <w:p w:rsidR="00152DDD" w:rsidRPr="00450142" w:rsidRDefault="00152DDD" w:rsidP="00152DDD">
      <w:pPr>
        <w:jc w:val="both"/>
        <w:rPr>
          <w:rFonts w:cstheme="minorHAnsi"/>
        </w:rPr>
      </w:pPr>
      <w:r w:rsidRPr="00450142">
        <w:rPr>
          <w:rFonts w:cstheme="minorHAnsi"/>
          <w:b/>
          <w:bCs/>
        </w:rPr>
        <w:t>a)</w:t>
      </w:r>
      <w:r w:rsidRPr="00450142">
        <w:rPr>
          <w:rFonts w:cstheme="minorHAnsi"/>
        </w:rPr>
        <w:t xml:space="preserve"> condicionamento o pagamento à comprovação de quitação das obrigações trabalhistas vencidas relativas ao contrato;</w:t>
      </w:r>
    </w:p>
    <w:p w:rsidR="00152DDD" w:rsidRPr="00450142" w:rsidRDefault="00152DDD" w:rsidP="00152DDD">
      <w:pPr>
        <w:jc w:val="both"/>
        <w:rPr>
          <w:rFonts w:cstheme="minorHAnsi"/>
        </w:rPr>
      </w:pPr>
      <w:r w:rsidRPr="00450142">
        <w:rPr>
          <w:rFonts w:cstheme="minorHAnsi"/>
          <w:b/>
          <w:bCs/>
        </w:rPr>
        <w:t>b)</w:t>
      </w:r>
      <w:r w:rsidRPr="00450142">
        <w:rPr>
          <w:rFonts w:cstheme="minorHAnsi"/>
        </w:rPr>
        <w:t xml:space="preserve"> depósito de valores em conta vinculada;</w:t>
      </w:r>
    </w:p>
    <w:p w:rsidR="00152DDD" w:rsidRPr="00450142" w:rsidRDefault="00152DDD" w:rsidP="00152DDD">
      <w:pPr>
        <w:jc w:val="both"/>
        <w:rPr>
          <w:rFonts w:cstheme="minorHAnsi"/>
        </w:rPr>
      </w:pPr>
      <w:r w:rsidRPr="00450142">
        <w:rPr>
          <w:rFonts w:cstheme="minorHAnsi"/>
          <w:b/>
          <w:bCs/>
        </w:rPr>
        <w:t>c)</w:t>
      </w:r>
      <w:r w:rsidRPr="00450142">
        <w:rPr>
          <w:rFonts w:cstheme="minorHAnsi"/>
        </w:rPr>
        <w:t xml:space="preserve"> em caso de inadimplemento, o pagamento das verbas trabalhistas aos seus titulares, que serão deduzidas do pagamento devido ao contratado;</w:t>
      </w:r>
    </w:p>
    <w:p w:rsidR="00152DDD" w:rsidRPr="00450142" w:rsidRDefault="00152DDD" w:rsidP="00152DDD">
      <w:pPr>
        <w:jc w:val="both"/>
        <w:rPr>
          <w:rFonts w:cstheme="minorHAnsi"/>
        </w:rPr>
      </w:pPr>
      <w:r w:rsidRPr="00450142">
        <w:rPr>
          <w:rFonts w:cstheme="minorHAnsi"/>
          <w:b/>
          <w:bCs/>
        </w:rPr>
        <w:t>d)</w:t>
      </w:r>
      <w:r w:rsidRPr="00450142">
        <w:rPr>
          <w:rFonts w:cstheme="minorHAnsi"/>
        </w:rPr>
        <w:t xml:space="preserve"> estabelecimento de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rsidR="00152DDD" w:rsidRPr="00450142" w:rsidRDefault="00152DDD" w:rsidP="00152DDD">
      <w:pPr>
        <w:jc w:val="both"/>
        <w:rPr>
          <w:rFonts w:cstheme="minorHAnsi"/>
        </w:rPr>
      </w:pPr>
      <w:r w:rsidRPr="00450142">
        <w:rPr>
          <w:rFonts w:cstheme="minorHAnsi"/>
          <w:b/>
          <w:bCs/>
        </w:rPr>
        <w:t>XII</w:t>
      </w:r>
      <w:r w:rsidRPr="00450142">
        <w:rPr>
          <w:rFonts w:cstheme="minorHAnsi"/>
        </w:rP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w:t>
      </w:r>
      <w:r w:rsidRPr="00450142">
        <w:rPr>
          <w:rFonts w:cstheme="minorHAnsi"/>
        </w:rPr>
        <w:lastRenderedPageBreak/>
        <w:t>(FGTS) em relação aos empregados diretamente envolvidos na execução do contrato, em especial quanto ao:</w:t>
      </w:r>
    </w:p>
    <w:p w:rsidR="00152DDD" w:rsidRPr="00450142" w:rsidRDefault="00152DDD" w:rsidP="00152DDD">
      <w:pPr>
        <w:jc w:val="both"/>
        <w:rPr>
          <w:rFonts w:cstheme="minorHAnsi"/>
        </w:rPr>
      </w:pPr>
      <w:r w:rsidRPr="00450142">
        <w:rPr>
          <w:rFonts w:cstheme="minorHAnsi"/>
          <w:b/>
          <w:bCs/>
        </w:rPr>
        <w:t>a)</w:t>
      </w:r>
      <w:r w:rsidRPr="00450142">
        <w:rPr>
          <w:rFonts w:cstheme="minorHAnsi"/>
        </w:rPr>
        <w:t xml:space="preserve"> registro de ponto;</w:t>
      </w:r>
    </w:p>
    <w:p w:rsidR="00152DDD" w:rsidRPr="00450142" w:rsidRDefault="00152DDD" w:rsidP="00152DDD">
      <w:pPr>
        <w:jc w:val="both"/>
        <w:rPr>
          <w:rFonts w:cstheme="minorHAnsi"/>
        </w:rPr>
      </w:pPr>
      <w:r w:rsidRPr="00450142">
        <w:rPr>
          <w:rFonts w:cstheme="minorHAnsi"/>
          <w:b/>
          <w:bCs/>
        </w:rPr>
        <w:t>b)</w:t>
      </w:r>
      <w:r w:rsidRPr="00450142">
        <w:rPr>
          <w:rFonts w:cstheme="minorHAnsi"/>
        </w:rPr>
        <w:t xml:space="preserve"> recibo de pagamento de salários, adicionais, horas extras, repouso semanal remunerado e décimo terceiro salário;</w:t>
      </w:r>
    </w:p>
    <w:p w:rsidR="00152DDD" w:rsidRPr="00450142" w:rsidRDefault="00152DDD" w:rsidP="00152DDD">
      <w:pPr>
        <w:jc w:val="both"/>
        <w:rPr>
          <w:rFonts w:cstheme="minorHAnsi"/>
        </w:rPr>
      </w:pPr>
      <w:r w:rsidRPr="00450142">
        <w:rPr>
          <w:rFonts w:cstheme="minorHAnsi"/>
          <w:b/>
          <w:bCs/>
        </w:rPr>
        <w:t>c)</w:t>
      </w:r>
      <w:r w:rsidRPr="00450142">
        <w:rPr>
          <w:rFonts w:cstheme="minorHAnsi"/>
        </w:rPr>
        <w:t xml:space="preserve"> comprovante de depósito do FGTS;</w:t>
      </w:r>
    </w:p>
    <w:p w:rsidR="00152DDD" w:rsidRPr="00450142" w:rsidRDefault="00152DDD" w:rsidP="00152DDD">
      <w:pPr>
        <w:jc w:val="both"/>
        <w:rPr>
          <w:rFonts w:cstheme="minorHAnsi"/>
        </w:rPr>
      </w:pPr>
      <w:r w:rsidRPr="00450142">
        <w:rPr>
          <w:rFonts w:cstheme="minorHAnsi"/>
          <w:b/>
          <w:bCs/>
        </w:rPr>
        <w:t>d)</w:t>
      </w:r>
      <w:r w:rsidRPr="00450142">
        <w:rPr>
          <w:rFonts w:cstheme="minorHAnsi"/>
        </w:rPr>
        <w:t xml:space="preserve"> recibo de concessão e pagamento de férias e do respectivo adicional;</w:t>
      </w:r>
    </w:p>
    <w:p w:rsidR="00152DDD" w:rsidRPr="00450142" w:rsidRDefault="00152DDD" w:rsidP="00152DDD">
      <w:pPr>
        <w:jc w:val="both"/>
        <w:rPr>
          <w:rFonts w:cstheme="minorHAnsi"/>
        </w:rPr>
      </w:pPr>
      <w:r w:rsidRPr="00450142">
        <w:rPr>
          <w:rFonts w:cstheme="minorHAnsi"/>
          <w:b/>
          <w:bCs/>
        </w:rPr>
        <w:t>e)</w:t>
      </w:r>
      <w:r w:rsidRPr="00450142">
        <w:rPr>
          <w:rFonts w:cstheme="minorHAnsi"/>
        </w:rPr>
        <w:t xml:space="preserve"> recibo de quitação de obrigações trabalhistas e previdenciárias dos empregados dispensados até a data da extinção do contrato;</w:t>
      </w:r>
    </w:p>
    <w:p w:rsidR="00152DDD" w:rsidRPr="00450142" w:rsidRDefault="00152DDD" w:rsidP="00152DDD">
      <w:pPr>
        <w:jc w:val="both"/>
        <w:rPr>
          <w:rFonts w:cstheme="minorHAnsi"/>
        </w:rPr>
      </w:pPr>
      <w:r w:rsidRPr="00450142">
        <w:rPr>
          <w:rFonts w:cstheme="minorHAnsi"/>
          <w:b/>
          <w:bCs/>
        </w:rPr>
        <w:t>f)</w:t>
      </w:r>
      <w:r w:rsidRPr="00450142">
        <w:rPr>
          <w:rFonts w:cstheme="minorHAnsi"/>
        </w:rPr>
        <w:t xml:space="preserve"> recibo de pagamento de vale–transporte e vale–alimentação, na forma prevista em norma coletiva.</w:t>
      </w:r>
    </w:p>
    <w:p w:rsidR="00152DDD" w:rsidRPr="00450142" w:rsidRDefault="00152DDD" w:rsidP="00152DDD">
      <w:pPr>
        <w:jc w:val="both"/>
        <w:rPr>
          <w:rFonts w:cstheme="minorHAnsi"/>
        </w:rPr>
      </w:pPr>
      <w:r w:rsidRPr="00450142">
        <w:rPr>
          <w:rFonts w:cstheme="minorHAnsi"/>
          <w:b/>
          <w:bCs/>
        </w:rPr>
        <w:t>XIII</w:t>
      </w:r>
      <w:r w:rsidRPr="00450142">
        <w:rPr>
          <w:rFonts w:cstheme="minorHAnsi"/>
        </w:rPr>
        <w:t xml:space="preserve"> – nas contratações de serviços contínuos com regime de dedicação exclusiva de mão de obra, autorizar a Administração CONTRATANTE a fazer o desconto nas faturas e realizar os pagamentos dos salários e demais verbas trabalhistas diretamente aos trabalhadores, bem como das contribuições previdenciárias e do FGTS, quando estes não forem adimplidos;</w:t>
      </w:r>
    </w:p>
    <w:p w:rsidR="00152DDD" w:rsidRPr="00450142" w:rsidRDefault="00152DDD" w:rsidP="00152DDD">
      <w:pPr>
        <w:jc w:val="both"/>
        <w:rPr>
          <w:rFonts w:cstheme="minorHAnsi"/>
        </w:rPr>
      </w:pPr>
      <w:r w:rsidRPr="00450142">
        <w:rPr>
          <w:rFonts w:cstheme="minorHAnsi"/>
          <w:b/>
          <w:bCs/>
        </w:rPr>
        <w:t>XIV</w:t>
      </w:r>
      <w:r w:rsidRPr="00450142">
        <w:rPr>
          <w:rFonts w:cstheme="minorHAnsi"/>
        </w:rPr>
        <w:t xml:space="preserve"> </w:t>
      </w:r>
      <w:proofErr w:type="gramStart"/>
      <w:r w:rsidRPr="00450142">
        <w:rPr>
          <w:rFonts w:cstheme="minorHAnsi"/>
        </w:rPr>
        <w:t>–  cumprir</w:t>
      </w:r>
      <w:proofErr w:type="gramEnd"/>
      <w:r w:rsidRPr="00450142">
        <w:rPr>
          <w:rFonts w:cstheme="minorHAnsi"/>
        </w:rPr>
        <w:t xml:space="preserve"> durante toda a execução do contrato as exigências de reserva de cargos prevista em lei, bem como em outras normas específicas, para pessoa com deficiência, para reabilitado da Previdência Social e para aprendiz.</w:t>
      </w:r>
    </w:p>
    <w:p w:rsidR="00152DDD" w:rsidRPr="00450142" w:rsidRDefault="00152DDD" w:rsidP="00152DDD">
      <w:pPr>
        <w:jc w:val="both"/>
        <w:rPr>
          <w:rFonts w:cstheme="minorHAnsi"/>
        </w:rPr>
      </w:pPr>
      <w:r w:rsidRPr="00450142">
        <w:rPr>
          <w:rFonts w:cstheme="minorHAnsi"/>
          <w:b/>
          <w:bCs/>
        </w:rPr>
        <w:t>XV</w:t>
      </w:r>
      <w:r w:rsidRPr="00450142">
        <w:rPr>
          <w:rFonts w:cstheme="minorHAnsi"/>
        </w:rPr>
        <w:t xml:space="preserve"> – manter hígidas as garantias contratuais até o recebimento definitivo do objeto do contrato;</w:t>
      </w:r>
    </w:p>
    <w:p w:rsidR="00152DDD" w:rsidRPr="00450142" w:rsidRDefault="00152DDD" w:rsidP="00152DDD">
      <w:pPr>
        <w:jc w:val="both"/>
        <w:rPr>
          <w:rFonts w:cstheme="minorHAnsi"/>
        </w:rPr>
      </w:pPr>
      <w:r w:rsidRPr="00450142">
        <w:rPr>
          <w:rFonts w:cstheme="minorHAnsi"/>
          <w:b/>
          <w:bCs/>
        </w:rPr>
        <w:t xml:space="preserve">XVI </w:t>
      </w:r>
      <w:r w:rsidRPr="00450142">
        <w:rPr>
          <w:rFonts w:cstheme="minorHAnsi"/>
        </w:rPr>
        <w:t>– se comprometer a não subcontratar 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152DDD" w:rsidRPr="00450142" w:rsidRDefault="00152DDD" w:rsidP="00152DDD">
      <w:pPr>
        <w:jc w:val="both"/>
        <w:rPr>
          <w:rFonts w:cstheme="minorHAnsi"/>
        </w:rPr>
      </w:pPr>
      <w:r w:rsidRPr="00450142">
        <w:rPr>
          <w:rFonts w:cstheme="minorHAnsi"/>
          <w:b/>
          <w:bCs/>
        </w:rPr>
        <w:t>XVII</w:t>
      </w:r>
      <w:r w:rsidRPr="00450142">
        <w:rPr>
          <w:rFonts w:cstheme="minorHAnsi"/>
        </w:rPr>
        <w:t xml:space="preserve"> – informar endereço(s) eletrônico(s) para comunicação e recebimento de notificações e intimações, inclusive para fim de eventual citação judicial;</w:t>
      </w:r>
    </w:p>
    <w:p w:rsidR="00152DDD" w:rsidRPr="00450142" w:rsidRDefault="00152DDD" w:rsidP="00152DDD">
      <w:pPr>
        <w:jc w:val="both"/>
        <w:rPr>
          <w:rFonts w:cstheme="minorHAnsi"/>
        </w:rPr>
      </w:pPr>
      <w:r w:rsidRPr="00450142">
        <w:rPr>
          <w:rFonts w:cstheme="minorHAnsi"/>
          <w:b/>
          <w:bCs/>
        </w:rPr>
        <w:t>XVIII</w:t>
      </w:r>
      <w:r w:rsidRPr="00450142">
        <w:rPr>
          <w:rFonts w:cstheme="minorHAnsi"/>
        </w:rPr>
        <w:t xml:space="preserve"> – comprovar o cadastramento de seu endereço eletrônico perante os órgãos do Poder Judiciário, mantendo seus dados atualizados para fins de eventual recebimento de citações e intimações;</w:t>
      </w:r>
    </w:p>
    <w:p w:rsidR="00152DDD" w:rsidRPr="00450142" w:rsidRDefault="00152DDD" w:rsidP="00152DDD">
      <w:pPr>
        <w:jc w:val="both"/>
        <w:rPr>
          <w:rFonts w:cstheme="minorHAnsi"/>
        </w:rPr>
      </w:pPr>
      <w:r w:rsidRPr="00450142">
        <w:rPr>
          <w:rFonts w:cstheme="minorHAnsi"/>
          <w:b/>
          <w:bCs/>
        </w:rPr>
        <w:t>XIX</w:t>
      </w:r>
      <w:r w:rsidRPr="00450142">
        <w:rPr>
          <w:rFonts w:cstheme="minorHAnsi"/>
        </w:rPr>
        <w:t xml:space="preserve"> – entregar o Questionário Eletrônico de Integridade e Transparência devidamente preenchido, conforme o parágrafo único do art. 7º do Decreto Rio nº 49.415/2021;</w:t>
      </w:r>
    </w:p>
    <w:p w:rsidR="00152DDD" w:rsidRPr="00450142" w:rsidRDefault="00152DDD" w:rsidP="00152DDD">
      <w:pPr>
        <w:jc w:val="both"/>
        <w:rPr>
          <w:rFonts w:cstheme="minorHAnsi"/>
        </w:rPr>
      </w:pPr>
      <w:r w:rsidRPr="00450142">
        <w:rPr>
          <w:rFonts w:cstheme="minorHAnsi"/>
          <w:b/>
          <w:bCs/>
        </w:rPr>
        <w:t>XX</w:t>
      </w:r>
      <w:r w:rsidRPr="00450142">
        <w:rPr>
          <w:rFonts w:cstheme="minorHAnsi"/>
        </w:rPr>
        <w:t xml:space="preserve"> – observar as vedações contidas no Decreto Rio nº 51.260/2022, que dispõe sobre a obrigatoriedade de observância dos princípios e regras de integridade pública por parte dos agentes públicos do Poder Executivo do Município do Rio de Janeiro.</w:t>
      </w:r>
    </w:p>
    <w:p w:rsidR="00152DDD" w:rsidRPr="00450142" w:rsidRDefault="00152DDD" w:rsidP="00152DDD">
      <w:pPr>
        <w:jc w:val="both"/>
        <w:rPr>
          <w:rFonts w:cstheme="minorHAnsi"/>
          <w:b/>
          <w:bCs/>
        </w:rPr>
      </w:pPr>
      <w:r w:rsidRPr="00450142">
        <w:rPr>
          <w:rFonts w:cstheme="minorHAnsi"/>
          <w:b/>
          <w:bCs/>
        </w:rPr>
        <w:t>CLÁUSULA DÉCIMA SEGUNDA – OBRIGAÇÕES DO CONTRATANTE</w:t>
      </w:r>
    </w:p>
    <w:p w:rsidR="00152DDD" w:rsidRPr="00450142" w:rsidRDefault="00152DDD" w:rsidP="00152DDD">
      <w:pPr>
        <w:jc w:val="both"/>
        <w:rPr>
          <w:rFonts w:cstheme="minorHAnsi"/>
        </w:rPr>
      </w:pPr>
      <w:r w:rsidRPr="00450142">
        <w:rPr>
          <w:rFonts w:cstheme="minorHAnsi"/>
        </w:rPr>
        <w:t>São obrigações do CONTRATANTE:</w:t>
      </w:r>
    </w:p>
    <w:p w:rsidR="00152DDD" w:rsidRPr="00450142" w:rsidRDefault="00152DDD" w:rsidP="00152DDD">
      <w:pPr>
        <w:jc w:val="both"/>
        <w:rPr>
          <w:rFonts w:cstheme="minorHAnsi"/>
        </w:rPr>
      </w:pPr>
      <w:r w:rsidRPr="00450142">
        <w:rPr>
          <w:rFonts w:cstheme="minorHAnsi"/>
        </w:rPr>
        <w:lastRenderedPageBreak/>
        <w:t>I – Realizar os pagamentos na forma e condições previstas neste Contrato;</w:t>
      </w:r>
    </w:p>
    <w:p w:rsidR="00152DDD" w:rsidRPr="00450142" w:rsidRDefault="00152DDD" w:rsidP="00152DDD">
      <w:pPr>
        <w:jc w:val="both"/>
        <w:rPr>
          <w:rFonts w:cstheme="minorHAnsi"/>
        </w:rPr>
      </w:pPr>
      <w:r w:rsidRPr="00450142">
        <w:rPr>
          <w:rFonts w:cstheme="minorHAnsi"/>
        </w:rPr>
        <w:t>II – Realizar a fiscalização do objeto contratado.</w:t>
      </w:r>
    </w:p>
    <w:p w:rsidR="00152DDD" w:rsidRPr="00450142" w:rsidRDefault="00152DDD" w:rsidP="00152DDD">
      <w:pPr>
        <w:jc w:val="both"/>
        <w:rPr>
          <w:rFonts w:cstheme="minorHAnsi"/>
          <w:b/>
          <w:bCs/>
        </w:rPr>
      </w:pPr>
      <w:r w:rsidRPr="00450142">
        <w:rPr>
          <w:rFonts w:cstheme="minorHAnsi"/>
          <w:b/>
          <w:bCs/>
        </w:rPr>
        <w:t>CLÁUSULA DÉCIMA TERCEIRA – RECEBIMENTO DO OBJETO DO CONTRATO.</w:t>
      </w:r>
    </w:p>
    <w:p w:rsidR="00152DDD" w:rsidRPr="00450142" w:rsidRDefault="00152DDD" w:rsidP="00152DDD">
      <w:pPr>
        <w:jc w:val="both"/>
        <w:rPr>
          <w:rFonts w:cstheme="minorHAnsi"/>
        </w:rPr>
      </w:pPr>
      <w:r w:rsidRPr="00450142">
        <w:rPr>
          <w:rFonts w:cstheme="minorHAnsi"/>
        </w:rPr>
        <w:t>O recebimento do objeto do contrato previsto na CLÁUSULA SEGUNDA se dará mediante a avaliação de servidores designados pelo</w:t>
      </w:r>
      <w:r w:rsidR="00CA626D" w:rsidRPr="00450142">
        <w:rPr>
          <w:rFonts w:cstheme="minorHAnsi"/>
        </w:rPr>
        <w:t xml:space="preserve"> Presidente da Fundação Cidade das Artes</w:t>
      </w:r>
      <w:r w:rsidRPr="00450142">
        <w:rPr>
          <w:rFonts w:cstheme="minorHAnsi"/>
        </w:rPr>
        <w:t>, na forma do art. 501 do RGCAF, que constatarão se o objeto entregue atende a todas as especificações contidas no Termo de Referência.</w:t>
      </w:r>
    </w:p>
    <w:p w:rsidR="00152DDD" w:rsidRPr="00450142" w:rsidRDefault="00152DDD" w:rsidP="00152DDD">
      <w:pPr>
        <w:jc w:val="both"/>
        <w:rPr>
          <w:rFonts w:cstheme="minorHAnsi"/>
        </w:rPr>
      </w:pPr>
      <w:r w:rsidRPr="00450142">
        <w:rPr>
          <w:rFonts w:cstheme="minorHAnsi"/>
          <w:b/>
          <w:bCs/>
        </w:rPr>
        <w:t>Parágrafo Primeiro</w:t>
      </w:r>
      <w:r w:rsidRPr="00450142">
        <w:rPr>
          <w:rFonts w:cstheme="minorHAnsi"/>
        </w:rPr>
        <w:t xml:space="preserve"> – O objeto do presente contrato será recebido em tantas parcelas quantas forem as relativas ao pagamento.</w:t>
      </w:r>
    </w:p>
    <w:p w:rsidR="00152DDD" w:rsidRPr="00450142" w:rsidRDefault="00152DDD" w:rsidP="00152DDD">
      <w:pPr>
        <w:jc w:val="both"/>
        <w:rPr>
          <w:rFonts w:cstheme="minorHAnsi"/>
        </w:rPr>
      </w:pPr>
      <w:r w:rsidRPr="00450142">
        <w:rPr>
          <w:rFonts w:cstheme="minorHAnsi"/>
          <w:b/>
          <w:bCs/>
        </w:rPr>
        <w:t>Parágrafo Segundo</w:t>
      </w:r>
      <w:r w:rsidRPr="00450142">
        <w:rPr>
          <w:rFonts w:cstheme="minorHAnsi"/>
        </w:rP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152DDD" w:rsidRPr="00450142" w:rsidRDefault="00152DDD" w:rsidP="00152DDD">
      <w:pPr>
        <w:jc w:val="both"/>
        <w:rPr>
          <w:rFonts w:cstheme="minorHAnsi"/>
        </w:rPr>
      </w:pPr>
      <w:r w:rsidRPr="00450142">
        <w:rPr>
          <w:rFonts w:cstheme="minorHAnsi"/>
          <w:b/>
          <w:bCs/>
        </w:rPr>
        <w:t>Parágrafo Terceiro</w:t>
      </w:r>
      <w:r w:rsidRPr="00450142">
        <w:rPr>
          <w:rFonts w:cstheme="minorHAnsi"/>
        </w:rPr>
        <w:t xml:space="preserve"> – Na hipótese de recusa de recebimento,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rsidR="00152DDD" w:rsidRPr="00450142" w:rsidRDefault="00152DDD" w:rsidP="00152DDD">
      <w:pPr>
        <w:jc w:val="both"/>
        <w:rPr>
          <w:rFonts w:cstheme="minorHAnsi"/>
          <w:b/>
          <w:bCs/>
        </w:rPr>
      </w:pPr>
      <w:r w:rsidRPr="00450142">
        <w:rPr>
          <w:rFonts w:cstheme="minorHAnsi"/>
          <w:b/>
          <w:bCs/>
        </w:rPr>
        <w:t>CLÁUSULA DÉCIMA QUARTA – FORÇA MAIOR E CASO FORTUITO</w:t>
      </w:r>
    </w:p>
    <w:p w:rsidR="00152DDD" w:rsidRPr="00450142" w:rsidRDefault="00152DDD" w:rsidP="00152DDD">
      <w:pPr>
        <w:jc w:val="both"/>
        <w:rPr>
          <w:rFonts w:cstheme="minorHAnsi"/>
        </w:rPr>
      </w:pPr>
      <w:r w:rsidRPr="00450142">
        <w:rPr>
          <w:rFonts w:cstheme="minorHAnsi"/>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152DDD" w:rsidRPr="00450142" w:rsidRDefault="00152DDD" w:rsidP="00152DDD">
      <w:pPr>
        <w:jc w:val="both"/>
        <w:rPr>
          <w:rFonts w:cstheme="minorHAnsi"/>
          <w:b/>
          <w:bCs/>
        </w:rPr>
      </w:pPr>
      <w:r w:rsidRPr="00450142">
        <w:rPr>
          <w:rFonts w:cstheme="minorHAnsi"/>
          <w:b/>
          <w:bCs/>
        </w:rPr>
        <w:t>CLÁUSULA DÉCIMA QUINTA – SUSPENSÃO DA EXECUÇÃO</w:t>
      </w:r>
    </w:p>
    <w:p w:rsidR="00152DDD" w:rsidRPr="00450142" w:rsidRDefault="00152DDD" w:rsidP="00152DDD">
      <w:pPr>
        <w:jc w:val="both"/>
        <w:rPr>
          <w:rFonts w:cstheme="minorHAnsi"/>
        </w:rPr>
      </w:pPr>
      <w:r w:rsidRPr="00450142">
        <w:rPr>
          <w:rFonts w:cstheme="minorHAnsi"/>
        </w:rPr>
        <w:t>É facultado ao CONTRATANTE suspender a execução do Contrato e a contagem dos prazos mediante justificativas.</w:t>
      </w:r>
    </w:p>
    <w:p w:rsidR="00152DDD" w:rsidRPr="00450142" w:rsidRDefault="00152DDD" w:rsidP="00152DDD">
      <w:pPr>
        <w:jc w:val="both"/>
        <w:rPr>
          <w:rFonts w:cstheme="minorHAnsi"/>
          <w:b/>
          <w:bCs/>
        </w:rPr>
      </w:pPr>
      <w:r w:rsidRPr="00450142">
        <w:rPr>
          <w:rFonts w:cstheme="minorHAnsi"/>
          <w:b/>
          <w:bCs/>
        </w:rPr>
        <w:t>CLÁUSULA DÉCIMA SEXTA – SANÇÕES ADMINISTRATIVAS </w:t>
      </w:r>
    </w:p>
    <w:p w:rsidR="00152DDD" w:rsidRPr="00450142" w:rsidRDefault="00152DDD" w:rsidP="00152DDD">
      <w:pPr>
        <w:jc w:val="both"/>
        <w:rPr>
          <w:rFonts w:cstheme="minorHAnsi"/>
        </w:rPr>
      </w:pPr>
      <w:r w:rsidRPr="00450142">
        <w:rPr>
          <w:rFonts w:cstheme="minorHAnsi"/>
        </w:rPr>
        <w:t xml:space="preserve">Pelo descumprimento total ou parcial do Contrato, </w:t>
      </w:r>
      <w:r w:rsidR="00CA626D" w:rsidRPr="00450142">
        <w:rPr>
          <w:rFonts w:cstheme="minorHAnsi"/>
        </w:rPr>
        <w:t xml:space="preserve">a Fundação Cidade das Artes </w:t>
      </w:r>
      <w:r w:rsidRPr="00450142">
        <w:rPr>
          <w:rFonts w:cstheme="minorHAnsi"/>
        </w:rPr>
        <w:t xml:space="preserve">poderá, sem prejuízo responsabilidade civil e criminal que couber, aplicar as seguintes </w:t>
      </w:r>
      <w:r w:rsidRPr="00450142">
        <w:rPr>
          <w:rFonts w:cstheme="minorHAnsi"/>
          <w:b/>
          <w:bCs/>
        </w:rPr>
        <w:t>sanções</w:t>
      </w:r>
      <w:r w:rsidRPr="00450142">
        <w:rPr>
          <w:rFonts w:cstheme="minorHAnsi"/>
        </w:rPr>
        <w:t>, previstas no art. 156 da Lei Federal nº 14.133/2021 e no art. 589 do RGCAF:</w:t>
      </w:r>
    </w:p>
    <w:p w:rsidR="00152DDD" w:rsidRPr="00450142" w:rsidRDefault="00152DDD" w:rsidP="006A1C4D">
      <w:pPr>
        <w:numPr>
          <w:ilvl w:val="0"/>
          <w:numId w:val="8"/>
        </w:numPr>
        <w:tabs>
          <w:tab w:val="clear" w:pos="720"/>
          <w:tab w:val="num" w:pos="426"/>
        </w:tabs>
        <w:ind w:left="426"/>
        <w:jc w:val="both"/>
        <w:rPr>
          <w:rFonts w:cstheme="minorHAnsi"/>
        </w:rPr>
      </w:pPr>
      <w:r w:rsidRPr="00450142">
        <w:rPr>
          <w:rFonts w:cstheme="minorHAnsi"/>
          <w:b/>
          <w:bCs/>
        </w:rPr>
        <w:t>Advertência</w:t>
      </w:r>
      <w:r w:rsidRPr="00450142">
        <w:rPr>
          <w:rFonts w:cstheme="minorHAnsi"/>
        </w:rPr>
        <w:t>;</w:t>
      </w:r>
    </w:p>
    <w:p w:rsidR="00152DDD" w:rsidRPr="00450142" w:rsidRDefault="00152DDD" w:rsidP="006A1C4D">
      <w:pPr>
        <w:numPr>
          <w:ilvl w:val="0"/>
          <w:numId w:val="8"/>
        </w:numPr>
        <w:tabs>
          <w:tab w:val="clear" w:pos="720"/>
          <w:tab w:val="num" w:pos="426"/>
        </w:tabs>
        <w:ind w:left="426"/>
        <w:jc w:val="both"/>
        <w:rPr>
          <w:rFonts w:cstheme="minorHAnsi"/>
        </w:rPr>
      </w:pPr>
      <w:r w:rsidRPr="00450142">
        <w:rPr>
          <w:rFonts w:cstheme="minorHAnsi"/>
          <w:b/>
          <w:bCs/>
        </w:rPr>
        <w:t>Multa</w:t>
      </w:r>
      <w:r w:rsidRPr="00450142">
        <w:rPr>
          <w:rFonts w:cstheme="minorHAnsi"/>
        </w:rPr>
        <w:t>;</w:t>
      </w:r>
    </w:p>
    <w:p w:rsidR="00152DDD" w:rsidRPr="00450142" w:rsidRDefault="00152DDD" w:rsidP="006A1C4D">
      <w:pPr>
        <w:numPr>
          <w:ilvl w:val="0"/>
          <w:numId w:val="8"/>
        </w:numPr>
        <w:tabs>
          <w:tab w:val="clear" w:pos="720"/>
          <w:tab w:val="num" w:pos="426"/>
        </w:tabs>
        <w:ind w:left="426"/>
        <w:jc w:val="both"/>
        <w:rPr>
          <w:rFonts w:cstheme="minorHAnsi"/>
        </w:rPr>
      </w:pPr>
      <w:r w:rsidRPr="00450142">
        <w:rPr>
          <w:rFonts w:cstheme="minorHAnsi"/>
          <w:b/>
          <w:bCs/>
        </w:rPr>
        <w:t>Impedimento de licitar e contratar, pelo prazo de até 3 (três) anos</w:t>
      </w:r>
      <w:r w:rsidRPr="00450142">
        <w:rPr>
          <w:rFonts w:cstheme="minorHAnsi"/>
        </w:rPr>
        <w:t>;</w:t>
      </w:r>
    </w:p>
    <w:p w:rsidR="00152DDD" w:rsidRPr="00450142" w:rsidRDefault="00152DDD" w:rsidP="006A1C4D">
      <w:pPr>
        <w:numPr>
          <w:ilvl w:val="0"/>
          <w:numId w:val="8"/>
        </w:numPr>
        <w:tabs>
          <w:tab w:val="clear" w:pos="720"/>
          <w:tab w:val="num" w:pos="426"/>
        </w:tabs>
        <w:ind w:left="426"/>
        <w:jc w:val="both"/>
        <w:rPr>
          <w:rFonts w:cstheme="minorHAnsi"/>
        </w:rPr>
      </w:pPr>
      <w:r w:rsidRPr="00450142">
        <w:rPr>
          <w:rFonts w:cstheme="minorHAnsi"/>
          <w:b/>
          <w:bCs/>
        </w:rPr>
        <w:t>Declaração de inidoneidade para licitar ou contratar</w:t>
      </w:r>
      <w:r w:rsidRPr="00450142">
        <w:rPr>
          <w:rFonts w:cstheme="minorHAnsi"/>
        </w:rPr>
        <w:t>.</w:t>
      </w:r>
    </w:p>
    <w:p w:rsidR="00152DDD" w:rsidRPr="00450142" w:rsidRDefault="00152DDD" w:rsidP="00152DDD">
      <w:pPr>
        <w:jc w:val="both"/>
        <w:rPr>
          <w:rFonts w:cstheme="minorHAnsi"/>
        </w:rPr>
      </w:pPr>
      <w:r w:rsidRPr="00450142">
        <w:rPr>
          <w:rFonts w:cstheme="minorHAnsi"/>
          <w:b/>
          <w:bCs/>
        </w:rPr>
        <w:lastRenderedPageBreak/>
        <w:t>Parágrafo Primeiro</w:t>
      </w:r>
      <w:r w:rsidRPr="00450142">
        <w:rPr>
          <w:rFonts w:cstheme="minorHAnsi"/>
        </w:rPr>
        <w:t xml:space="preserve"> – A aplicação da sanção prevista na alínea “b” observará os seguintes parâmetros:</w:t>
      </w:r>
    </w:p>
    <w:p w:rsidR="00152DDD" w:rsidRPr="00450142" w:rsidRDefault="00152DDD" w:rsidP="00152DDD">
      <w:pPr>
        <w:jc w:val="both"/>
        <w:rPr>
          <w:rFonts w:cstheme="minorHAnsi"/>
        </w:rPr>
      </w:pPr>
      <w:r w:rsidRPr="00450142">
        <w:rPr>
          <w:rFonts w:cstheme="minorHAnsi"/>
          <w:b/>
          <w:bCs/>
        </w:rPr>
        <w:t>1)</w:t>
      </w:r>
      <w:r w:rsidRPr="00450142">
        <w:rPr>
          <w:rFonts w:cstheme="minorHAnsi"/>
        </w:rPr>
        <w:t xml:space="preserve"> 0,1% (um décimo por cento) até 0,2% (dois décimos por cento) por dia útil sobre o valor da parcela em atraso do Contrato, em caso de atraso na execução dos serviços, limitada a incidência a 15 (quinze) dias. Após o décimo quinto dia útil e a critério da Administração, no caso de execução com atraso, poderá ocorrer a não–aceitação do objeto, de forma a configurar, nessa hipótese, inexecução total da obrigação assumida, sem prejuízo da rescisão unilateral da avença;</w:t>
      </w:r>
    </w:p>
    <w:p w:rsidR="00152DDD" w:rsidRPr="00450142" w:rsidRDefault="00152DDD" w:rsidP="00152DDD">
      <w:pPr>
        <w:jc w:val="both"/>
        <w:rPr>
          <w:rFonts w:cstheme="minorHAnsi"/>
        </w:rPr>
      </w:pPr>
      <w:r w:rsidRPr="00450142">
        <w:rPr>
          <w:rFonts w:cstheme="minorHAnsi"/>
          <w:b/>
          <w:bCs/>
        </w:rPr>
        <w:t>2)</w:t>
      </w:r>
      <w:r w:rsidRPr="00450142">
        <w:rPr>
          <w:rFonts w:cstheme="minorHAnsi"/>
        </w:rPr>
        <w:t xml:space="preserve"> 0,1% (um décimo por cento) até 10% (dez por cento) sobre o valor da parcela em atraso do Contrato, em caso de atraso na execução do objeto, por período superior ao previsto no subitem anterior ou de inexecução parcial da obrigação assumida;</w:t>
      </w:r>
    </w:p>
    <w:p w:rsidR="00152DDD" w:rsidRPr="00450142" w:rsidRDefault="00152DDD" w:rsidP="00152DDD">
      <w:pPr>
        <w:jc w:val="both"/>
        <w:rPr>
          <w:rFonts w:cstheme="minorHAnsi"/>
        </w:rPr>
      </w:pPr>
      <w:r w:rsidRPr="00450142">
        <w:rPr>
          <w:rFonts w:cstheme="minorHAnsi"/>
          <w:b/>
          <w:bCs/>
        </w:rPr>
        <w:t>3)</w:t>
      </w:r>
      <w:r w:rsidRPr="00450142">
        <w:rPr>
          <w:rFonts w:cstheme="minorHAnsi"/>
        </w:rPr>
        <w:t xml:space="preserve"> 0,5% (meio por cento) até 20% (vinte por cento) sobre o valor do Contrato ou do saldo não atendido do Contrato, em caso de inexecução total da obrigação assumida;</w:t>
      </w:r>
    </w:p>
    <w:p w:rsidR="00152DDD" w:rsidRPr="00450142" w:rsidRDefault="00152DDD" w:rsidP="00152DDD">
      <w:pPr>
        <w:jc w:val="both"/>
        <w:rPr>
          <w:rFonts w:cstheme="minorHAnsi"/>
        </w:rPr>
      </w:pPr>
      <w:r w:rsidRPr="00450142">
        <w:rPr>
          <w:rFonts w:cstheme="minorHAnsi"/>
          <w:b/>
          <w:bCs/>
        </w:rPr>
        <w:t>4)</w:t>
      </w:r>
      <w:r w:rsidRPr="00450142">
        <w:rPr>
          <w:rFonts w:cstheme="minorHAnsi"/>
        </w:rPr>
        <w:t xml:space="preserve"> 0,2% a 3,2% por dia sobre o valor mensal do Contrato, conforme detalhamento constante das tabelas 1 e 2, abaixo; e</w:t>
      </w:r>
    </w:p>
    <w:p w:rsidR="00152DDD" w:rsidRPr="00450142" w:rsidRDefault="00152DDD" w:rsidP="00152DDD">
      <w:pPr>
        <w:jc w:val="both"/>
        <w:rPr>
          <w:rFonts w:cstheme="minorHAnsi"/>
        </w:rPr>
      </w:pPr>
      <w:r w:rsidRPr="00450142">
        <w:rPr>
          <w:rFonts w:cstheme="minorHAnsi"/>
          <w:b/>
          <w:bCs/>
        </w:rPr>
        <w:t>5)</w:t>
      </w:r>
      <w:r w:rsidRPr="00450142">
        <w:rPr>
          <w:rFonts w:cstheme="minorHAnsi"/>
        </w:rPr>
        <w:t xml:space="preserve"> 0,07% (sete centésimos por cento) do valor do Contrato por dia útil de atraso na apresentação da garantia (seja para reforço ou por ocasião de prorrogação), observado o máximo de 2% (dois por cento). O atraso superior a 25 (vinte e cinco) dias úteis autorizará o CONTRATANTE a promover a rescisão do Contrato.</w:t>
      </w:r>
    </w:p>
    <w:p w:rsidR="00152DDD" w:rsidRPr="00450142" w:rsidRDefault="00152DDD" w:rsidP="00152DDD">
      <w:pPr>
        <w:jc w:val="both"/>
        <w:rPr>
          <w:rFonts w:cstheme="minorHAnsi"/>
        </w:rPr>
      </w:pPr>
      <w:r w:rsidRPr="00450142">
        <w:rPr>
          <w:rFonts w:cstheme="minorHAnsi"/>
          <w:b/>
          <w:bCs/>
        </w:rPr>
        <w:t xml:space="preserve">6) </w:t>
      </w:r>
      <w:r w:rsidRPr="00450142">
        <w:rPr>
          <w:rFonts w:cstheme="minorHAnsi"/>
        </w:rPr>
        <w:t>As penalidades de multa decorrentes de fatos diversos serão consideradas independentes entre si.</w:t>
      </w:r>
    </w:p>
    <w:p w:rsidR="00152DDD" w:rsidRPr="00450142" w:rsidRDefault="00152DDD" w:rsidP="00152DDD">
      <w:pPr>
        <w:jc w:val="both"/>
        <w:rPr>
          <w:rFonts w:cstheme="minorHAnsi"/>
        </w:rPr>
      </w:pPr>
      <w:r w:rsidRPr="00450142">
        <w:rPr>
          <w:rFonts w:cstheme="minorHAnsi"/>
          <w:b/>
          <w:bCs/>
        </w:rPr>
        <w:t>7)</w:t>
      </w:r>
      <w:r w:rsidRPr="00450142">
        <w:rPr>
          <w:rFonts w:cstheme="minorHAnsi"/>
        </w:rPr>
        <w:t xml:space="preserve"> Para efeito de aplicação de multas, às infrações são atribuídos graus, de acordo com as tabelas 1 e 2:</w:t>
      </w:r>
    </w:p>
    <w:tbl>
      <w:tblPr>
        <w:tblW w:w="0" w:type="auto"/>
        <w:tblCellMar>
          <w:top w:w="15" w:type="dxa"/>
          <w:left w:w="15" w:type="dxa"/>
          <w:bottom w:w="15" w:type="dxa"/>
          <w:right w:w="15" w:type="dxa"/>
        </w:tblCellMar>
        <w:tblLook w:val="04A0" w:firstRow="1" w:lastRow="0" w:firstColumn="1" w:lastColumn="0" w:noHBand="0" w:noVBand="1"/>
      </w:tblPr>
      <w:tblGrid>
        <w:gridCol w:w="757"/>
        <w:gridCol w:w="4255"/>
      </w:tblGrid>
      <w:tr w:rsidR="00152DDD" w:rsidRPr="00450142" w:rsidTr="00152DDD">
        <w:tc>
          <w:tcPr>
            <w:tcW w:w="0" w:type="auto"/>
            <w:tcBorders>
              <w:bottom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p>
        </w:tc>
        <w:tc>
          <w:tcPr>
            <w:tcW w:w="0" w:type="auto"/>
            <w:tcBorders>
              <w:bottom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                            TABELA 1</w:t>
            </w:r>
          </w:p>
          <w:p w:rsidR="00152DDD" w:rsidRPr="00450142" w:rsidRDefault="00152DDD" w:rsidP="00152DDD">
            <w:pPr>
              <w:jc w:val="both"/>
              <w:rPr>
                <w:rFonts w:cstheme="minorHAnsi"/>
              </w:rPr>
            </w:pP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GRAU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 xml:space="preserve">                           CORRESPONDÊNCIA</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 xml:space="preserve">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0,2%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0,4%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0,8%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1,6% ao dia sobre o valor mensal do contrato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3,2% ao dia sobre o valor mensal do contrato</w:t>
            </w:r>
          </w:p>
        </w:tc>
      </w:tr>
    </w:tbl>
    <w:p w:rsidR="00152DDD" w:rsidRPr="00450142" w:rsidRDefault="00152DDD" w:rsidP="00152DDD">
      <w:pPr>
        <w:jc w:val="both"/>
        <w:rPr>
          <w:rFonts w:cstheme="minorHAnsi"/>
        </w:rPr>
      </w:pPr>
    </w:p>
    <w:tbl>
      <w:tblPr>
        <w:tblW w:w="0" w:type="auto"/>
        <w:tblCellMar>
          <w:top w:w="15" w:type="dxa"/>
          <w:left w:w="15" w:type="dxa"/>
          <w:bottom w:w="15" w:type="dxa"/>
          <w:right w:w="15" w:type="dxa"/>
        </w:tblCellMar>
        <w:tblLook w:val="04A0" w:firstRow="1" w:lastRow="0" w:firstColumn="1" w:lastColumn="0" w:noHBand="0" w:noVBand="1"/>
      </w:tblPr>
      <w:tblGrid>
        <w:gridCol w:w="684"/>
        <w:gridCol w:w="7053"/>
        <w:gridCol w:w="757"/>
      </w:tblGrid>
      <w:tr w:rsidR="00152DDD" w:rsidRPr="00450142" w:rsidTr="00152DDD">
        <w:tc>
          <w:tcPr>
            <w:tcW w:w="0" w:type="auto"/>
            <w:gridSpan w:val="3"/>
            <w:tcBorders>
              <w:bottom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 xml:space="preserve"> TABELA 2</w:t>
            </w:r>
          </w:p>
          <w:p w:rsidR="00152DDD" w:rsidRPr="00450142" w:rsidRDefault="00152DDD" w:rsidP="00152DDD">
            <w:pPr>
              <w:jc w:val="both"/>
              <w:rPr>
                <w:rFonts w:cstheme="minorHAnsi"/>
              </w:rPr>
            </w:pPr>
          </w:p>
        </w:tc>
      </w:tr>
      <w:tr w:rsidR="00152DDD" w:rsidRPr="00450142" w:rsidTr="00152DDD">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INFRAÇÃO</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lastRenderedPageBreak/>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DESCRIÇÃO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b/>
                <w:bCs/>
              </w:rPr>
              <w:t>GRAU</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Permitir situação que crie a possibilidade de causar dano físico, lesão corporal ou consequências letais, por ocorrência;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05</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Suspender ou interromper, salvo motivo de força maior ou caso fortuito, os serviços contratuais por dia e por unidade de atendimento;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04</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Manter funcionário sem qualificação para executar os serviços contratados, por empregado e por 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03</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Recusar–se a executar serviço determinado pela fiscalização, por serviço e por 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02</w:t>
            </w:r>
          </w:p>
        </w:tc>
      </w:tr>
      <w:tr w:rsidR="00152DDD" w:rsidRPr="00450142" w:rsidTr="00152DDD">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Para os itens a seguir, deixar de:</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Cumprir determinação formal ou instrução complementar do órgão fiscalizador, por ocorrência;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02</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Substituir empregado alocado que não atenda às necessidades do serviço, por funcionário e por 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01</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Cumprir quaisquer dos itens do Contrato e seus Anexos não previstos nesta tabela de multas, após reincidência formalmente notificada pelo órgão fiscalizador, por item e por ocorrência;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03</w:t>
            </w:r>
          </w:p>
        </w:tc>
      </w:tr>
      <w:tr w:rsidR="00152DDD" w:rsidRPr="00450142" w:rsidTr="00152DD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Indicar e manter durante a execução do contrato os prepostos previstos no Contrato;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52DDD" w:rsidRPr="00450142" w:rsidRDefault="00152DDD" w:rsidP="00152DDD">
            <w:pPr>
              <w:jc w:val="both"/>
              <w:rPr>
                <w:rFonts w:cstheme="minorHAnsi"/>
              </w:rPr>
            </w:pPr>
            <w:r w:rsidRPr="00450142">
              <w:rPr>
                <w:rFonts w:cstheme="minorHAnsi"/>
              </w:rPr>
              <w:t>01</w:t>
            </w:r>
          </w:p>
        </w:tc>
      </w:tr>
    </w:tbl>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 xml:space="preserve">Parágrafo Segundo – </w:t>
      </w:r>
      <w:r w:rsidRPr="00450142">
        <w:rPr>
          <w:rFonts w:cstheme="minorHAnsi"/>
        </w:rPr>
        <w:t>As sanções somente serão aplicadas após o decurso do prazo para apresentação de defesa prévia do interessado no respectivo processo, no prazo de 15 (quinze) dias úteis, observadas as demais formalidades legais.</w:t>
      </w:r>
    </w:p>
    <w:p w:rsidR="00152DDD" w:rsidRPr="00450142" w:rsidRDefault="00152DDD" w:rsidP="00152DDD">
      <w:pPr>
        <w:jc w:val="both"/>
        <w:rPr>
          <w:rFonts w:cstheme="minorHAnsi"/>
        </w:rPr>
      </w:pPr>
      <w:r w:rsidRPr="00450142">
        <w:rPr>
          <w:rFonts w:cstheme="minorHAnsi"/>
          <w:b/>
          <w:bCs/>
        </w:rPr>
        <w:t>Parágrafo Terceiro –</w:t>
      </w:r>
      <w:r w:rsidRPr="00450142">
        <w:rPr>
          <w:rFonts w:cstheme="minorHAnsi"/>
        </w:rPr>
        <w:t xml:space="preserve"> As sanções previstas nas alíneas “a”, “c” e “d” do caput desta Cláusula poderão ser aplicadas juntamente com aquela prevista nas alíneas “b”, e não excluem a possibilidade de rescisão unilateral do Contrato.</w:t>
      </w: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sanção prevista na alínea “d” do caput desta Cláusula poderá também ser aplicada aos Contratantes que, em outras licitações e/ ou contratações com a Administração Pública Direta ou Indireta de qualquer nível federativo, tenham:</w:t>
      </w:r>
    </w:p>
    <w:p w:rsidR="00152DDD" w:rsidRPr="00450142" w:rsidRDefault="00152DDD" w:rsidP="006A1C4D">
      <w:pPr>
        <w:numPr>
          <w:ilvl w:val="0"/>
          <w:numId w:val="5"/>
        </w:numPr>
        <w:jc w:val="both"/>
        <w:rPr>
          <w:rFonts w:cstheme="minorHAnsi"/>
        </w:rPr>
      </w:pPr>
      <w:proofErr w:type="gramStart"/>
      <w:r w:rsidRPr="00450142">
        <w:rPr>
          <w:rFonts w:cstheme="minorHAnsi"/>
        </w:rPr>
        <w:t>sofrido</w:t>
      </w:r>
      <w:proofErr w:type="gramEnd"/>
      <w:r w:rsidRPr="00450142">
        <w:rPr>
          <w:rFonts w:cstheme="minorHAnsi"/>
        </w:rPr>
        <w:t xml:space="preserve"> condenação definitiva por praticarem, por meios dolosos, fraudes fiscais no recolhimento de quaisquer tributos;</w:t>
      </w:r>
    </w:p>
    <w:p w:rsidR="00152DDD" w:rsidRPr="00450142" w:rsidRDefault="00152DDD" w:rsidP="006A1C4D">
      <w:pPr>
        <w:numPr>
          <w:ilvl w:val="0"/>
          <w:numId w:val="5"/>
        </w:numPr>
        <w:jc w:val="both"/>
        <w:rPr>
          <w:rFonts w:cstheme="minorHAnsi"/>
        </w:rPr>
      </w:pPr>
      <w:proofErr w:type="gramStart"/>
      <w:r w:rsidRPr="00450142">
        <w:rPr>
          <w:rFonts w:cstheme="minorHAnsi"/>
        </w:rPr>
        <w:t>praticado</w:t>
      </w:r>
      <w:proofErr w:type="gramEnd"/>
      <w:r w:rsidRPr="00450142">
        <w:rPr>
          <w:rFonts w:cstheme="minorHAnsi"/>
        </w:rPr>
        <w:t xml:space="preserve"> atos ilícitos, visando a frustrar os objetivos da licitação;</w:t>
      </w:r>
    </w:p>
    <w:p w:rsidR="00152DDD" w:rsidRPr="00450142" w:rsidRDefault="00152DDD" w:rsidP="006A1C4D">
      <w:pPr>
        <w:numPr>
          <w:ilvl w:val="0"/>
          <w:numId w:val="5"/>
        </w:numPr>
        <w:jc w:val="both"/>
        <w:rPr>
          <w:rFonts w:cstheme="minorHAnsi"/>
        </w:rPr>
      </w:pPr>
      <w:proofErr w:type="gramStart"/>
      <w:r w:rsidRPr="00450142">
        <w:rPr>
          <w:rFonts w:cstheme="minorHAnsi"/>
        </w:rPr>
        <w:t>demonstrado</w:t>
      </w:r>
      <w:proofErr w:type="gramEnd"/>
      <w:r w:rsidRPr="00450142">
        <w:rPr>
          <w:rFonts w:cstheme="minorHAnsi"/>
        </w:rPr>
        <w:t xml:space="preserve"> não possuir idoneidade para contratar com a Administração Pública, em virtude de outros atos ilícitos praticados.</w:t>
      </w:r>
    </w:p>
    <w:p w:rsidR="00152DDD" w:rsidRPr="00450142" w:rsidRDefault="00152DDD" w:rsidP="00152DDD">
      <w:pPr>
        <w:jc w:val="both"/>
        <w:rPr>
          <w:rFonts w:cstheme="minorHAnsi"/>
        </w:rPr>
      </w:pPr>
      <w:r w:rsidRPr="00450142">
        <w:rPr>
          <w:rFonts w:cstheme="minorHAnsi"/>
          <w:b/>
          <w:bCs/>
        </w:rPr>
        <w:lastRenderedPageBreak/>
        <w:t>Parágrafo Quinto</w:t>
      </w:r>
      <w:r w:rsidRPr="00450142">
        <w:rPr>
          <w:rFonts w:cstheme="minorHAnsi"/>
        </w:rPr>
        <w:t xml:space="preserve"> – As multas deverão ser recolhidas no prazo de 03 (três) dias úteis, contados da ciência da aplicação da penalidade ou da publicação no Diário Oficial do Município do Rio de Janeiro – D.O. RIO do ato que as impuser.</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Parágrafo Sexto</w:t>
      </w:r>
      <w:r w:rsidRPr="00450142">
        <w:rPr>
          <w:rFonts w:cstheme="minorHAnsi"/>
        </w:rPr>
        <w:t xml:space="preserve"> – As multas aplicadas poderão ser compensadas com valores devidos à CONTRATADA mediante requerimento expresso nesse sentido.</w:t>
      </w:r>
    </w:p>
    <w:p w:rsidR="00152DDD" w:rsidRPr="00450142" w:rsidRDefault="00152DDD" w:rsidP="00152DDD">
      <w:pPr>
        <w:jc w:val="both"/>
        <w:rPr>
          <w:rFonts w:cstheme="minorHAnsi"/>
        </w:rPr>
      </w:pPr>
      <w:r w:rsidRPr="00450142">
        <w:rPr>
          <w:rFonts w:cstheme="minorHAnsi"/>
          <w:b/>
          <w:bCs/>
        </w:rPr>
        <w:t>Parágrafo Sétimo</w:t>
      </w:r>
      <w:r w:rsidRPr="00450142">
        <w:rPr>
          <w:rFonts w:cstheme="minorHAnsi"/>
        </w:rPr>
        <w:t xml:space="preserve"> – Se, no prazo previsto nesta Cláusula, não for feita a prova do recolhimento da multa, promover–se–</w:t>
      </w:r>
      <w:proofErr w:type="spellStart"/>
      <w:r w:rsidRPr="00450142">
        <w:rPr>
          <w:rFonts w:cstheme="minorHAnsi"/>
        </w:rPr>
        <w:t>ão</w:t>
      </w:r>
      <w:proofErr w:type="spellEnd"/>
      <w:r w:rsidRPr="00450142">
        <w:rPr>
          <w:rFonts w:cstheme="minorHAnsi"/>
        </w:rPr>
        <w:t xml:space="preserve"> as medidas necessárias ao seu desconto da garantia prestada, mediante despacho regular da autoridade contratante.</w:t>
      </w:r>
    </w:p>
    <w:p w:rsidR="00152DDD" w:rsidRPr="00450142" w:rsidRDefault="00152DDD" w:rsidP="00152DDD">
      <w:pPr>
        <w:jc w:val="both"/>
        <w:rPr>
          <w:rFonts w:cstheme="minorHAnsi"/>
        </w:rPr>
      </w:pPr>
      <w:r w:rsidRPr="00450142">
        <w:rPr>
          <w:rFonts w:cstheme="minorHAnsi"/>
          <w:b/>
          <w:bCs/>
        </w:rPr>
        <w:t>Parágrafo Oitavo</w:t>
      </w:r>
      <w:r w:rsidRPr="00450142">
        <w:rPr>
          <w:rFonts w:cstheme="minorHAnsi"/>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152DDD" w:rsidRPr="00450142" w:rsidRDefault="00152DDD" w:rsidP="00152DDD">
      <w:pPr>
        <w:jc w:val="both"/>
        <w:rPr>
          <w:rFonts w:cstheme="minorHAnsi"/>
        </w:rPr>
      </w:pPr>
      <w:r w:rsidRPr="00450142">
        <w:rPr>
          <w:rFonts w:cstheme="minorHAnsi"/>
          <w:b/>
          <w:bCs/>
        </w:rPr>
        <w:t>Parágrafo Nono</w:t>
      </w:r>
      <w:r w:rsidRPr="00450142">
        <w:rPr>
          <w:rFonts w:cstheme="minorHAnsi"/>
        </w:rPr>
        <w:t xml:space="preserve"> – Nos casos em que o valor da multa venha a ser descontado da garantia, o valor desta deverá ser recomposto em </w:t>
      </w:r>
      <w:r w:rsidRPr="00450142">
        <w:rPr>
          <w:rFonts w:cstheme="minorHAnsi"/>
          <w:b/>
          <w:bCs/>
        </w:rPr>
        <w:t>48 (quarenta e oito) horas</w:t>
      </w:r>
      <w:r w:rsidRPr="00450142">
        <w:rPr>
          <w:rFonts w:cstheme="minorHAnsi"/>
        </w:rPr>
        <w:t>, sob pena de rescisão administrativa do Contrato.</w:t>
      </w:r>
    </w:p>
    <w:p w:rsidR="00152DDD" w:rsidRPr="00450142" w:rsidRDefault="00152DDD" w:rsidP="00152DDD">
      <w:pPr>
        <w:jc w:val="both"/>
        <w:rPr>
          <w:rFonts w:cstheme="minorHAnsi"/>
        </w:rPr>
      </w:pPr>
      <w:r w:rsidRPr="00450142">
        <w:rPr>
          <w:rFonts w:cstheme="minorHAnsi"/>
          <w:b/>
          <w:bCs/>
        </w:rPr>
        <w:t>Parágrafo Décimo</w:t>
      </w:r>
      <w:r w:rsidRPr="00450142">
        <w:rPr>
          <w:rFonts w:cstheme="minorHAnsi"/>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450142">
        <w:rPr>
          <w:rFonts w:cstheme="minorHAnsi"/>
        </w:rPr>
        <w:t>relevação</w:t>
      </w:r>
      <w:proofErr w:type="spellEnd"/>
      <w:r w:rsidRPr="00450142">
        <w:rPr>
          <w:rFonts w:cstheme="minorHAnsi"/>
        </w:rP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152DDD" w:rsidRPr="00450142" w:rsidRDefault="00152DDD" w:rsidP="00152DDD">
      <w:pPr>
        <w:jc w:val="both"/>
        <w:rPr>
          <w:rFonts w:cstheme="minorHAnsi"/>
        </w:rPr>
      </w:pPr>
      <w:r w:rsidRPr="00450142">
        <w:rPr>
          <w:rFonts w:cstheme="minorHAnsi"/>
          <w:b/>
          <w:bCs/>
        </w:rPr>
        <w:t>Parágrafo Décimo</w:t>
      </w:r>
      <w:r w:rsidRPr="00450142">
        <w:rPr>
          <w:rFonts w:cstheme="minorHAnsi"/>
        </w:rPr>
        <w:t xml:space="preserve"> </w:t>
      </w:r>
      <w:r w:rsidRPr="00450142">
        <w:rPr>
          <w:rFonts w:cstheme="minorHAnsi"/>
          <w:b/>
          <w:bCs/>
        </w:rPr>
        <w:t>Primeiro</w:t>
      </w:r>
      <w:r w:rsidRPr="00450142">
        <w:rPr>
          <w:rFonts w:cstheme="minorHAnsi"/>
        </w:rPr>
        <w:t xml:space="preserve"> – Se a CONTRATANTE verificar que o valor da garantia e/ou o valor dos pagamentos ainda devidos são suficientes à satisfação do valor da multa, o processo de pagamento retomará o seu curso.</w:t>
      </w:r>
    </w:p>
    <w:p w:rsidR="00152DDD" w:rsidRPr="00450142" w:rsidRDefault="00152DDD" w:rsidP="00152DDD">
      <w:pPr>
        <w:jc w:val="both"/>
        <w:rPr>
          <w:rFonts w:cstheme="minorHAnsi"/>
        </w:rPr>
      </w:pPr>
      <w:r w:rsidRPr="00450142">
        <w:rPr>
          <w:rFonts w:cstheme="minorHAnsi"/>
          <w:b/>
          <w:bCs/>
        </w:rPr>
        <w:t>Parágrafo Décimo Segundo</w:t>
      </w:r>
      <w:r w:rsidRPr="00450142">
        <w:rPr>
          <w:rFonts w:cstheme="minorHAnsi"/>
        </w:rPr>
        <w:t xml:space="preserve"> – As multas ev</w:t>
      </w:r>
      <w:r w:rsidR="00CA626D" w:rsidRPr="00450142">
        <w:rPr>
          <w:rFonts w:cstheme="minorHAnsi"/>
        </w:rPr>
        <w:t>entualmente aplicadas com base </w:t>
      </w:r>
      <w:r w:rsidRPr="00450142">
        <w:rPr>
          <w:rFonts w:cstheme="minorHAnsi"/>
          <w:b/>
          <w:bCs/>
        </w:rPr>
        <w:t>na alínea “b” do caput desta Cláusula</w:t>
      </w:r>
      <w:r w:rsidRPr="00450142">
        <w:rPr>
          <w:rFonts w:cstheme="minorHAnsi"/>
        </w:rPr>
        <w:t xml:space="preserve"> não possuem caráter compensatório, e, assim, o pagamento delas não eximirá a CONTRATADA de responsabilidade pelas perdas e danos decorrentes das infrações cometidas.</w:t>
      </w:r>
    </w:p>
    <w:p w:rsidR="00152DDD" w:rsidRPr="00450142" w:rsidRDefault="00152DDD" w:rsidP="00152DDD">
      <w:pPr>
        <w:jc w:val="both"/>
        <w:rPr>
          <w:rFonts w:cstheme="minorHAnsi"/>
        </w:rPr>
      </w:pPr>
      <w:r w:rsidRPr="00450142">
        <w:rPr>
          <w:rFonts w:cstheme="minorHAnsi"/>
          <w:b/>
          <w:bCs/>
        </w:rPr>
        <w:t>Parágrafo Décimo Terceiro</w:t>
      </w:r>
      <w:r w:rsidRPr="00450142">
        <w:rPr>
          <w:rFonts w:cstheme="minorHAnsi"/>
        </w:rPr>
        <w:t xml:space="preserve"> – A aplicação das sanções estabelecidas nas alíneas “a”, “b” e “c” do caput desta Cláusula é da competência do</w:t>
      </w:r>
      <w:r w:rsidR="00CA626D" w:rsidRPr="00450142">
        <w:rPr>
          <w:rFonts w:cstheme="minorHAnsi"/>
        </w:rPr>
        <w:t xml:space="preserve"> Presidente da Fundação Cidade das Artes</w:t>
      </w:r>
      <w:r w:rsidRPr="00450142">
        <w:rPr>
          <w:rFonts w:cstheme="minorHAnsi"/>
        </w:rPr>
        <w:t xml:space="preserve"> e a da alínea “d” é da competência </w:t>
      </w:r>
      <w:r w:rsidR="00A97F62" w:rsidRPr="00A97F62">
        <w:rPr>
          <w:rFonts w:cstheme="minorHAnsi"/>
        </w:rPr>
        <w:t xml:space="preserve">exclusiva do “Secretário Municipal da </w:t>
      </w:r>
      <w:proofErr w:type="gramStart"/>
      <w:r w:rsidR="00A97F62" w:rsidRPr="00A97F62">
        <w:rPr>
          <w:rFonts w:cstheme="minorHAnsi"/>
        </w:rPr>
        <w:t>Secretaria  Especial</w:t>
      </w:r>
      <w:proofErr w:type="gramEnd"/>
      <w:r w:rsidR="00A97F62" w:rsidRPr="00A97F62">
        <w:rPr>
          <w:rFonts w:cstheme="minorHAnsi"/>
        </w:rPr>
        <w:t xml:space="preserve">  de  Turismo  em  razão  da vinculação desta Fundação à referida Secretaria</w:t>
      </w:r>
      <w:r w:rsidR="00A97F62">
        <w:rPr>
          <w:rFonts w:cstheme="minorHAnsi"/>
        </w:rPr>
        <w:t>.</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b/>
          <w:bCs/>
        </w:rPr>
        <w:t>Parágrafo Décimo Quarto</w:t>
      </w:r>
      <w:r w:rsidRPr="00450142">
        <w:rPr>
          <w:rFonts w:cstheme="minorHAnsi"/>
        </w:rPr>
        <w:t xml:space="preserve"> – A aplicação das sanções previstas no item 20.2 não exclui, em hipótese alguma, a obrigação de reparação integral do dano causado à Administração Pública.</w:t>
      </w:r>
    </w:p>
    <w:p w:rsidR="00152DDD" w:rsidRPr="00450142" w:rsidRDefault="00152DDD" w:rsidP="00152DDD">
      <w:pPr>
        <w:jc w:val="both"/>
        <w:rPr>
          <w:rFonts w:cstheme="minorHAnsi"/>
        </w:rPr>
      </w:pPr>
      <w:r w:rsidRPr="00450142">
        <w:rPr>
          <w:rFonts w:cstheme="minorHAnsi"/>
          <w:b/>
          <w:bCs/>
        </w:rPr>
        <w:t>Parágrafo Décimo Quinto</w:t>
      </w:r>
      <w:r w:rsidRPr="00450142">
        <w:rPr>
          <w:rFonts w:cstheme="minorHAnsi"/>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w:t>
      </w:r>
      <w:r w:rsidRPr="00450142">
        <w:rPr>
          <w:rFonts w:cstheme="minorHAnsi"/>
        </w:rPr>
        <w:lastRenderedPageBreak/>
        <w:t>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52DDD" w:rsidRPr="00450142" w:rsidRDefault="00152DDD" w:rsidP="00152DDD">
      <w:pPr>
        <w:jc w:val="both"/>
        <w:rPr>
          <w:rFonts w:cstheme="minorHAnsi"/>
        </w:rPr>
      </w:pPr>
    </w:p>
    <w:p w:rsidR="00152DDD" w:rsidRPr="00450142" w:rsidRDefault="00152DDD" w:rsidP="00152DDD">
      <w:pPr>
        <w:jc w:val="both"/>
        <w:rPr>
          <w:rFonts w:cstheme="minorHAnsi"/>
          <w:b/>
          <w:bCs/>
        </w:rPr>
      </w:pPr>
      <w:r w:rsidRPr="00450142">
        <w:rPr>
          <w:rFonts w:cstheme="minorHAnsi"/>
          <w:b/>
          <w:bCs/>
        </w:rPr>
        <w:t>CLÁUSULA DÉCIMA SÉTIMA – RECURSOS</w:t>
      </w:r>
    </w:p>
    <w:p w:rsidR="00152DDD" w:rsidRPr="00450142" w:rsidRDefault="00152DDD" w:rsidP="00152DDD">
      <w:pPr>
        <w:jc w:val="both"/>
        <w:rPr>
          <w:rFonts w:cstheme="minorHAnsi"/>
        </w:rPr>
      </w:pPr>
      <w:r w:rsidRPr="00450142">
        <w:rPr>
          <w:rFonts w:cstheme="minorHAnsi"/>
        </w:rPr>
        <w:t>A CONTRATADA poderá apresentar:</w:t>
      </w:r>
    </w:p>
    <w:p w:rsidR="00152DDD" w:rsidRPr="00450142" w:rsidRDefault="00152DDD" w:rsidP="006A1C4D">
      <w:pPr>
        <w:numPr>
          <w:ilvl w:val="0"/>
          <w:numId w:val="6"/>
        </w:numPr>
        <w:jc w:val="both"/>
        <w:rPr>
          <w:rFonts w:cstheme="minorHAnsi"/>
        </w:rPr>
      </w:pPr>
      <w:r w:rsidRPr="00450142">
        <w:rPr>
          <w:rFonts w:cstheme="minorHAnsi"/>
          <w:b/>
          <w:bCs/>
          <w:u w:val="single"/>
        </w:rPr>
        <w:t>Recurso</w:t>
      </w:r>
      <w:r w:rsidRPr="00450142">
        <w:rPr>
          <w:rFonts w:cstheme="minorHAnsi"/>
        </w:rPr>
        <w:t xml:space="preserve"> a ser interposto perante a autoridade que tiver proferido a decisão recorrida, no prazo de </w:t>
      </w:r>
      <w:r w:rsidRPr="00450142">
        <w:rPr>
          <w:rFonts w:cstheme="minorHAnsi"/>
          <w:b/>
          <w:bCs/>
          <w:u w:val="single"/>
        </w:rPr>
        <w:t>15 (quinze) dias úteis)</w:t>
      </w:r>
      <w:r w:rsidRPr="00450142">
        <w:rPr>
          <w:rFonts w:cstheme="minorHAnsi"/>
          <w:b/>
          <w:bCs/>
          <w:vertAlign w:val="superscript"/>
        </w:rPr>
        <w:t xml:space="preserve"> </w:t>
      </w:r>
      <w:r w:rsidRPr="00450142">
        <w:rPr>
          <w:rFonts w:cstheme="minorHAnsi"/>
        </w:rPr>
        <w:t>contados da intimação da aplicação das penalidades estabelecidas nas alíneas “a”, “b”, “c” e “d” do caput da Cláusula anterior;</w:t>
      </w:r>
    </w:p>
    <w:p w:rsidR="00152DDD" w:rsidRPr="00450142" w:rsidRDefault="00152DDD" w:rsidP="006A1C4D">
      <w:pPr>
        <w:numPr>
          <w:ilvl w:val="0"/>
          <w:numId w:val="6"/>
        </w:numPr>
        <w:jc w:val="both"/>
        <w:rPr>
          <w:rFonts w:cstheme="minorHAnsi"/>
        </w:rPr>
      </w:pPr>
      <w:r w:rsidRPr="00450142">
        <w:rPr>
          <w:rFonts w:cstheme="minorHAnsi"/>
          <w:b/>
          <w:bCs/>
          <w:u w:val="single"/>
        </w:rPr>
        <w:t>Recurso</w:t>
      </w:r>
      <w:r w:rsidRPr="00450142">
        <w:rPr>
          <w:rFonts w:cstheme="minorHAnsi"/>
        </w:rPr>
        <w:t xml:space="preserve"> a ser interposto perante a autoridade que tiver proferido a decisão recorrida, no prazo de </w:t>
      </w:r>
      <w:r w:rsidRPr="00450142">
        <w:rPr>
          <w:rFonts w:cstheme="minorHAnsi"/>
          <w:b/>
          <w:bCs/>
        </w:rPr>
        <w:t>3</w:t>
      </w:r>
      <w:r w:rsidRPr="00450142">
        <w:rPr>
          <w:rFonts w:cstheme="minorHAnsi"/>
          <w:b/>
          <w:bCs/>
          <w:u w:val="single"/>
        </w:rPr>
        <w:t xml:space="preserve"> (três) dias úteis)</w:t>
      </w:r>
      <w:r w:rsidRPr="00450142">
        <w:rPr>
          <w:rFonts w:cstheme="minorHAnsi"/>
          <w:b/>
          <w:bCs/>
          <w:vertAlign w:val="superscript"/>
        </w:rPr>
        <w:t xml:space="preserve"> </w:t>
      </w:r>
      <w:r w:rsidRPr="00450142">
        <w:rPr>
          <w:rFonts w:cstheme="minorHAnsi"/>
        </w:rPr>
        <w:t>contados da intimação da extinção do contrato quando promovido por ato unilateral e escrito da Administração;</w:t>
      </w:r>
    </w:p>
    <w:p w:rsidR="00152DDD" w:rsidRPr="00450142" w:rsidRDefault="00152DDD" w:rsidP="006A1C4D">
      <w:pPr>
        <w:numPr>
          <w:ilvl w:val="0"/>
          <w:numId w:val="6"/>
        </w:numPr>
        <w:jc w:val="both"/>
        <w:rPr>
          <w:rFonts w:cstheme="minorHAnsi"/>
        </w:rPr>
      </w:pPr>
      <w:r w:rsidRPr="00450142">
        <w:rPr>
          <w:rFonts w:cstheme="minorHAnsi"/>
          <w:b/>
          <w:bCs/>
          <w:u w:val="single"/>
        </w:rPr>
        <w:t>Pedido de Reconsideração</w:t>
      </w:r>
      <w:r w:rsidRPr="00450142">
        <w:rPr>
          <w:rFonts w:cstheme="minorHAnsi"/>
        </w:rPr>
        <w:t xml:space="preserve"> no prazo de </w:t>
      </w:r>
      <w:r w:rsidRPr="00450142">
        <w:rPr>
          <w:rFonts w:cstheme="minorHAnsi"/>
          <w:b/>
          <w:bCs/>
          <w:u w:val="single"/>
        </w:rPr>
        <w:t>15 (</w:t>
      </w:r>
      <w:proofErr w:type="gramStart"/>
      <w:r w:rsidRPr="00450142">
        <w:rPr>
          <w:rFonts w:cstheme="minorHAnsi"/>
          <w:b/>
          <w:bCs/>
          <w:u w:val="single"/>
        </w:rPr>
        <w:t>quinze)  dias</w:t>
      </w:r>
      <w:proofErr w:type="gramEnd"/>
      <w:r w:rsidRPr="00450142">
        <w:rPr>
          <w:rFonts w:cstheme="minorHAnsi"/>
          <w:b/>
          <w:bCs/>
          <w:u w:val="single"/>
        </w:rPr>
        <w:t xml:space="preserve"> úteis</w:t>
      </w:r>
      <w:r w:rsidRPr="00450142">
        <w:rPr>
          <w:rFonts w:cstheme="minorHAnsi"/>
          <w:b/>
          <w:bCs/>
        </w:rPr>
        <w:t xml:space="preserve"> </w:t>
      </w:r>
      <w:r w:rsidRPr="00450142">
        <w:rPr>
          <w:rFonts w:cstheme="minorHAnsi"/>
        </w:rPr>
        <w:t>contados da ciência da aplicação da penalidade estabelecida na alínea “e” do caput da Cláusula anterior;</w:t>
      </w:r>
    </w:p>
    <w:p w:rsidR="00152DDD" w:rsidRPr="00450142" w:rsidRDefault="00152DDD" w:rsidP="00152DDD">
      <w:pPr>
        <w:jc w:val="both"/>
        <w:rPr>
          <w:rFonts w:cstheme="minorHAnsi"/>
        </w:rPr>
      </w:pPr>
      <w:r w:rsidRPr="00450142">
        <w:rPr>
          <w:rFonts w:cstheme="minorHAnsi"/>
          <w:b/>
          <w:bCs/>
        </w:rPr>
        <w:t xml:space="preserve">Parágrafo Único – </w:t>
      </w:r>
      <w:r w:rsidRPr="00450142">
        <w:rPr>
          <w:rFonts w:cstheme="minorHAnsi"/>
        </w:rPr>
        <w:t xml:space="preserve">Os recursos a que aludem as </w:t>
      </w:r>
      <w:r w:rsidRPr="00450142">
        <w:rPr>
          <w:rFonts w:cstheme="minorHAnsi"/>
          <w:b/>
          <w:bCs/>
        </w:rPr>
        <w:t>alíneas “a” e “b”</w:t>
      </w:r>
      <w:r w:rsidRPr="00450142">
        <w:rPr>
          <w:rFonts w:cstheme="minorHAnsi"/>
        </w:rPr>
        <w:t xml:space="preserve"> do caput da presente Cláusula serão dirigidos à autoridade que tiver proferido a decisão recorrida, que, se não reconsiderar a decisão recorrida, encaminhará o recurso com sua motivação à autoridade superior para decisão.</w:t>
      </w:r>
    </w:p>
    <w:p w:rsidR="00152DDD" w:rsidRPr="00450142" w:rsidRDefault="00152DDD" w:rsidP="00152DDD">
      <w:pPr>
        <w:jc w:val="both"/>
        <w:rPr>
          <w:rFonts w:cstheme="minorHAnsi"/>
          <w:b/>
          <w:bCs/>
        </w:rPr>
      </w:pPr>
      <w:r w:rsidRPr="00450142">
        <w:rPr>
          <w:rFonts w:cstheme="minorHAnsi"/>
          <w:b/>
          <w:bCs/>
        </w:rPr>
        <w:t>CLÁUSULA DÉCIMA OITAVA – EXTINÇÃO</w:t>
      </w:r>
    </w:p>
    <w:p w:rsidR="00152DDD" w:rsidRPr="00450142" w:rsidRDefault="00152DDD" w:rsidP="00152DDD">
      <w:pPr>
        <w:jc w:val="both"/>
        <w:rPr>
          <w:rFonts w:cstheme="minorHAnsi"/>
        </w:rPr>
      </w:pPr>
      <w:r w:rsidRPr="00450142">
        <w:rPr>
          <w:rFonts w:cstheme="minorHAnsi"/>
        </w:rPr>
        <w:t>O CONTRATANTE poderá 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152DDD" w:rsidRPr="00450142" w:rsidRDefault="00152DDD" w:rsidP="00152DDD">
      <w:pPr>
        <w:jc w:val="both"/>
        <w:rPr>
          <w:rFonts w:cstheme="minorHAnsi"/>
        </w:rPr>
      </w:pPr>
      <w:r w:rsidRPr="00450142">
        <w:rPr>
          <w:rFonts w:cstheme="minorHAnsi"/>
          <w:b/>
          <w:bCs/>
        </w:rPr>
        <w:t>Parágrafo Primeiro</w:t>
      </w:r>
      <w:r w:rsidRPr="00450142">
        <w:rPr>
          <w:rFonts w:cstheme="minorHAnsi"/>
        </w:rPr>
        <w:t xml:space="preserve"> – A extinção operará seus efeitos a partir da publi</w:t>
      </w:r>
      <w:r w:rsidR="00CA626D" w:rsidRPr="00450142">
        <w:rPr>
          <w:rFonts w:cstheme="minorHAnsi"/>
        </w:rPr>
        <w:t>cação do ato administrativo no </w:t>
      </w:r>
      <w:r w:rsidRPr="00450142">
        <w:rPr>
          <w:rFonts w:cstheme="minorHAnsi"/>
        </w:rPr>
        <w:t>Portal Nacional de Contratações Públicas (PNCP).</w:t>
      </w:r>
    </w:p>
    <w:p w:rsidR="00152DDD" w:rsidRPr="00450142" w:rsidRDefault="00152DDD" w:rsidP="00152DDD">
      <w:pPr>
        <w:jc w:val="both"/>
        <w:rPr>
          <w:rFonts w:cstheme="minorHAnsi"/>
        </w:rPr>
      </w:pPr>
      <w:r w:rsidRPr="00450142">
        <w:rPr>
          <w:rFonts w:cstheme="minorHAnsi"/>
          <w:b/>
          <w:bCs/>
        </w:rPr>
        <w:t>Parágrafo Segundo</w:t>
      </w:r>
      <w:r w:rsidRPr="00450142">
        <w:rPr>
          <w:rFonts w:cstheme="minorHAnsi"/>
        </w:rPr>
        <w:t xml:space="preserve"> – Extinto o Contrato, a CONTRATANTE assumirá imediatamente o seu objeto no local e no estado em que a sua execução se encontrar.</w:t>
      </w:r>
    </w:p>
    <w:p w:rsidR="00152DDD" w:rsidRPr="00450142" w:rsidRDefault="00152DDD" w:rsidP="00152DDD">
      <w:pPr>
        <w:jc w:val="both"/>
        <w:rPr>
          <w:rFonts w:cstheme="minorHAnsi"/>
        </w:rPr>
      </w:pPr>
      <w:r w:rsidRPr="00450142">
        <w:rPr>
          <w:rFonts w:cstheme="minorHAnsi"/>
          <w:b/>
          <w:bCs/>
        </w:rPr>
        <w:t>Parágrafo Terceiro</w:t>
      </w:r>
      <w:r w:rsidRPr="00450142">
        <w:rPr>
          <w:rFonts w:cstheme="minorHAnsi"/>
        </w:rPr>
        <w:t xml:space="preserve"> – Na hipótese de extinção por culpa da contratada, a CONTRATADA, além das demais sanções cabíveis, ficará sujeita à </w:t>
      </w:r>
      <w:r w:rsidRPr="00450142">
        <w:rPr>
          <w:rFonts w:cstheme="minorHAnsi"/>
          <w:b/>
          <w:bCs/>
        </w:rPr>
        <w:t xml:space="preserve">multa </w:t>
      </w:r>
      <w:r w:rsidRPr="00450142">
        <w:rPr>
          <w:rFonts w:cstheme="minorHAnsi"/>
        </w:rPr>
        <w:t>de até 20% (vinte por cento) calculada sobre o saldo reajustado do Contrato, ou, ainda, sobre o valor do Contrato, conforme o caso, na forma da Cláusula Terceira e da Cláusula Décima Sexta, caput, alínea “c”, deste Contrato. </w:t>
      </w: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w:t>
      </w:r>
      <w:r w:rsidRPr="00450142">
        <w:rPr>
          <w:rFonts w:cstheme="minorHAnsi"/>
          <w:b/>
          <w:bCs/>
        </w:rPr>
        <w:t>multa</w:t>
      </w:r>
      <w:r w:rsidRPr="00450142">
        <w:rPr>
          <w:rFonts w:cstheme="minorHAnsi"/>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152DDD" w:rsidRPr="00450142" w:rsidRDefault="00152DDD" w:rsidP="00152DDD">
      <w:pPr>
        <w:jc w:val="both"/>
        <w:rPr>
          <w:rFonts w:cstheme="minorHAnsi"/>
        </w:rPr>
      </w:pPr>
      <w:r w:rsidRPr="00450142">
        <w:rPr>
          <w:rFonts w:cstheme="minorHAnsi"/>
          <w:b/>
          <w:bCs/>
        </w:rPr>
        <w:t>Parágrafo Quinto</w:t>
      </w:r>
      <w:r w:rsidRPr="00450142">
        <w:rPr>
          <w:rFonts w:cstheme="minorHAnsi"/>
        </w:rPr>
        <w:t xml:space="preserve"> – Nos casos de extinção</w:t>
      </w:r>
      <w:r w:rsidRPr="00450142">
        <w:rPr>
          <w:rFonts w:cstheme="minorHAnsi"/>
          <w:b/>
          <w:bCs/>
        </w:rPr>
        <w:t xml:space="preserve"> </w:t>
      </w:r>
      <w:r w:rsidRPr="00450142">
        <w:rPr>
          <w:rFonts w:cstheme="minorHAnsi"/>
        </w:rPr>
        <w:t>com culpa exclusiva da CONTRATANTE, deverão ser promovidos: </w:t>
      </w:r>
    </w:p>
    <w:p w:rsidR="00152DDD" w:rsidRPr="00450142" w:rsidRDefault="00152DDD" w:rsidP="006A1C4D">
      <w:pPr>
        <w:numPr>
          <w:ilvl w:val="0"/>
          <w:numId w:val="7"/>
        </w:numPr>
        <w:jc w:val="both"/>
        <w:rPr>
          <w:rFonts w:cstheme="minorHAnsi"/>
        </w:rPr>
      </w:pPr>
      <w:proofErr w:type="gramStart"/>
      <w:r w:rsidRPr="00450142">
        <w:rPr>
          <w:rFonts w:cstheme="minorHAnsi"/>
        </w:rPr>
        <w:lastRenderedPageBreak/>
        <w:t>a</w:t>
      </w:r>
      <w:proofErr w:type="gramEnd"/>
      <w:r w:rsidRPr="00450142">
        <w:rPr>
          <w:rFonts w:cstheme="minorHAnsi"/>
        </w:rPr>
        <w:t xml:space="preserve"> devolução da garantia;</w:t>
      </w:r>
    </w:p>
    <w:p w:rsidR="00152DDD" w:rsidRPr="00450142" w:rsidRDefault="00152DDD" w:rsidP="006A1C4D">
      <w:pPr>
        <w:numPr>
          <w:ilvl w:val="0"/>
          <w:numId w:val="7"/>
        </w:numPr>
        <w:jc w:val="both"/>
        <w:rPr>
          <w:rFonts w:cstheme="minorHAnsi"/>
        </w:rPr>
      </w:pPr>
      <w:proofErr w:type="gramStart"/>
      <w:r w:rsidRPr="00450142">
        <w:rPr>
          <w:rFonts w:cstheme="minorHAnsi"/>
        </w:rPr>
        <w:t>os</w:t>
      </w:r>
      <w:proofErr w:type="gramEnd"/>
      <w:r w:rsidRPr="00450142">
        <w:rPr>
          <w:rFonts w:cstheme="minorHAnsi"/>
        </w:rPr>
        <w:t xml:space="preserve"> pagamentos devidos pela execução do Contrato até a data da extinção;</w:t>
      </w:r>
    </w:p>
    <w:p w:rsidR="00152DDD" w:rsidRPr="00450142" w:rsidRDefault="00152DDD" w:rsidP="006A1C4D">
      <w:pPr>
        <w:numPr>
          <w:ilvl w:val="0"/>
          <w:numId w:val="7"/>
        </w:numPr>
        <w:jc w:val="both"/>
        <w:rPr>
          <w:rFonts w:cstheme="minorHAnsi"/>
        </w:rPr>
      </w:pPr>
      <w:proofErr w:type="gramStart"/>
      <w:r w:rsidRPr="00450142">
        <w:rPr>
          <w:rFonts w:cstheme="minorHAnsi"/>
        </w:rPr>
        <w:t>o</w:t>
      </w:r>
      <w:proofErr w:type="gramEnd"/>
      <w:r w:rsidRPr="00450142">
        <w:rPr>
          <w:rFonts w:cstheme="minorHAnsi"/>
        </w:rPr>
        <w:t xml:space="preserve"> pagamento do custo de desmobilização, caso haja;</w:t>
      </w:r>
    </w:p>
    <w:p w:rsidR="00152DDD" w:rsidRPr="00450142" w:rsidRDefault="00152DDD" w:rsidP="006A1C4D">
      <w:pPr>
        <w:numPr>
          <w:ilvl w:val="0"/>
          <w:numId w:val="7"/>
        </w:numPr>
        <w:jc w:val="both"/>
        <w:rPr>
          <w:rFonts w:cstheme="minorHAnsi"/>
        </w:rPr>
      </w:pPr>
      <w:proofErr w:type="gramStart"/>
      <w:r w:rsidRPr="00450142">
        <w:rPr>
          <w:rFonts w:cstheme="minorHAnsi"/>
        </w:rPr>
        <w:t>o</w:t>
      </w:r>
      <w:proofErr w:type="gramEnd"/>
      <w:r w:rsidRPr="00450142">
        <w:rPr>
          <w:rFonts w:cstheme="minorHAnsi"/>
        </w:rPr>
        <w:t xml:space="preserve"> ressarcimento dos prejuízos comprovadamente sofridos.</w:t>
      </w:r>
    </w:p>
    <w:p w:rsidR="00152DDD" w:rsidRPr="00450142" w:rsidRDefault="00152DDD" w:rsidP="00152DDD">
      <w:pPr>
        <w:jc w:val="both"/>
        <w:rPr>
          <w:rFonts w:cstheme="minorHAnsi"/>
        </w:rPr>
      </w:pPr>
      <w:r w:rsidRPr="00450142">
        <w:rPr>
          <w:rFonts w:cstheme="minorHAnsi"/>
          <w:b/>
          <w:bCs/>
        </w:rPr>
        <w:t>Parágrafo Sexto</w:t>
      </w:r>
      <w:r w:rsidRPr="00450142">
        <w:rPr>
          <w:rFonts w:cstheme="minorHAnsi"/>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rsidR="00152DDD" w:rsidRPr="00450142" w:rsidRDefault="00152DDD" w:rsidP="00152DDD">
      <w:pPr>
        <w:jc w:val="both"/>
        <w:rPr>
          <w:rFonts w:cstheme="minorHAnsi"/>
        </w:rPr>
      </w:pPr>
      <w:r w:rsidRPr="00450142">
        <w:rPr>
          <w:rFonts w:cstheme="minorHAnsi"/>
          <w:b/>
          <w:bCs/>
        </w:rPr>
        <w:t>Parágrafo Sétimo</w:t>
      </w:r>
      <w:r w:rsidRPr="00450142">
        <w:rPr>
          <w:rFonts w:cstheme="minorHAnsi"/>
        </w:rPr>
        <w:t xml:space="preserve"> – No caso de extinção amigável, esta será reduzida a termo, tendo a CONTRATADA direito aos pagamentos devidos pela execução do Contrato, conforme atestado em laudo da comissão especial designada para esse fim e à devolução da garantia.</w:t>
      </w:r>
    </w:p>
    <w:p w:rsidR="00152DDD" w:rsidRPr="00450142" w:rsidRDefault="00152DDD" w:rsidP="00152DDD">
      <w:pPr>
        <w:jc w:val="both"/>
        <w:rPr>
          <w:rFonts w:cstheme="minorHAnsi"/>
          <w:b/>
          <w:bCs/>
        </w:rPr>
      </w:pPr>
      <w:r w:rsidRPr="00450142">
        <w:rPr>
          <w:rFonts w:cstheme="minorHAnsi"/>
          <w:b/>
          <w:bCs/>
        </w:rPr>
        <w:t>CLÁUSULA DÉCIMA NONA – SUBCONTRATAÇÃO</w:t>
      </w:r>
    </w:p>
    <w:p w:rsidR="00152DDD" w:rsidRPr="00450142" w:rsidRDefault="00152DDD" w:rsidP="00152DDD">
      <w:pPr>
        <w:jc w:val="both"/>
        <w:rPr>
          <w:rFonts w:cstheme="minorHAnsi"/>
        </w:rPr>
      </w:pPr>
      <w:r w:rsidRPr="00450142">
        <w:rPr>
          <w:rFonts w:cstheme="minorHAnsi"/>
        </w:rPr>
        <w:t>A CONTRATADA não poderá subcontratar, nem ceder sem a prévia e expressa anuência do CONTRATANTE e sempre mediante instrumento próprio, a ser publicado na imprensa oficial.</w:t>
      </w:r>
    </w:p>
    <w:p w:rsidR="00152DDD" w:rsidRPr="00450142" w:rsidRDefault="00152DDD" w:rsidP="00152DDD">
      <w:pPr>
        <w:jc w:val="both"/>
        <w:rPr>
          <w:rFonts w:cstheme="minorHAnsi"/>
        </w:rPr>
      </w:pPr>
      <w:r w:rsidRPr="00450142">
        <w:rPr>
          <w:rFonts w:cstheme="minorHAnsi"/>
          <w:b/>
          <w:bCs/>
        </w:rPr>
        <w:t>Parágrafo Único</w:t>
      </w:r>
      <w:r w:rsidRPr="00450142">
        <w:rPr>
          <w:rFonts w:cstheme="minorHAnsi"/>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152DDD" w:rsidRPr="00450142" w:rsidRDefault="00152DDD" w:rsidP="00152DDD">
      <w:pPr>
        <w:jc w:val="both"/>
        <w:rPr>
          <w:rFonts w:cstheme="minorHAnsi"/>
        </w:rPr>
      </w:pPr>
      <w:r w:rsidRPr="00450142">
        <w:rPr>
          <w:rFonts w:cstheme="minorHAnsi"/>
          <w:b/>
          <w:bCs/>
        </w:rPr>
        <w:t>Parágrafo Quarto</w:t>
      </w:r>
      <w:r w:rsidRPr="00450142">
        <w:rPr>
          <w:rFonts w:cstheme="minorHAnsi"/>
        </w:rPr>
        <w:t xml:space="preserve"> – A CONTRATADA será responsável pela padronização, compatibilidade, gerenciamento centralizado e qualidade da subcontratação, ficando solidariamente responsável com a SUBCONTRATADA por todas as obrigações legais e contratuais, inclusive as de natureza trabalhista e previdenciária.</w:t>
      </w:r>
    </w:p>
    <w:p w:rsidR="00152DDD" w:rsidRPr="00450142" w:rsidRDefault="00152DDD" w:rsidP="00152DDD">
      <w:pPr>
        <w:jc w:val="both"/>
        <w:rPr>
          <w:rFonts w:cstheme="minorHAnsi"/>
          <w:b/>
          <w:bCs/>
        </w:rPr>
      </w:pPr>
      <w:r w:rsidRPr="00450142">
        <w:rPr>
          <w:rFonts w:cstheme="minorHAnsi"/>
          <w:b/>
          <w:bCs/>
        </w:rPr>
        <w:t>CLÁUSULA VISÉGIMA – DOTAÇÃO ORÇAMENTÁRIA</w:t>
      </w:r>
    </w:p>
    <w:p w:rsidR="00152DDD" w:rsidRPr="00450142" w:rsidRDefault="00152DDD" w:rsidP="00152DDD">
      <w:pPr>
        <w:jc w:val="both"/>
        <w:rPr>
          <w:rFonts w:cstheme="minorHAnsi"/>
        </w:rPr>
      </w:pPr>
      <w:r w:rsidRPr="00450142">
        <w:rPr>
          <w:rFonts w:cstheme="minorHAnsi"/>
        </w:rPr>
        <w:t xml:space="preserve">Os recursos necessários à execução dos serviços ora contratados correrão à conta do Programa de </w:t>
      </w:r>
      <w:proofErr w:type="gramStart"/>
      <w:r w:rsidRPr="00450142">
        <w:rPr>
          <w:rFonts w:cstheme="minorHAnsi"/>
        </w:rPr>
        <w:t>Trabalho,  Código</w:t>
      </w:r>
      <w:proofErr w:type="gramEnd"/>
      <w:r w:rsidRPr="00450142">
        <w:rPr>
          <w:rFonts w:cstheme="minorHAnsi"/>
        </w:rPr>
        <w:t xml:space="preserve"> de Despesa__________, tendo sido  empenhada  a  importância de R$</w:t>
      </w:r>
      <w:r w:rsidRPr="00450142">
        <w:rPr>
          <w:rFonts w:cstheme="minorHAnsi"/>
          <w:u w:val="single"/>
        </w:rPr>
        <w:t xml:space="preserve"> </w:t>
      </w:r>
      <w:r w:rsidRPr="00450142">
        <w:rPr>
          <w:rFonts w:cstheme="minorHAnsi"/>
          <w:u w:val="single"/>
        </w:rPr>
        <w:tab/>
      </w:r>
      <w:r w:rsidRPr="00450142">
        <w:rPr>
          <w:rFonts w:cstheme="minorHAnsi"/>
          <w:u w:val="single"/>
        </w:rPr>
        <w:tab/>
      </w:r>
      <w:r w:rsidRPr="00450142">
        <w:rPr>
          <w:rFonts w:cstheme="minorHAnsi"/>
        </w:rPr>
        <w:t>, por meio da Nota de Empenho  nº</w:t>
      </w:r>
      <w:r w:rsidRPr="00450142">
        <w:rPr>
          <w:rFonts w:cstheme="minorHAnsi"/>
          <w:u w:val="single"/>
        </w:rPr>
        <w:t xml:space="preserve"> </w:t>
      </w:r>
      <w:r w:rsidRPr="00450142">
        <w:rPr>
          <w:rFonts w:cstheme="minorHAnsi"/>
          <w:u w:val="single"/>
        </w:rPr>
        <w:tab/>
      </w:r>
      <w:r w:rsidRPr="00450142">
        <w:rPr>
          <w:rFonts w:cstheme="minorHAnsi"/>
        </w:rPr>
        <w:t>, ficando o restante a ser empenhado à conta do orçamento do próximo exercício.</w:t>
      </w:r>
    </w:p>
    <w:p w:rsidR="00152DDD" w:rsidRPr="00450142" w:rsidRDefault="00152DDD" w:rsidP="00152DDD">
      <w:pPr>
        <w:jc w:val="both"/>
        <w:rPr>
          <w:rFonts w:cstheme="minorHAnsi"/>
          <w:b/>
          <w:bCs/>
        </w:rPr>
      </w:pPr>
      <w:r w:rsidRPr="00450142">
        <w:rPr>
          <w:rFonts w:cstheme="minorHAnsi"/>
          <w:b/>
          <w:bCs/>
        </w:rPr>
        <w:t>CLÁUSULA VIGÉSIMA PRIMEIRA– FORO</w:t>
      </w:r>
    </w:p>
    <w:p w:rsidR="00152DDD" w:rsidRPr="00450142" w:rsidRDefault="00152DDD" w:rsidP="00152DDD">
      <w:pPr>
        <w:jc w:val="both"/>
        <w:rPr>
          <w:rFonts w:cstheme="minorHAnsi"/>
        </w:rPr>
      </w:pPr>
      <w:r w:rsidRPr="00450142">
        <w:rPr>
          <w:rFonts w:cstheme="minorHAnsi"/>
        </w:rPr>
        <w:t>Fica eleito o Foro Central da Comarca da Capital do Estado do Rio de Janeiro para dirimir quaisquer dúvidas oriundas do presente Contrato, renunciando as partes desde já a qualquer outro, por mais especial ou privilegiado que seja.</w:t>
      </w:r>
    </w:p>
    <w:p w:rsidR="00152DDD" w:rsidRPr="00450142" w:rsidRDefault="00152DDD" w:rsidP="00152DDD">
      <w:pPr>
        <w:jc w:val="both"/>
        <w:rPr>
          <w:rFonts w:cstheme="minorHAnsi"/>
          <w:b/>
          <w:bCs/>
        </w:rPr>
      </w:pPr>
      <w:r w:rsidRPr="00450142">
        <w:rPr>
          <w:rFonts w:cstheme="minorHAnsi"/>
          <w:b/>
          <w:bCs/>
        </w:rPr>
        <w:t>CLÁUSULA VIGÉSIMA SEGUNDA – PUBLICAÇÃO</w:t>
      </w:r>
    </w:p>
    <w:p w:rsidR="00152DDD" w:rsidRPr="00450142" w:rsidRDefault="00152DDD" w:rsidP="00152DDD">
      <w:pPr>
        <w:jc w:val="both"/>
        <w:rPr>
          <w:rFonts w:cstheme="minorHAnsi"/>
        </w:rPr>
      </w:pPr>
      <w:r w:rsidRPr="00450142">
        <w:rPr>
          <w:rFonts w:cstheme="minorHAnsi"/>
        </w:rPr>
        <w:t>O CONTRATANTE promoverá a publicação do extrato deste instrumento no Diário Oficial do Município no prazo estabelecido no</w:t>
      </w:r>
      <w:r w:rsidRPr="00450142">
        <w:rPr>
          <w:rFonts w:cstheme="minorHAnsi"/>
          <w:b/>
          <w:bCs/>
        </w:rPr>
        <w:t xml:space="preserve"> </w:t>
      </w:r>
      <w:r w:rsidRPr="00450142">
        <w:rPr>
          <w:rFonts w:cstheme="minorHAnsi"/>
        </w:rPr>
        <w:t>art. 441 do RGCAF, além da divulgação no Portal Nacional de Contratações Públicas (PNCP), nos termos do art. 94 da Lei Federal nº 14.133/2021, às expensas da CONTRATADA.</w:t>
      </w:r>
    </w:p>
    <w:p w:rsidR="00152DDD" w:rsidRPr="00450142" w:rsidRDefault="00152DDD" w:rsidP="00152DDD">
      <w:pPr>
        <w:jc w:val="both"/>
        <w:rPr>
          <w:rFonts w:cstheme="minorHAnsi"/>
          <w:b/>
          <w:bCs/>
        </w:rPr>
      </w:pPr>
      <w:r w:rsidRPr="00450142">
        <w:rPr>
          <w:rFonts w:cstheme="minorHAnsi"/>
          <w:b/>
          <w:bCs/>
        </w:rPr>
        <w:t>CLÁUSULA VIGÉSIMA TERCEIRA – FISCALIZAÇÃO FINANCEIRA E ORÇAMENTÁRIA</w:t>
      </w:r>
    </w:p>
    <w:p w:rsidR="00152DDD" w:rsidRPr="00450142" w:rsidRDefault="00152DDD" w:rsidP="00152DDD">
      <w:pPr>
        <w:jc w:val="both"/>
        <w:rPr>
          <w:rFonts w:cstheme="minorHAnsi"/>
        </w:rPr>
      </w:pPr>
      <w:r w:rsidRPr="00450142">
        <w:rPr>
          <w:rFonts w:cstheme="minorHAnsi"/>
        </w:rPr>
        <w:lastRenderedPageBreak/>
        <w:t>O CONTRATANTE providenciará a remessa de cópias autênticas do presente instrumento ao Tribunal de Contas do Município na forma da legislação aplicável.</w:t>
      </w:r>
    </w:p>
    <w:p w:rsidR="00152DDD" w:rsidRPr="00450142" w:rsidRDefault="00152DDD" w:rsidP="00152DDD">
      <w:pPr>
        <w:jc w:val="both"/>
        <w:rPr>
          <w:rFonts w:cstheme="minorHAnsi"/>
          <w:b/>
          <w:bCs/>
        </w:rPr>
      </w:pPr>
      <w:r w:rsidRPr="00450142">
        <w:rPr>
          <w:rFonts w:cstheme="minorHAnsi"/>
          <w:b/>
          <w:bCs/>
        </w:rPr>
        <w:t>CLÁUSULA VIGÉSIMA QUARTA – DISPOSIÇÕES FINAIS</w:t>
      </w:r>
    </w:p>
    <w:p w:rsidR="00152DDD" w:rsidRPr="00450142" w:rsidRDefault="00152DDD" w:rsidP="00152DDD">
      <w:pPr>
        <w:jc w:val="both"/>
        <w:rPr>
          <w:rFonts w:cstheme="minorHAnsi"/>
        </w:rPr>
      </w:pPr>
      <w:r w:rsidRPr="00450142">
        <w:rPr>
          <w:rFonts w:cstheme="minorHAnsi"/>
        </w:rPr>
        <w:t>a) Fazem parte do presente contrato as prerrogativas constantes do art. 104 da Lei Federal nº 14.133/2021.</w:t>
      </w:r>
    </w:p>
    <w:p w:rsidR="00152DDD" w:rsidRPr="00450142" w:rsidRDefault="00152DDD" w:rsidP="00152DDD">
      <w:pPr>
        <w:jc w:val="both"/>
        <w:rPr>
          <w:rFonts w:cstheme="minorHAnsi"/>
        </w:rPr>
      </w:pPr>
      <w:r w:rsidRPr="00450142">
        <w:rPr>
          <w:rFonts w:cstheme="minorHAnsi"/>
        </w:rPr>
        <w:t>b) Na contagem dos prazos, é excluído o dia de início e incluído o do vencimento, e considerar–se–</w:t>
      </w:r>
      <w:proofErr w:type="spellStart"/>
      <w:r w:rsidRPr="00450142">
        <w:rPr>
          <w:rFonts w:cstheme="minorHAnsi"/>
        </w:rPr>
        <w:t>ão</w:t>
      </w:r>
      <w:proofErr w:type="spellEnd"/>
      <w:r w:rsidRPr="00450142">
        <w:rPr>
          <w:rFonts w:cstheme="minorHAnsi"/>
        </w:rPr>
        <w:t xml:space="preserve"> os dias consecutivos, salvo disposição em contrário. Os prazos somente se iniciam e </w:t>
      </w:r>
      <w:proofErr w:type="gramStart"/>
      <w:r w:rsidRPr="00450142">
        <w:rPr>
          <w:rFonts w:cstheme="minorHAnsi"/>
        </w:rPr>
        <w:t>vencem  em</w:t>
      </w:r>
      <w:proofErr w:type="gramEnd"/>
      <w:r w:rsidRPr="00450142">
        <w:rPr>
          <w:rFonts w:cstheme="minorHAnsi"/>
        </w:rPr>
        <w:t>  dias de expediente no CONTRATANTE. </w:t>
      </w:r>
    </w:p>
    <w:p w:rsidR="00152DDD" w:rsidRPr="00450142" w:rsidRDefault="00152DDD" w:rsidP="00152DDD">
      <w:pPr>
        <w:jc w:val="both"/>
        <w:rPr>
          <w:rFonts w:cstheme="minorHAnsi"/>
        </w:rPr>
      </w:pPr>
      <w:r w:rsidRPr="00450142">
        <w:rPr>
          <w:rFonts w:cstheme="minorHAnsi"/>
        </w:rPr>
        <w:t xml:space="preserve">E por estarem justos </w:t>
      </w:r>
      <w:r w:rsidR="00674358" w:rsidRPr="00450142">
        <w:rPr>
          <w:rFonts w:cstheme="minorHAnsi"/>
        </w:rPr>
        <w:t>e </w:t>
      </w:r>
      <w:proofErr w:type="gramStart"/>
      <w:r w:rsidR="00674358" w:rsidRPr="00450142">
        <w:rPr>
          <w:rFonts w:cstheme="minorHAnsi"/>
        </w:rPr>
        <w:t>acordados</w:t>
      </w:r>
      <w:r w:rsidRPr="00450142">
        <w:rPr>
          <w:rFonts w:cstheme="minorHAnsi"/>
        </w:rPr>
        <w:t>,  assinam</w:t>
      </w:r>
      <w:proofErr w:type="gramEnd"/>
      <w:r w:rsidRPr="00450142">
        <w:rPr>
          <w:rFonts w:cstheme="minorHAnsi"/>
        </w:rPr>
        <w:t xml:space="preserve"> o  presente em __________(</w:t>
      </w:r>
      <w:r w:rsidRPr="00450142">
        <w:rPr>
          <w:rFonts w:cstheme="minorHAnsi"/>
          <w:u w:val="single"/>
        </w:rPr>
        <w:t xml:space="preserve"> </w:t>
      </w:r>
      <w:r w:rsidRPr="00450142">
        <w:rPr>
          <w:rFonts w:cstheme="minorHAnsi"/>
          <w:u w:val="single"/>
        </w:rPr>
        <w:tab/>
      </w:r>
      <w:r w:rsidRPr="00450142">
        <w:rPr>
          <w:rFonts w:cstheme="minorHAnsi"/>
        </w:rPr>
        <w:t>) vias de igual teor e forma, na presença de duas testemunhas, que também o assinam.</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Rio de Janeiro,</w:t>
      </w:r>
      <w:r w:rsidRPr="00450142">
        <w:rPr>
          <w:rFonts w:cstheme="minorHAnsi"/>
          <w:u w:val="single"/>
        </w:rPr>
        <w:t xml:space="preserve"> </w:t>
      </w:r>
      <w:r w:rsidRPr="00450142">
        <w:rPr>
          <w:rFonts w:cstheme="minorHAnsi"/>
          <w:u w:val="single"/>
        </w:rPr>
        <w:tab/>
      </w:r>
      <w:r w:rsidRPr="00450142">
        <w:rPr>
          <w:rFonts w:cstheme="minorHAnsi"/>
        </w:rPr>
        <w:t>de</w:t>
      </w:r>
      <w:r w:rsidRPr="00450142">
        <w:rPr>
          <w:rFonts w:cstheme="minorHAnsi"/>
          <w:u w:val="single"/>
        </w:rPr>
        <w:t xml:space="preserve"> </w:t>
      </w:r>
      <w:r w:rsidRPr="00450142">
        <w:rPr>
          <w:rFonts w:cstheme="minorHAnsi"/>
          <w:u w:val="single"/>
        </w:rPr>
        <w:tab/>
      </w:r>
      <w:r w:rsidRPr="00450142">
        <w:rPr>
          <w:rFonts w:cstheme="minorHAnsi"/>
        </w:rPr>
        <w:t>de</w:t>
      </w:r>
      <w:r w:rsidRPr="00450142">
        <w:rPr>
          <w:rFonts w:cstheme="minorHAnsi"/>
          <w:u w:val="single"/>
        </w:rPr>
        <w:t xml:space="preserve"> </w:t>
      </w:r>
      <w:r w:rsidRPr="00450142">
        <w:rPr>
          <w:rFonts w:cstheme="minorHAnsi"/>
          <w:u w:val="single"/>
        </w:rPr>
        <w:tab/>
      </w:r>
      <w:r w:rsidRPr="00450142">
        <w:rPr>
          <w:rFonts w:cstheme="minorHAnsi"/>
        </w:rPr>
        <w:t>.</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_______________________________________________________________</w:t>
      </w:r>
    </w:p>
    <w:p w:rsidR="00152DDD" w:rsidRPr="00450142" w:rsidRDefault="00152DDD" w:rsidP="00152DDD">
      <w:pPr>
        <w:jc w:val="both"/>
        <w:rPr>
          <w:rFonts w:cstheme="minorHAnsi"/>
        </w:rPr>
      </w:pPr>
      <w:r w:rsidRPr="00450142">
        <w:rPr>
          <w:rFonts w:cstheme="minorHAnsi"/>
          <w:b/>
          <w:bCs/>
        </w:rPr>
        <w:t>Agente Público competente do órgão ou entidade contratante</w:t>
      </w:r>
      <w:r w:rsidRPr="00450142">
        <w:rPr>
          <w:rFonts w:cstheme="minorHAnsi"/>
        </w:rPr>
        <w:t> </w:t>
      </w:r>
    </w:p>
    <w:p w:rsidR="00152DDD" w:rsidRPr="00450142" w:rsidRDefault="00152DDD" w:rsidP="00152DDD">
      <w:pPr>
        <w:jc w:val="both"/>
        <w:rPr>
          <w:rFonts w:cstheme="minorHAnsi"/>
        </w:rPr>
      </w:pPr>
      <w:r w:rsidRPr="00450142">
        <w:rPr>
          <w:rFonts w:cstheme="minorHAnsi"/>
        </w:rPr>
        <w:t>(Nome, cargo, matrícula e lotação)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_______________________________________________________________</w:t>
      </w:r>
    </w:p>
    <w:p w:rsidR="00152DDD" w:rsidRPr="00450142" w:rsidRDefault="00152DDD" w:rsidP="00152DDD">
      <w:pPr>
        <w:jc w:val="both"/>
        <w:rPr>
          <w:rFonts w:cstheme="minorHAnsi"/>
        </w:rPr>
      </w:pPr>
      <w:r w:rsidRPr="00450142">
        <w:rPr>
          <w:rFonts w:cstheme="minorHAnsi"/>
          <w:b/>
          <w:bCs/>
        </w:rPr>
        <w:t>Representante Legal da Empresa contratada</w:t>
      </w:r>
    </w:p>
    <w:p w:rsidR="00152DDD" w:rsidRPr="00450142" w:rsidRDefault="00152DDD" w:rsidP="00152DDD">
      <w:pPr>
        <w:jc w:val="both"/>
        <w:rPr>
          <w:rFonts w:cstheme="minorHAnsi"/>
        </w:rPr>
      </w:pPr>
      <w:r w:rsidRPr="00450142">
        <w:rPr>
          <w:rFonts w:cstheme="minorHAnsi"/>
        </w:rPr>
        <w:t>(Nome, cargo e carimbo da empresa)</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_______________________________________________________________</w:t>
      </w:r>
    </w:p>
    <w:p w:rsidR="00152DDD" w:rsidRPr="00450142" w:rsidRDefault="00152DDD" w:rsidP="00152DDD">
      <w:pPr>
        <w:jc w:val="both"/>
        <w:rPr>
          <w:rFonts w:cstheme="minorHAnsi"/>
        </w:rPr>
      </w:pPr>
      <w:r w:rsidRPr="00450142">
        <w:rPr>
          <w:rFonts w:cstheme="minorHAnsi"/>
          <w:b/>
          <w:bCs/>
        </w:rPr>
        <w:t>Testemunha</w:t>
      </w:r>
    </w:p>
    <w:p w:rsidR="00152DDD" w:rsidRPr="00450142" w:rsidRDefault="00152DDD" w:rsidP="00152DDD">
      <w:pPr>
        <w:jc w:val="both"/>
        <w:rPr>
          <w:rFonts w:cstheme="minorHAnsi"/>
        </w:rPr>
      </w:pPr>
      <w:r w:rsidRPr="00450142">
        <w:rPr>
          <w:rFonts w:cstheme="minorHAnsi"/>
        </w:rPr>
        <w:t>(Nome, cargo, matrícula e lotação)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_______________________________________________________________</w:t>
      </w:r>
    </w:p>
    <w:p w:rsidR="00152DDD" w:rsidRPr="00450142" w:rsidRDefault="00152DDD" w:rsidP="00152DDD">
      <w:pPr>
        <w:jc w:val="both"/>
        <w:rPr>
          <w:rFonts w:cstheme="minorHAnsi"/>
        </w:rPr>
      </w:pPr>
      <w:r w:rsidRPr="00450142">
        <w:rPr>
          <w:rFonts w:cstheme="minorHAnsi"/>
          <w:b/>
          <w:bCs/>
        </w:rPr>
        <w:t>Testemunha</w:t>
      </w:r>
    </w:p>
    <w:p w:rsidR="00152DDD" w:rsidRPr="00450142" w:rsidRDefault="00152DDD" w:rsidP="00152DDD">
      <w:pPr>
        <w:jc w:val="both"/>
        <w:rPr>
          <w:rFonts w:cstheme="minorHAnsi"/>
        </w:rPr>
      </w:pPr>
      <w:r w:rsidRPr="00450142">
        <w:rPr>
          <w:rFonts w:cstheme="minorHAnsi"/>
        </w:rPr>
        <w:t>(Nome, cargo, matrícula e lotação)</w:t>
      </w:r>
    </w:p>
    <w:p w:rsidR="00152DDD" w:rsidRPr="00450142" w:rsidRDefault="00152DDD" w:rsidP="00152DDD">
      <w:pPr>
        <w:jc w:val="both"/>
        <w:rPr>
          <w:rFonts w:cstheme="minorHAnsi"/>
        </w:rPr>
      </w:pPr>
      <w:r w:rsidRPr="00450142">
        <w:rPr>
          <w:rFonts w:cstheme="minorHAnsi"/>
        </w:rPr>
        <w:br/>
      </w:r>
    </w:p>
    <w:p w:rsidR="00261EA9" w:rsidRPr="00450142" w:rsidRDefault="00261EA9" w:rsidP="00152DDD">
      <w:pPr>
        <w:jc w:val="both"/>
        <w:rPr>
          <w:rFonts w:cstheme="minorHAnsi"/>
        </w:rPr>
      </w:pPr>
    </w:p>
    <w:p w:rsidR="00261EA9" w:rsidRPr="00450142" w:rsidRDefault="00261EA9" w:rsidP="00152DDD">
      <w:pPr>
        <w:jc w:val="both"/>
        <w:rPr>
          <w:rFonts w:cstheme="minorHAnsi"/>
        </w:rPr>
      </w:pPr>
    </w:p>
    <w:p w:rsidR="00261EA9" w:rsidRPr="00450142" w:rsidRDefault="00261EA9" w:rsidP="00152DDD">
      <w:pPr>
        <w:jc w:val="both"/>
        <w:rPr>
          <w:rFonts w:cstheme="minorHAnsi"/>
        </w:rPr>
      </w:pPr>
    </w:p>
    <w:p w:rsidR="00674358" w:rsidRPr="00450142" w:rsidRDefault="00674358" w:rsidP="00674358">
      <w:pPr>
        <w:pStyle w:val="PargrafodaLista"/>
        <w:tabs>
          <w:tab w:val="decimal" w:pos="288"/>
          <w:tab w:val="decimal" w:pos="360"/>
        </w:tabs>
        <w:ind w:left="360"/>
        <w:rPr>
          <w:rFonts w:cstheme="minorHAnsi"/>
          <w:b/>
          <w:color w:val="000000"/>
        </w:rPr>
      </w:pPr>
    </w:p>
    <w:p w:rsidR="00674358" w:rsidRPr="00450142" w:rsidRDefault="00674358" w:rsidP="00674358">
      <w:pPr>
        <w:pStyle w:val="PargrafodaLista"/>
        <w:tabs>
          <w:tab w:val="decimal" w:pos="288"/>
          <w:tab w:val="decimal" w:pos="360"/>
        </w:tabs>
        <w:ind w:left="360"/>
        <w:rPr>
          <w:rFonts w:cstheme="minorHAnsi"/>
          <w:b/>
          <w:color w:val="000000"/>
        </w:rPr>
      </w:pPr>
    </w:p>
    <w:p w:rsidR="00674358" w:rsidRPr="00450142" w:rsidRDefault="00674358" w:rsidP="00674358">
      <w:pPr>
        <w:jc w:val="both"/>
        <w:rPr>
          <w:rFonts w:cstheme="minorHAnsi"/>
          <w:color w:val="000000"/>
        </w:rPr>
      </w:pPr>
    </w:p>
    <w:p w:rsidR="006D110D" w:rsidRPr="00450142" w:rsidRDefault="006D110D" w:rsidP="00261EA9">
      <w:pPr>
        <w:jc w:val="center"/>
        <w:rPr>
          <w:rFonts w:cstheme="minorHAnsi"/>
          <w:b/>
          <w:bCs/>
        </w:rPr>
      </w:pPr>
    </w:p>
    <w:p w:rsidR="00152DDD" w:rsidRPr="00450142" w:rsidRDefault="00152DDD" w:rsidP="00DD0C46">
      <w:pPr>
        <w:jc w:val="center"/>
        <w:rPr>
          <w:rFonts w:cstheme="minorHAnsi"/>
          <w:b/>
          <w:bCs/>
        </w:rPr>
      </w:pPr>
      <w:r w:rsidRPr="00450142">
        <w:rPr>
          <w:rFonts w:cstheme="minorHAnsi"/>
          <w:b/>
          <w:bCs/>
        </w:rPr>
        <w:t>DECLARAÇÃO DE RESPONSABILIZAÇÃO CIVIL E ADMINISTRATIVA</w:t>
      </w:r>
    </w:p>
    <w:p w:rsidR="006D110D" w:rsidRPr="00450142" w:rsidRDefault="006D110D" w:rsidP="006D110D">
      <w:pPr>
        <w:pStyle w:val="Ttulo1"/>
        <w:spacing w:before="2"/>
        <w:ind w:left="2999" w:right="18" w:firstLine="601"/>
        <w:rPr>
          <w:rFonts w:asciiTheme="minorHAnsi" w:hAnsiTheme="minorHAnsi" w:cstheme="minorHAnsi"/>
          <w:sz w:val="22"/>
          <w:szCs w:val="22"/>
        </w:rPr>
      </w:pPr>
      <w:r w:rsidRPr="00450142">
        <w:rPr>
          <w:rFonts w:asciiTheme="minorHAnsi" w:hAnsiTheme="minorHAnsi" w:cstheme="minorHAnsi"/>
          <w:sz w:val="22"/>
          <w:szCs w:val="22"/>
        </w:rPr>
        <w:t xml:space="preserve">ANEXO </w:t>
      </w:r>
      <w:r w:rsidR="006110D5" w:rsidRPr="00450142">
        <w:rPr>
          <w:rFonts w:asciiTheme="minorHAnsi" w:hAnsiTheme="minorHAnsi" w:cstheme="minorHAnsi"/>
          <w:sz w:val="22"/>
          <w:szCs w:val="22"/>
        </w:rPr>
        <w:t xml:space="preserve">I – A - Contrato </w:t>
      </w:r>
    </w:p>
    <w:p w:rsidR="006D110D" w:rsidRPr="00450142" w:rsidRDefault="006D110D" w:rsidP="006D110D">
      <w:pPr>
        <w:pStyle w:val="Corpodetexto"/>
        <w:rPr>
          <w:rFonts w:asciiTheme="minorHAnsi" w:hAnsiTheme="minorHAnsi" w:cstheme="minorHAnsi"/>
          <w:b/>
          <w:sz w:val="22"/>
          <w:szCs w:val="22"/>
          <w:lang w:val="pt-BR"/>
        </w:rPr>
      </w:pPr>
    </w:p>
    <w:p w:rsidR="006D110D" w:rsidRPr="00450142" w:rsidRDefault="006D110D" w:rsidP="00674358">
      <w:pPr>
        <w:spacing w:line="240" w:lineRule="auto"/>
        <w:ind w:left="101" w:right="117"/>
        <w:jc w:val="both"/>
        <w:rPr>
          <w:rFonts w:cstheme="minorHAnsi"/>
        </w:rPr>
      </w:pPr>
      <w:r w:rsidRPr="00450142">
        <w:rPr>
          <w:rFonts w:cstheme="minorHAnsi"/>
        </w:rPr>
        <w:t>As partes que a esta subscrevem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6D110D" w:rsidRPr="00450142" w:rsidRDefault="006D110D" w:rsidP="006D110D">
      <w:pPr>
        <w:pStyle w:val="Ttulo1"/>
        <w:spacing w:before="2"/>
        <w:ind w:left="2999" w:right="18" w:firstLine="601"/>
        <w:rPr>
          <w:rFonts w:asciiTheme="minorHAnsi" w:hAnsiTheme="minorHAnsi" w:cstheme="minorHAnsi"/>
          <w:sz w:val="22"/>
          <w:szCs w:val="22"/>
        </w:rPr>
      </w:pPr>
      <w:r w:rsidRPr="00450142">
        <w:rPr>
          <w:rFonts w:asciiTheme="minorHAnsi" w:hAnsiTheme="minorHAnsi" w:cstheme="minorHAnsi"/>
          <w:sz w:val="22"/>
          <w:szCs w:val="22"/>
        </w:rPr>
        <w:t>ANEXO I –B - Contrato</w:t>
      </w:r>
    </w:p>
    <w:p w:rsidR="00152DDD" w:rsidRPr="00450142" w:rsidRDefault="00152DDD" w:rsidP="00152DDD">
      <w:pPr>
        <w:jc w:val="both"/>
        <w:rPr>
          <w:rFonts w:cstheme="minorHAnsi"/>
        </w:rPr>
      </w:pPr>
      <w:r w:rsidRPr="00450142">
        <w:rPr>
          <w:rFonts w:cstheme="minorHAnsi"/>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152DDD" w:rsidRPr="00450142" w:rsidRDefault="00152DDD" w:rsidP="00152DDD">
      <w:pPr>
        <w:jc w:val="both"/>
        <w:rPr>
          <w:rFonts w:cstheme="minorHAnsi"/>
        </w:rPr>
      </w:pPr>
      <w:r w:rsidRPr="00450142">
        <w:rPr>
          <w:rFonts w:cstheme="minorHAnsi"/>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152DDD" w:rsidRPr="00450142" w:rsidRDefault="00152DDD" w:rsidP="00152DDD">
      <w:pPr>
        <w:jc w:val="both"/>
        <w:rPr>
          <w:rFonts w:cstheme="minorHAnsi"/>
        </w:rPr>
      </w:pPr>
      <w:r w:rsidRPr="00450142">
        <w:rPr>
          <w:rFonts w:cstheme="minorHAnsi"/>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152DDD" w:rsidRPr="00450142" w:rsidRDefault="00152DDD" w:rsidP="00152DDD">
      <w:pPr>
        <w:jc w:val="both"/>
        <w:rPr>
          <w:rFonts w:cstheme="minorHAnsi"/>
        </w:rPr>
      </w:pPr>
      <w:r w:rsidRPr="00450142">
        <w:rPr>
          <w:rFonts w:cstheme="minorHAnsi"/>
        </w:rPr>
        <w:t xml:space="preserve">Rio de Janeiro, _____ de _____________ </w:t>
      </w:r>
      <w:proofErr w:type="spellStart"/>
      <w:r w:rsidRPr="00450142">
        <w:rPr>
          <w:rFonts w:cstheme="minorHAnsi"/>
        </w:rPr>
        <w:t>de</w:t>
      </w:r>
      <w:proofErr w:type="spellEnd"/>
      <w:r w:rsidRPr="00450142">
        <w:rPr>
          <w:rFonts w:cstheme="minorHAnsi"/>
        </w:rPr>
        <w:t xml:space="preserve"> _____.</w:t>
      </w:r>
    </w:p>
    <w:p w:rsidR="00152DDD" w:rsidRPr="00450142" w:rsidRDefault="00152DDD" w:rsidP="00152DDD">
      <w:pPr>
        <w:jc w:val="both"/>
        <w:rPr>
          <w:rFonts w:cstheme="minorHAnsi"/>
        </w:rPr>
      </w:pPr>
      <w:r w:rsidRPr="00450142">
        <w:rPr>
          <w:rFonts w:cstheme="minorHAnsi"/>
        </w:rPr>
        <w:t>__________________________________________________</w:t>
      </w:r>
    </w:p>
    <w:p w:rsidR="00152DDD" w:rsidRPr="00450142" w:rsidRDefault="00152DDD" w:rsidP="00152DDD">
      <w:pPr>
        <w:jc w:val="both"/>
        <w:rPr>
          <w:rFonts w:cstheme="minorHAnsi"/>
        </w:rPr>
      </w:pPr>
      <w:r w:rsidRPr="00450142">
        <w:rPr>
          <w:rFonts w:cstheme="minorHAnsi"/>
        </w:rPr>
        <w:t>AGENTE PÚBLICO</w:t>
      </w:r>
    </w:p>
    <w:p w:rsidR="00152DDD" w:rsidRPr="00450142" w:rsidRDefault="00152DDD" w:rsidP="00152DDD">
      <w:pPr>
        <w:jc w:val="both"/>
        <w:rPr>
          <w:rFonts w:cstheme="minorHAnsi"/>
        </w:rPr>
      </w:pPr>
      <w:r w:rsidRPr="00450142">
        <w:rPr>
          <w:rFonts w:cstheme="minorHAnsi"/>
        </w:rPr>
        <w:t>(Nome, cargo, matrícula e lotação)</w:t>
      </w:r>
    </w:p>
    <w:p w:rsidR="00152DDD" w:rsidRPr="00450142" w:rsidRDefault="00152DDD" w:rsidP="00152DDD">
      <w:pPr>
        <w:jc w:val="both"/>
        <w:rPr>
          <w:rFonts w:cstheme="minorHAnsi"/>
        </w:rPr>
      </w:pPr>
      <w:r w:rsidRPr="00450142">
        <w:rPr>
          <w:rFonts w:cstheme="minorHAnsi"/>
        </w:rPr>
        <w:t>___________________________________________________</w:t>
      </w:r>
    </w:p>
    <w:p w:rsidR="00152DDD" w:rsidRPr="00450142" w:rsidRDefault="00152DDD" w:rsidP="00152DDD">
      <w:pPr>
        <w:jc w:val="both"/>
        <w:rPr>
          <w:rFonts w:cstheme="minorHAnsi"/>
        </w:rPr>
      </w:pPr>
      <w:r w:rsidRPr="00450142">
        <w:rPr>
          <w:rFonts w:cstheme="minorHAnsi"/>
        </w:rPr>
        <w:lastRenderedPageBreak/>
        <w:t>REPRESENTANTE LEGAL DA EMPRESA</w:t>
      </w:r>
    </w:p>
    <w:p w:rsidR="00027FCB" w:rsidRPr="00450142" w:rsidRDefault="00152DDD" w:rsidP="00152DDD">
      <w:pPr>
        <w:jc w:val="both"/>
        <w:rPr>
          <w:rFonts w:cstheme="minorHAnsi"/>
        </w:rPr>
      </w:pPr>
      <w:r w:rsidRPr="00450142">
        <w:rPr>
          <w:rFonts w:cstheme="minorHAnsi"/>
        </w:rPr>
        <w:t>(Nome, cargo e carimbo da empresa) </w:t>
      </w:r>
    </w:p>
    <w:p w:rsidR="00027FCB" w:rsidRPr="00450142" w:rsidRDefault="00027FCB">
      <w:pPr>
        <w:rPr>
          <w:rFonts w:cstheme="minorHAnsi"/>
        </w:rPr>
      </w:pPr>
      <w:r w:rsidRPr="00450142">
        <w:rPr>
          <w:rFonts w:cstheme="minorHAnsi"/>
        </w:rPr>
        <w:br w:type="page"/>
      </w:r>
    </w:p>
    <w:p w:rsidR="00027FCB" w:rsidRPr="00450142" w:rsidRDefault="00027FCB" w:rsidP="00027FCB">
      <w:pPr>
        <w:jc w:val="center"/>
        <w:rPr>
          <w:rFonts w:cstheme="minorHAnsi"/>
        </w:rPr>
      </w:pPr>
      <w:r w:rsidRPr="00450142">
        <w:rPr>
          <w:rFonts w:cstheme="minorHAnsi"/>
        </w:rPr>
        <w:lastRenderedPageBreak/>
        <w:t>ANEXO IV</w:t>
      </w:r>
    </w:p>
    <w:p w:rsidR="00027FCB" w:rsidRPr="00450142" w:rsidRDefault="00027FCB" w:rsidP="00027FCB">
      <w:pPr>
        <w:jc w:val="center"/>
        <w:rPr>
          <w:rFonts w:cstheme="minorHAnsi"/>
          <w:u w:val="single"/>
        </w:rPr>
      </w:pPr>
      <w:r w:rsidRPr="00450142">
        <w:rPr>
          <w:rFonts w:cstheme="minorHAnsi"/>
        </w:rPr>
        <w:t>Modelo de Proposta</w:t>
      </w:r>
    </w:p>
    <w:tbl>
      <w:tblPr>
        <w:tblW w:w="1049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58"/>
        <w:gridCol w:w="291"/>
        <w:gridCol w:w="1554"/>
        <w:gridCol w:w="1501"/>
        <w:gridCol w:w="22"/>
        <w:gridCol w:w="1502"/>
        <w:gridCol w:w="951"/>
        <w:gridCol w:w="27"/>
        <w:gridCol w:w="864"/>
        <w:gridCol w:w="1420"/>
      </w:tblGrid>
      <w:tr w:rsidR="00027FCB" w:rsidRPr="00450142" w:rsidTr="007E7245">
        <w:trPr>
          <w:cantSplit/>
          <w:trHeight w:val="631"/>
        </w:trPr>
        <w:tc>
          <w:tcPr>
            <w:tcW w:w="5726" w:type="dxa"/>
            <w:gridSpan w:val="5"/>
            <w:shd w:val="pct15" w:color="auto" w:fill="FFFFFF"/>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FUNDAÇÃO CIDADE DAS ARTES</w:t>
            </w:r>
          </w:p>
        </w:tc>
        <w:tc>
          <w:tcPr>
            <w:tcW w:w="2453" w:type="dxa"/>
            <w:gridSpan w:val="2"/>
            <w:shd w:val="pct15" w:color="auto" w:fill="FFFFFF"/>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Pregão Eletrônico</w:t>
            </w:r>
          </w:p>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 xml:space="preserve">N° </w:t>
            </w:r>
          </w:p>
        </w:tc>
        <w:tc>
          <w:tcPr>
            <w:tcW w:w="2311" w:type="dxa"/>
            <w:gridSpan w:val="3"/>
            <w:shd w:val="pct15" w:color="auto" w:fill="FFFFFF"/>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CNPJ:</w:t>
            </w:r>
          </w:p>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 xml:space="preserve">                               </w:t>
            </w:r>
          </w:p>
        </w:tc>
      </w:tr>
      <w:tr w:rsidR="00027FCB" w:rsidRPr="00450142" w:rsidTr="007E7245">
        <w:trPr>
          <w:cantSplit/>
          <w:trHeight w:val="183"/>
        </w:trPr>
        <w:tc>
          <w:tcPr>
            <w:tcW w:w="5726" w:type="dxa"/>
            <w:gridSpan w:val="5"/>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Razão Social:</w:t>
            </w:r>
          </w:p>
          <w:p w:rsidR="00027FCB" w:rsidRPr="00450142" w:rsidRDefault="00027FCB" w:rsidP="007A77A7">
            <w:pPr>
              <w:pStyle w:val="TableParagraph"/>
              <w:ind w:left="106"/>
              <w:rPr>
                <w:rFonts w:asciiTheme="minorHAnsi" w:hAnsiTheme="minorHAnsi" w:cstheme="minorHAnsi"/>
                <w:lang w:val="pt-BR"/>
              </w:rPr>
            </w:pPr>
          </w:p>
        </w:tc>
        <w:tc>
          <w:tcPr>
            <w:tcW w:w="4764" w:type="dxa"/>
            <w:gridSpan w:val="5"/>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E-mail:</w:t>
            </w:r>
          </w:p>
        </w:tc>
      </w:tr>
      <w:tr w:rsidR="00027FCB" w:rsidRPr="00450142" w:rsidTr="007E7245">
        <w:trPr>
          <w:cantSplit/>
          <w:trHeight w:val="183"/>
        </w:trPr>
        <w:tc>
          <w:tcPr>
            <w:tcW w:w="5726" w:type="dxa"/>
            <w:gridSpan w:val="5"/>
          </w:tcPr>
          <w:p w:rsidR="00027FCB" w:rsidRPr="00450142" w:rsidRDefault="00027FCB" w:rsidP="007A77A7">
            <w:pPr>
              <w:pStyle w:val="TableParagraph"/>
              <w:ind w:left="72"/>
              <w:rPr>
                <w:rFonts w:asciiTheme="minorHAnsi" w:hAnsiTheme="minorHAnsi" w:cstheme="minorHAnsi"/>
                <w:lang w:val="pt-BR"/>
              </w:rPr>
            </w:pPr>
            <w:r w:rsidRPr="00450142">
              <w:rPr>
                <w:rFonts w:asciiTheme="minorHAnsi" w:hAnsiTheme="minorHAnsi" w:cstheme="minorHAnsi"/>
                <w:lang w:val="pt-BR"/>
              </w:rPr>
              <w:t>Endereço:</w:t>
            </w:r>
          </w:p>
          <w:p w:rsidR="00027FCB" w:rsidRPr="00450142" w:rsidRDefault="00027FCB" w:rsidP="007A77A7">
            <w:pPr>
              <w:pStyle w:val="TableParagraph"/>
              <w:ind w:left="106"/>
              <w:rPr>
                <w:rFonts w:asciiTheme="minorHAnsi" w:hAnsiTheme="minorHAnsi" w:cstheme="minorHAnsi"/>
                <w:lang w:val="pt-BR"/>
              </w:rPr>
            </w:pPr>
          </w:p>
        </w:tc>
        <w:tc>
          <w:tcPr>
            <w:tcW w:w="2480" w:type="dxa"/>
            <w:gridSpan w:val="3"/>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Tel.:</w:t>
            </w:r>
          </w:p>
        </w:tc>
        <w:tc>
          <w:tcPr>
            <w:tcW w:w="2284" w:type="dxa"/>
            <w:gridSpan w:val="2"/>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Fax:</w:t>
            </w:r>
          </w:p>
        </w:tc>
      </w:tr>
      <w:tr w:rsidR="00027FCB" w:rsidRPr="00450142" w:rsidTr="007E7245">
        <w:trPr>
          <w:cantSplit/>
          <w:trHeight w:val="183"/>
        </w:trPr>
        <w:tc>
          <w:tcPr>
            <w:tcW w:w="2358" w:type="dxa"/>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Banco:</w:t>
            </w:r>
          </w:p>
          <w:p w:rsidR="00027FCB" w:rsidRPr="00450142" w:rsidRDefault="00027FCB" w:rsidP="007A77A7">
            <w:pPr>
              <w:pStyle w:val="TableParagraph"/>
              <w:ind w:left="106"/>
              <w:rPr>
                <w:rFonts w:asciiTheme="minorHAnsi" w:hAnsiTheme="minorHAnsi" w:cstheme="minorHAnsi"/>
                <w:lang w:val="pt-BR"/>
              </w:rPr>
            </w:pPr>
          </w:p>
        </w:tc>
        <w:tc>
          <w:tcPr>
            <w:tcW w:w="3368" w:type="dxa"/>
            <w:gridSpan w:val="4"/>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Agência:</w:t>
            </w:r>
          </w:p>
        </w:tc>
        <w:tc>
          <w:tcPr>
            <w:tcW w:w="4764" w:type="dxa"/>
            <w:gridSpan w:val="5"/>
            <w:hideMark/>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Conta Corrente:</w:t>
            </w:r>
          </w:p>
        </w:tc>
      </w:tr>
      <w:tr w:rsidR="00027FCB" w:rsidRPr="00450142" w:rsidTr="007E7245">
        <w:trPr>
          <w:cantSplit/>
          <w:trHeight w:val="183"/>
        </w:trPr>
        <w:tc>
          <w:tcPr>
            <w:tcW w:w="2358" w:type="dxa"/>
          </w:tcPr>
          <w:p w:rsidR="00027FCB" w:rsidRPr="00450142" w:rsidRDefault="00027FCB" w:rsidP="007A77A7">
            <w:pPr>
              <w:pStyle w:val="TableParagraph"/>
              <w:ind w:left="106"/>
              <w:rPr>
                <w:rFonts w:asciiTheme="minorHAnsi" w:hAnsiTheme="minorHAnsi" w:cstheme="minorHAnsi"/>
                <w:lang w:val="pt-BR"/>
              </w:rPr>
            </w:pPr>
          </w:p>
        </w:tc>
        <w:tc>
          <w:tcPr>
            <w:tcW w:w="3368" w:type="dxa"/>
            <w:gridSpan w:val="4"/>
          </w:tcPr>
          <w:p w:rsidR="00027FCB" w:rsidRPr="00450142" w:rsidRDefault="00027FCB" w:rsidP="007A77A7">
            <w:pPr>
              <w:pStyle w:val="TableParagraph"/>
              <w:ind w:left="106"/>
              <w:rPr>
                <w:rFonts w:asciiTheme="minorHAnsi" w:hAnsiTheme="minorHAnsi" w:cstheme="minorHAnsi"/>
                <w:lang w:val="pt-BR"/>
              </w:rPr>
            </w:pPr>
          </w:p>
        </w:tc>
        <w:tc>
          <w:tcPr>
            <w:tcW w:w="4764" w:type="dxa"/>
            <w:gridSpan w:val="5"/>
          </w:tcPr>
          <w:p w:rsidR="00027FCB" w:rsidRPr="00450142" w:rsidRDefault="00027FCB" w:rsidP="007A77A7">
            <w:pPr>
              <w:pStyle w:val="TableParagraph"/>
              <w:ind w:left="106"/>
              <w:rPr>
                <w:rFonts w:asciiTheme="minorHAnsi" w:hAnsiTheme="minorHAnsi" w:cstheme="minorHAnsi"/>
                <w:lang w:val="pt-BR"/>
              </w:rPr>
            </w:pPr>
          </w:p>
        </w:tc>
      </w:tr>
      <w:tr w:rsidR="007E7245" w:rsidRPr="004D3446" w:rsidTr="007E7245">
        <w:tblPrEx>
          <w:jc w:val="center"/>
          <w:tblInd w:w="0" w:type="dxa"/>
          <w:tblCellMar>
            <w:left w:w="108" w:type="dxa"/>
            <w:right w:w="108" w:type="dxa"/>
          </w:tblCellMar>
          <w:tblLook w:val="00A0" w:firstRow="1" w:lastRow="0" w:firstColumn="1" w:lastColumn="0" w:noHBand="0" w:noVBand="0"/>
        </w:tblPrEx>
        <w:trPr>
          <w:trHeight w:val="589"/>
          <w:jc w:val="center"/>
        </w:trPr>
        <w:tc>
          <w:tcPr>
            <w:tcW w:w="2649" w:type="dxa"/>
            <w:gridSpan w:val="2"/>
            <w:shd w:val="clear" w:color="auto" w:fill="D9D9D9"/>
          </w:tcPr>
          <w:p w:rsidR="007E7245" w:rsidRPr="004D3446" w:rsidRDefault="007E7245" w:rsidP="009030B9">
            <w:pPr>
              <w:jc w:val="center"/>
              <w:rPr>
                <w:b/>
                <w:sz w:val="16"/>
                <w:szCs w:val="24"/>
                <w:lang w:eastAsia="pt-BR"/>
              </w:rPr>
            </w:pPr>
            <w:r>
              <w:rPr>
                <w:b/>
                <w:sz w:val="16"/>
                <w:szCs w:val="24"/>
                <w:lang w:eastAsia="pt-BR"/>
              </w:rPr>
              <w:t xml:space="preserve">CÓDIGO </w:t>
            </w:r>
          </w:p>
        </w:tc>
        <w:tc>
          <w:tcPr>
            <w:tcW w:w="1554" w:type="dxa"/>
            <w:shd w:val="clear" w:color="auto" w:fill="D9D9D9"/>
          </w:tcPr>
          <w:p w:rsidR="007E7245" w:rsidRPr="004D3446" w:rsidRDefault="007E7245" w:rsidP="009030B9">
            <w:pPr>
              <w:jc w:val="center"/>
              <w:rPr>
                <w:b/>
                <w:sz w:val="16"/>
                <w:szCs w:val="24"/>
                <w:lang w:eastAsia="pt-BR"/>
              </w:rPr>
            </w:pPr>
            <w:r w:rsidRPr="004D3446">
              <w:rPr>
                <w:b/>
                <w:sz w:val="16"/>
                <w:szCs w:val="24"/>
                <w:lang w:eastAsia="pt-BR"/>
              </w:rPr>
              <w:t>QT. ESTIMADO DE BENEFICIÁRIOS</w:t>
            </w:r>
          </w:p>
        </w:tc>
        <w:tc>
          <w:tcPr>
            <w:tcW w:w="1501" w:type="dxa"/>
            <w:shd w:val="clear" w:color="auto" w:fill="D9D9D9"/>
          </w:tcPr>
          <w:p w:rsidR="007E7245" w:rsidRPr="004D3446" w:rsidRDefault="007E7245" w:rsidP="009030B9">
            <w:pPr>
              <w:jc w:val="center"/>
              <w:rPr>
                <w:b/>
                <w:sz w:val="16"/>
                <w:szCs w:val="24"/>
                <w:lang w:eastAsia="pt-BR"/>
              </w:rPr>
            </w:pPr>
            <w:r w:rsidRPr="004D3446">
              <w:rPr>
                <w:b/>
                <w:sz w:val="16"/>
                <w:szCs w:val="24"/>
                <w:lang w:eastAsia="pt-BR"/>
              </w:rPr>
              <w:t>VALOR UNITÁRIO MENSAL</w:t>
            </w:r>
          </w:p>
        </w:tc>
        <w:tc>
          <w:tcPr>
            <w:tcW w:w="1524" w:type="dxa"/>
            <w:gridSpan w:val="2"/>
            <w:shd w:val="clear" w:color="auto" w:fill="D9D9D9"/>
          </w:tcPr>
          <w:p w:rsidR="007E7245" w:rsidRPr="004D3446" w:rsidRDefault="007E7245" w:rsidP="009030B9">
            <w:pPr>
              <w:jc w:val="center"/>
              <w:rPr>
                <w:b/>
                <w:sz w:val="16"/>
                <w:szCs w:val="24"/>
                <w:lang w:eastAsia="pt-BR"/>
              </w:rPr>
            </w:pPr>
            <w:r w:rsidRPr="004D3446">
              <w:rPr>
                <w:b/>
                <w:sz w:val="16"/>
                <w:szCs w:val="24"/>
                <w:lang w:eastAsia="pt-BR"/>
              </w:rPr>
              <w:t>VALOR ESTIMADO MENSAL</w:t>
            </w:r>
          </w:p>
        </w:tc>
        <w:tc>
          <w:tcPr>
            <w:tcW w:w="1842" w:type="dxa"/>
            <w:gridSpan w:val="3"/>
            <w:shd w:val="clear" w:color="auto" w:fill="D9D9D9"/>
          </w:tcPr>
          <w:p w:rsidR="007E7245" w:rsidRPr="004D3446" w:rsidRDefault="007E7245" w:rsidP="009030B9">
            <w:pPr>
              <w:jc w:val="center"/>
              <w:rPr>
                <w:rFonts w:ascii="Times New Roman" w:hAnsi="Times New Roman"/>
                <w:b/>
                <w:sz w:val="16"/>
                <w:szCs w:val="24"/>
                <w:lang w:eastAsia="pt-BR"/>
              </w:rPr>
            </w:pPr>
            <w:r w:rsidRPr="004D3446">
              <w:rPr>
                <w:b/>
                <w:sz w:val="16"/>
                <w:szCs w:val="24"/>
                <w:lang w:eastAsia="pt-BR"/>
              </w:rPr>
              <w:t>TAXA DE AD. ESTIMADA</w:t>
            </w:r>
          </w:p>
        </w:tc>
        <w:tc>
          <w:tcPr>
            <w:tcW w:w="1420" w:type="dxa"/>
            <w:shd w:val="clear" w:color="auto" w:fill="D9D9D9"/>
          </w:tcPr>
          <w:p w:rsidR="007E7245" w:rsidRPr="004D3446" w:rsidRDefault="007E7245" w:rsidP="007E7245">
            <w:pPr>
              <w:jc w:val="center"/>
              <w:rPr>
                <w:b/>
                <w:sz w:val="16"/>
                <w:szCs w:val="24"/>
                <w:lang w:eastAsia="pt-BR"/>
              </w:rPr>
            </w:pPr>
            <w:r w:rsidRPr="004D3446">
              <w:rPr>
                <w:b/>
                <w:sz w:val="16"/>
                <w:szCs w:val="24"/>
                <w:lang w:eastAsia="pt-BR"/>
              </w:rPr>
              <w:t>VALOR ESTIMADO PARA VIGÊNCIA CONTRATUAL</w:t>
            </w:r>
            <w:r>
              <w:rPr>
                <w:b/>
                <w:sz w:val="16"/>
                <w:szCs w:val="24"/>
                <w:lang w:eastAsia="pt-BR"/>
              </w:rPr>
              <w:t xml:space="preserve"> DE 24 MESES</w:t>
            </w:r>
          </w:p>
        </w:tc>
      </w:tr>
      <w:tr w:rsidR="007E7245" w:rsidRPr="004D3446" w:rsidTr="007E7245">
        <w:tblPrEx>
          <w:jc w:val="center"/>
          <w:tblInd w:w="0" w:type="dxa"/>
          <w:tblCellMar>
            <w:left w:w="108" w:type="dxa"/>
            <w:right w:w="108" w:type="dxa"/>
          </w:tblCellMar>
          <w:tblLook w:val="00A0" w:firstRow="1" w:lastRow="0" w:firstColumn="1" w:lastColumn="0" w:noHBand="0" w:noVBand="0"/>
        </w:tblPrEx>
        <w:trPr>
          <w:trHeight w:val="611"/>
          <w:jc w:val="center"/>
        </w:trPr>
        <w:tc>
          <w:tcPr>
            <w:tcW w:w="2649" w:type="dxa"/>
            <w:gridSpan w:val="2"/>
          </w:tcPr>
          <w:p w:rsidR="007E7245" w:rsidRPr="007E7245" w:rsidRDefault="007E7245" w:rsidP="009030B9">
            <w:pPr>
              <w:jc w:val="center"/>
              <w:rPr>
                <w:sz w:val="20"/>
                <w:szCs w:val="24"/>
                <w:lang w:eastAsia="pt-BR"/>
              </w:rPr>
            </w:pPr>
            <w:r w:rsidRPr="007E7245">
              <w:rPr>
                <w:sz w:val="20"/>
                <w:szCs w:val="24"/>
                <w:lang w:eastAsia="pt-BR"/>
              </w:rPr>
              <w:t>227358000151</w:t>
            </w:r>
          </w:p>
          <w:p w:rsidR="007E7245" w:rsidRDefault="007E7245" w:rsidP="009030B9">
            <w:pPr>
              <w:jc w:val="center"/>
              <w:rPr>
                <w:sz w:val="20"/>
                <w:szCs w:val="24"/>
                <w:lang w:eastAsia="pt-BR"/>
              </w:rPr>
            </w:pPr>
          </w:p>
        </w:tc>
        <w:tc>
          <w:tcPr>
            <w:tcW w:w="1554" w:type="dxa"/>
            <w:vAlign w:val="center"/>
          </w:tcPr>
          <w:p w:rsidR="007E7245" w:rsidRPr="004D3446" w:rsidRDefault="007E7245" w:rsidP="009030B9">
            <w:pPr>
              <w:jc w:val="center"/>
              <w:rPr>
                <w:sz w:val="20"/>
                <w:szCs w:val="24"/>
                <w:lang w:eastAsia="pt-BR"/>
              </w:rPr>
            </w:pPr>
            <w:r>
              <w:rPr>
                <w:sz w:val="20"/>
                <w:szCs w:val="24"/>
                <w:lang w:eastAsia="pt-BR"/>
              </w:rPr>
              <w:t>40</w:t>
            </w:r>
          </w:p>
        </w:tc>
        <w:tc>
          <w:tcPr>
            <w:tcW w:w="1501" w:type="dxa"/>
            <w:vAlign w:val="center"/>
          </w:tcPr>
          <w:p w:rsidR="007E7245" w:rsidRPr="004D3446" w:rsidRDefault="007E7245" w:rsidP="009030B9">
            <w:pPr>
              <w:jc w:val="center"/>
              <w:rPr>
                <w:sz w:val="20"/>
                <w:szCs w:val="24"/>
                <w:lang w:eastAsia="pt-BR"/>
              </w:rPr>
            </w:pPr>
            <w:r w:rsidRPr="004D3446">
              <w:rPr>
                <w:sz w:val="20"/>
                <w:szCs w:val="24"/>
                <w:lang w:eastAsia="pt-BR"/>
              </w:rPr>
              <w:t xml:space="preserve">R$ </w:t>
            </w:r>
            <w:r>
              <w:rPr>
                <w:sz w:val="20"/>
                <w:szCs w:val="24"/>
                <w:lang w:eastAsia="pt-BR"/>
              </w:rPr>
              <w:t>264,00</w:t>
            </w:r>
          </w:p>
        </w:tc>
        <w:tc>
          <w:tcPr>
            <w:tcW w:w="1524" w:type="dxa"/>
            <w:gridSpan w:val="2"/>
            <w:vAlign w:val="center"/>
          </w:tcPr>
          <w:p w:rsidR="007E7245" w:rsidRPr="004D3446" w:rsidRDefault="007E7245" w:rsidP="007E7245">
            <w:pPr>
              <w:jc w:val="center"/>
              <w:rPr>
                <w:sz w:val="20"/>
                <w:szCs w:val="24"/>
                <w:lang w:eastAsia="pt-BR"/>
              </w:rPr>
            </w:pPr>
            <w:r w:rsidRPr="004D3446">
              <w:rPr>
                <w:sz w:val="20"/>
                <w:szCs w:val="24"/>
                <w:lang w:eastAsia="pt-BR"/>
              </w:rPr>
              <w:t xml:space="preserve">R$ </w:t>
            </w:r>
          </w:p>
        </w:tc>
        <w:tc>
          <w:tcPr>
            <w:tcW w:w="1842" w:type="dxa"/>
            <w:gridSpan w:val="3"/>
            <w:vAlign w:val="center"/>
          </w:tcPr>
          <w:p w:rsidR="007E7245" w:rsidRPr="004D3446" w:rsidRDefault="007E7245" w:rsidP="009030B9">
            <w:pPr>
              <w:jc w:val="center"/>
              <w:rPr>
                <w:rFonts w:cs="Calibri"/>
                <w:sz w:val="20"/>
                <w:szCs w:val="24"/>
                <w:lang w:eastAsia="pt-BR"/>
              </w:rPr>
            </w:pPr>
          </w:p>
        </w:tc>
        <w:tc>
          <w:tcPr>
            <w:tcW w:w="1420" w:type="dxa"/>
            <w:vAlign w:val="center"/>
          </w:tcPr>
          <w:p w:rsidR="007E7245" w:rsidRPr="004D3446" w:rsidRDefault="007E7245" w:rsidP="007E7245">
            <w:pPr>
              <w:jc w:val="center"/>
              <w:rPr>
                <w:b/>
                <w:sz w:val="20"/>
                <w:szCs w:val="24"/>
                <w:lang w:eastAsia="pt-BR"/>
              </w:rPr>
            </w:pPr>
            <w:r w:rsidRPr="004D3446">
              <w:rPr>
                <w:b/>
                <w:sz w:val="20"/>
                <w:szCs w:val="24"/>
                <w:lang w:eastAsia="pt-BR"/>
              </w:rPr>
              <w:t xml:space="preserve">R$ </w:t>
            </w:r>
          </w:p>
        </w:tc>
      </w:tr>
    </w:tbl>
    <w:p w:rsidR="00027FCB" w:rsidRPr="00450142" w:rsidRDefault="00027FCB" w:rsidP="00027FCB">
      <w:pPr>
        <w:pStyle w:val="Ttulo1"/>
        <w:spacing w:before="54"/>
        <w:ind w:left="436" w:right="429"/>
        <w:jc w:val="center"/>
        <w:rPr>
          <w:rFonts w:asciiTheme="minorHAnsi" w:hAnsiTheme="minorHAnsi" w:cstheme="minorHAnsi"/>
          <w:sz w:val="22"/>
          <w:szCs w:val="22"/>
        </w:rPr>
      </w:pPr>
    </w:p>
    <w:tbl>
      <w:tblPr>
        <w:tblW w:w="10490" w:type="dxa"/>
        <w:tblInd w:w="-1139" w:type="dxa"/>
        <w:tblLayout w:type="fixed"/>
        <w:tblCellMar>
          <w:left w:w="70" w:type="dxa"/>
          <w:right w:w="70" w:type="dxa"/>
        </w:tblCellMar>
        <w:tblLook w:val="04A0" w:firstRow="1" w:lastRow="0" w:firstColumn="1" w:lastColumn="0" w:noHBand="0" w:noVBand="1"/>
      </w:tblPr>
      <w:tblGrid>
        <w:gridCol w:w="10490"/>
      </w:tblGrid>
      <w:tr w:rsidR="00027FCB" w:rsidRPr="00450142" w:rsidTr="007E7245">
        <w:trPr>
          <w:trHeight w:val="229"/>
        </w:trPr>
        <w:tc>
          <w:tcPr>
            <w:tcW w:w="10490" w:type="dxa"/>
            <w:tcBorders>
              <w:top w:val="single" w:sz="4" w:space="0" w:color="auto"/>
              <w:left w:val="single" w:sz="4" w:space="0" w:color="auto"/>
              <w:bottom w:val="single" w:sz="4" w:space="0" w:color="auto"/>
              <w:right w:val="single" w:sz="4" w:space="0" w:color="auto"/>
            </w:tcBorders>
            <w:shd w:val="clear" w:color="auto" w:fill="auto"/>
            <w:vAlign w:val="center"/>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 xml:space="preserve">Valor Total Por Extenso: </w:t>
            </w:r>
          </w:p>
        </w:tc>
      </w:tr>
      <w:tr w:rsidR="00027FCB" w:rsidRPr="00450142" w:rsidTr="007E7245">
        <w:trPr>
          <w:trHeight w:val="229"/>
        </w:trPr>
        <w:tc>
          <w:tcPr>
            <w:tcW w:w="10490" w:type="dxa"/>
            <w:tcBorders>
              <w:top w:val="single" w:sz="4" w:space="0" w:color="auto"/>
              <w:left w:val="single" w:sz="4" w:space="0" w:color="auto"/>
              <w:bottom w:val="single" w:sz="4" w:space="0" w:color="auto"/>
              <w:right w:val="single" w:sz="4" w:space="0" w:color="auto"/>
            </w:tcBorders>
            <w:shd w:val="clear" w:color="auto" w:fill="auto"/>
            <w:vAlign w:val="center"/>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Declaramos inteira submissão aos termos desta proposta, do Edital e à Legislação em vigor.</w:t>
            </w:r>
          </w:p>
          <w:p w:rsidR="00027FCB" w:rsidRPr="00450142" w:rsidRDefault="00027FCB" w:rsidP="007A77A7">
            <w:pPr>
              <w:pStyle w:val="TableParagraph"/>
              <w:ind w:left="106"/>
              <w:rPr>
                <w:rFonts w:asciiTheme="minorHAnsi" w:hAnsiTheme="minorHAnsi" w:cstheme="minorHAnsi"/>
                <w:lang w:val="pt-BR"/>
              </w:rPr>
            </w:pPr>
          </w:p>
        </w:tc>
      </w:tr>
      <w:tr w:rsidR="00027FCB" w:rsidRPr="00450142" w:rsidTr="007E7245">
        <w:trPr>
          <w:trHeight w:val="21"/>
        </w:trPr>
        <w:tc>
          <w:tcPr>
            <w:tcW w:w="10490" w:type="dxa"/>
            <w:tcBorders>
              <w:top w:val="single" w:sz="4" w:space="0" w:color="auto"/>
              <w:left w:val="single" w:sz="4" w:space="0" w:color="auto"/>
              <w:bottom w:val="single" w:sz="4" w:space="0" w:color="auto"/>
              <w:right w:val="single" w:sz="4" w:space="0" w:color="auto"/>
            </w:tcBorders>
            <w:shd w:val="clear" w:color="auto" w:fill="auto"/>
            <w:vAlign w:val="center"/>
          </w:tcPr>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 xml:space="preserve">Rio de Janeiro, _____ de ___________ </w:t>
            </w:r>
            <w:proofErr w:type="spellStart"/>
            <w:r w:rsidRPr="00450142">
              <w:rPr>
                <w:rFonts w:asciiTheme="minorHAnsi" w:hAnsiTheme="minorHAnsi" w:cstheme="minorHAnsi"/>
                <w:lang w:val="pt-BR"/>
              </w:rPr>
              <w:t>de</w:t>
            </w:r>
            <w:proofErr w:type="spellEnd"/>
            <w:r w:rsidRPr="00450142">
              <w:rPr>
                <w:rFonts w:asciiTheme="minorHAnsi" w:hAnsiTheme="minorHAnsi" w:cstheme="minorHAnsi"/>
                <w:lang w:val="pt-BR"/>
              </w:rPr>
              <w:t xml:space="preserve">      </w:t>
            </w:r>
            <w:proofErr w:type="gramStart"/>
            <w:r w:rsidRPr="00450142">
              <w:rPr>
                <w:rFonts w:asciiTheme="minorHAnsi" w:hAnsiTheme="minorHAnsi" w:cstheme="minorHAnsi"/>
                <w:lang w:val="pt-BR"/>
              </w:rPr>
              <w:t xml:space="preserve">  .</w:t>
            </w:r>
            <w:proofErr w:type="gramEnd"/>
          </w:p>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____________________________________</w:t>
            </w:r>
          </w:p>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 xml:space="preserve">Representante Legal (nome por extenso) </w:t>
            </w:r>
          </w:p>
          <w:p w:rsidR="00027FCB" w:rsidRPr="00450142" w:rsidRDefault="00027FCB" w:rsidP="007A77A7">
            <w:pPr>
              <w:pStyle w:val="TableParagraph"/>
              <w:ind w:left="106"/>
              <w:rPr>
                <w:rFonts w:asciiTheme="minorHAnsi" w:hAnsiTheme="minorHAnsi" w:cstheme="minorHAnsi"/>
                <w:lang w:val="pt-BR"/>
              </w:rPr>
            </w:pPr>
            <w:r w:rsidRPr="00450142">
              <w:rPr>
                <w:rFonts w:asciiTheme="minorHAnsi" w:hAnsiTheme="minorHAnsi" w:cstheme="minorHAnsi"/>
                <w:lang w:val="pt-BR"/>
              </w:rPr>
              <w:t>Cargo:                                       CPF:</w:t>
            </w:r>
          </w:p>
        </w:tc>
      </w:tr>
    </w:tbl>
    <w:p w:rsidR="00027FCB" w:rsidRPr="00450142" w:rsidRDefault="00027FCB" w:rsidP="00027FCB">
      <w:pPr>
        <w:pStyle w:val="Ttulo1"/>
        <w:spacing w:before="54"/>
        <w:ind w:left="436" w:right="429"/>
        <w:jc w:val="center"/>
        <w:rPr>
          <w:rFonts w:asciiTheme="minorHAnsi" w:hAnsiTheme="minorHAnsi" w:cstheme="minorHAnsi"/>
          <w:sz w:val="22"/>
          <w:szCs w:val="22"/>
        </w:rPr>
      </w:pPr>
    </w:p>
    <w:p w:rsidR="00027FCB" w:rsidRPr="00450142" w:rsidRDefault="00027FCB" w:rsidP="00027FCB">
      <w:pPr>
        <w:pStyle w:val="Ttulo1"/>
        <w:spacing w:before="54"/>
        <w:ind w:left="436" w:right="429"/>
        <w:jc w:val="center"/>
        <w:rPr>
          <w:rFonts w:asciiTheme="minorHAnsi" w:hAnsiTheme="minorHAnsi" w:cstheme="minorHAnsi"/>
          <w:sz w:val="22"/>
          <w:szCs w:val="22"/>
        </w:rPr>
      </w:pPr>
    </w:p>
    <w:p w:rsidR="007A77A7" w:rsidRPr="00450142" w:rsidRDefault="007A77A7">
      <w:pPr>
        <w:rPr>
          <w:rFonts w:eastAsia="Times New Roman" w:cstheme="minorHAnsi"/>
          <w:b/>
          <w:bCs/>
          <w:kern w:val="36"/>
          <w:lang w:eastAsia="pt-BR"/>
        </w:rPr>
      </w:pPr>
      <w:r w:rsidRPr="00450142">
        <w:rPr>
          <w:rFonts w:cstheme="minorHAnsi"/>
        </w:rPr>
        <w:br w:type="page"/>
      </w:r>
    </w:p>
    <w:p w:rsidR="006110D5" w:rsidRPr="00450142" w:rsidRDefault="006110D5">
      <w:pPr>
        <w:rPr>
          <w:rFonts w:cstheme="minorHAnsi"/>
          <w:b/>
          <w:bCs/>
        </w:rPr>
      </w:pPr>
    </w:p>
    <w:p w:rsidR="00152DDD" w:rsidRPr="00450142" w:rsidRDefault="00027FCB" w:rsidP="00261EA9">
      <w:pPr>
        <w:jc w:val="center"/>
        <w:rPr>
          <w:rFonts w:cstheme="minorHAnsi"/>
          <w:b/>
          <w:bCs/>
        </w:rPr>
      </w:pPr>
      <w:r w:rsidRPr="00450142">
        <w:rPr>
          <w:rFonts w:cstheme="minorHAnsi"/>
          <w:b/>
          <w:bCs/>
        </w:rPr>
        <w:t xml:space="preserve">ANEXO </w:t>
      </w:r>
      <w:r w:rsidR="00674358" w:rsidRPr="00450142">
        <w:rPr>
          <w:rFonts w:cstheme="minorHAnsi"/>
          <w:b/>
          <w:bCs/>
        </w:rPr>
        <w:t>V</w:t>
      </w:r>
    </w:p>
    <w:p w:rsidR="00152DDD" w:rsidRPr="00450142" w:rsidRDefault="00152DDD" w:rsidP="00261EA9">
      <w:pPr>
        <w:jc w:val="center"/>
        <w:rPr>
          <w:rFonts w:cstheme="minorHAnsi"/>
        </w:rPr>
      </w:pPr>
      <w:r w:rsidRPr="00450142">
        <w:rPr>
          <w:rFonts w:cstheme="minorHAnsi"/>
          <w:b/>
          <w:bCs/>
        </w:rPr>
        <w:t>DECLARAÇÃO DE INEXISTÊNCIA DE NEPOTISMO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xml:space="preserve">Rio de Janeiro, _____ de _____________ </w:t>
      </w:r>
      <w:proofErr w:type="spellStart"/>
      <w:r w:rsidRPr="00450142">
        <w:rPr>
          <w:rFonts w:cstheme="minorHAnsi"/>
        </w:rPr>
        <w:t>de</w:t>
      </w:r>
      <w:proofErr w:type="spellEnd"/>
      <w:r w:rsidRPr="00450142">
        <w:rPr>
          <w:rFonts w:cstheme="minorHAnsi"/>
        </w:rPr>
        <w:t xml:space="preserve"> _____.</w:t>
      </w:r>
    </w:p>
    <w:p w:rsidR="00152DDD" w:rsidRPr="00450142" w:rsidRDefault="00152DDD" w:rsidP="00152DDD">
      <w:pPr>
        <w:jc w:val="both"/>
        <w:rPr>
          <w:rFonts w:cstheme="minorHAnsi"/>
        </w:rPr>
      </w:pPr>
      <w:r w:rsidRPr="00450142">
        <w:rPr>
          <w:rFonts w:cstheme="minorHAnsi"/>
        </w:rPr>
        <w:br/>
      </w:r>
    </w:p>
    <w:p w:rsidR="00152DDD" w:rsidRPr="00450142" w:rsidRDefault="00152DDD" w:rsidP="00152DDD">
      <w:pPr>
        <w:jc w:val="both"/>
        <w:rPr>
          <w:rFonts w:cstheme="minorHAnsi"/>
        </w:rPr>
      </w:pPr>
      <w:r w:rsidRPr="00450142">
        <w:rPr>
          <w:rFonts w:cstheme="minorHAnsi"/>
        </w:rPr>
        <w:t>___________________________________________________</w:t>
      </w:r>
    </w:p>
    <w:p w:rsidR="00152DDD" w:rsidRPr="00450142" w:rsidRDefault="00152DDD" w:rsidP="00152DDD">
      <w:pPr>
        <w:jc w:val="both"/>
        <w:rPr>
          <w:rFonts w:cstheme="minorHAnsi"/>
        </w:rPr>
      </w:pPr>
      <w:r w:rsidRPr="00450142">
        <w:rPr>
          <w:rFonts w:cstheme="minorHAnsi"/>
        </w:rPr>
        <w:t>CONTRATADA</w:t>
      </w:r>
    </w:p>
    <w:p w:rsidR="00152DDD" w:rsidRPr="00450142" w:rsidRDefault="00152DDD" w:rsidP="00152DDD">
      <w:pPr>
        <w:jc w:val="both"/>
        <w:rPr>
          <w:rFonts w:cstheme="minorHAnsi"/>
        </w:rPr>
      </w:pPr>
      <w:r w:rsidRPr="00450142">
        <w:rPr>
          <w:rFonts w:cstheme="minorHAnsi"/>
        </w:rPr>
        <w:t>REPRESENTANTE LEGAL DA EMPRESA</w:t>
      </w:r>
    </w:p>
    <w:p w:rsidR="00152DDD" w:rsidRPr="00450142" w:rsidRDefault="00152DDD" w:rsidP="00152DDD">
      <w:pPr>
        <w:jc w:val="both"/>
        <w:rPr>
          <w:rFonts w:cstheme="minorHAnsi"/>
        </w:rPr>
      </w:pPr>
      <w:r w:rsidRPr="00450142">
        <w:rPr>
          <w:rFonts w:cstheme="minorHAnsi"/>
        </w:rPr>
        <w:t>(Nome, cargo e carimbo da empresa) </w:t>
      </w:r>
    </w:p>
    <w:p w:rsidR="00152DDD" w:rsidRPr="00450142" w:rsidRDefault="00152DDD" w:rsidP="00152DDD">
      <w:pPr>
        <w:jc w:val="both"/>
        <w:rPr>
          <w:rFonts w:cstheme="minorHAnsi"/>
        </w:rPr>
      </w:pP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152DDD" w:rsidRPr="00450142" w:rsidRDefault="00152DDD" w:rsidP="00261EA9">
      <w:pPr>
        <w:jc w:val="center"/>
        <w:rPr>
          <w:rFonts w:cstheme="minorHAnsi"/>
          <w:b/>
          <w:bCs/>
        </w:rPr>
      </w:pPr>
      <w:r w:rsidRPr="00450142">
        <w:rPr>
          <w:rFonts w:cstheme="minorHAnsi"/>
          <w:b/>
          <w:bCs/>
        </w:rPr>
        <w:t>ANEXO V</w:t>
      </w:r>
      <w:r w:rsidR="00027FCB" w:rsidRPr="00450142">
        <w:rPr>
          <w:rFonts w:cstheme="minorHAnsi"/>
          <w:b/>
          <w:bCs/>
        </w:rPr>
        <w:t>I</w:t>
      </w:r>
    </w:p>
    <w:p w:rsidR="00152DDD" w:rsidRPr="00450142" w:rsidRDefault="00152DDD" w:rsidP="00261EA9">
      <w:pPr>
        <w:jc w:val="center"/>
        <w:rPr>
          <w:rFonts w:cstheme="minorHAnsi"/>
        </w:rPr>
      </w:pPr>
      <w:r w:rsidRPr="00450142">
        <w:rPr>
          <w:rFonts w:cstheme="minorHAnsi"/>
          <w:b/>
          <w:bCs/>
        </w:rPr>
        <w:t>DECLARAÇÃO DE CUMPRIMENTO DAS NORMAS DE SAÚDE E SEGURANÇA DO TRABALHO</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DECLARO, sob a penas da lei e para os devidos fins de comprovação junto ao(à) ___________________ [</w:t>
      </w:r>
      <w:r w:rsidRPr="00450142">
        <w:rPr>
          <w:rFonts w:cstheme="minorHAnsi"/>
          <w:i/>
          <w:iCs/>
        </w:rPr>
        <w:t>órgão ou entidade CONTRATANTE</w:t>
      </w:r>
      <w:r w:rsidRPr="00450142">
        <w:rPr>
          <w:rFonts w:cstheme="minorHAnsi"/>
        </w:rPr>
        <w:t>], que, na execução do presente contrato, s</w:t>
      </w:r>
      <w:r w:rsidR="00674358" w:rsidRPr="00450142">
        <w:rPr>
          <w:rFonts w:cstheme="minorHAnsi"/>
        </w:rPr>
        <w:t>er</w:t>
      </w:r>
      <w:r w:rsidRPr="00450142">
        <w:rPr>
          <w:rFonts w:cstheme="minorHAnsi"/>
        </w:rPr>
        <w:t>ão devidamente observadas as normas de saúde e segurança do trabalho pertinentes. </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xml:space="preserve">Rio de Janeiro, _____ de _____________ </w:t>
      </w:r>
      <w:proofErr w:type="spellStart"/>
      <w:r w:rsidRPr="00450142">
        <w:rPr>
          <w:rFonts w:cstheme="minorHAnsi"/>
        </w:rPr>
        <w:t>de</w:t>
      </w:r>
      <w:proofErr w:type="spellEnd"/>
      <w:r w:rsidRPr="00450142">
        <w:rPr>
          <w:rFonts w:cstheme="minorHAnsi"/>
        </w:rPr>
        <w:t xml:space="preserve"> _____.</w:t>
      </w:r>
    </w:p>
    <w:p w:rsidR="00152DDD" w:rsidRPr="00450142" w:rsidRDefault="00152DDD" w:rsidP="00152DDD">
      <w:pPr>
        <w:jc w:val="both"/>
        <w:rPr>
          <w:rFonts w:cstheme="minorHAnsi"/>
        </w:rPr>
      </w:pPr>
      <w:r w:rsidRPr="00450142">
        <w:rPr>
          <w:rFonts w:cstheme="minorHAnsi"/>
        </w:rPr>
        <w:br/>
      </w:r>
    </w:p>
    <w:p w:rsidR="00152DDD" w:rsidRPr="00450142" w:rsidRDefault="00152DDD" w:rsidP="00152DDD">
      <w:pPr>
        <w:jc w:val="both"/>
        <w:rPr>
          <w:rFonts w:cstheme="minorHAnsi"/>
        </w:rPr>
      </w:pPr>
      <w:r w:rsidRPr="00450142">
        <w:rPr>
          <w:rFonts w:cstheme="minorHAnsi"/>
        </w:rPr>
        <w:t>___________________________________________________</w:t>
      </w:r>
    </w:p>
    <w:p w:rsidR="00152DDD" w:rsidRPr="00450142" w:rsidRDefault="00152DDD" w:rsidP="00152DDD">
      <w:pPr>
        <w:jc w:val="both"/>
        <w:rPr>
          <w:rFonts w:cstheme="minorHAnsi"/>
        </w:rPr>
      </w:pPr>
      <w:r w:rsidRPr="00450142">
        <w:rPr>
          <w:rFonts w:cstheme="minorHAnsi"/>
        </w:rPr>
        <w:t>CONTRATADA</w:t>
      </w:r>
    </w:p>
    <w:p w:rsidR="00152DDD" w:rsidRPr="00450142" w:rsidRDefault="00152DDD" w:rsidP="00152DDD">
      <w:pPr>
        <w:jc w:val="both"/>
        <w:rPr>
          <w:rFonts w:cstheme="minorHAnsi"/>
        </w:rPr>
      </w:pPr>
      <w:r w:rsidRPr="00450142">
        <w:rPr>
          <w:rFonts w:cstheme="minorHAnsi"/>
        </w:rPr>
        <w:t>REPRESENTANTE LEGAL DA EMPRESA</w:t>
      </w:r>
    </w:p>
    <w:p w:rsidR="00152DDD" w:rsidRPr="00450142" w:rsidRDefault="00152DDD" w:rsidP="00152DDD">
      <w:pPr>
        <w:jc w:val="both"/>
        <w:rPr>
          <w:rFonts w:cstheme="minorHAnsi"/>
        </w:rPr>
      </w:pPr>
      <w:r w:rsidRPr="00450142">
        <w:rPr>
          <w:rFonts w:cstheme="minorHAnsi"/>
        </w:rPr>
        <w:t>(Nome, cargo e carimbo da empresa) </w:t>
      </w:r>
    </w:p>
    <w:p w:rsidR="00152DDD" w:rsidRPr="00450142" w:rsidRDefault="00152DDD" w:rsidP="00152DDD">
      <w:pPr>
        <w:jc w:val="both"/>
        <w:rPr>
          <w:rFonts w:cstheme="minorHAnsi"/>
        </w:rPr>
      </w:pP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p>
    <w:p w:rsidR="00261EA9" w:rsidRPr="00450142" w:rsidRDefault="00261EA9">
      <w:pPr>
        <w:rPr>
          <w:rFonts w:cstheme="minorHAnsi"/>
          <w:b/>
          <w:bCs/>
        </w:rPr>
      </w:pPr>
      <w:r w:rsidRPr="00450142">
        <w:rPr>
          <w:rFonts w:cstheme="minorHAnsi"/>
          <w:b/>
          <w:bCs/>
        </w:rPr>
        <w:br w:type="page"/>
      </w:r>
    </w:p>
    <w:p w:rsidR="00152DDD" w:rsidRPr="00450142" w:rsidRDefault="00152DDD" w:rsidP="00261EA9">
      <w:pPr>
        <w:jc w:val="center"/>
        <w:rPr>
          <w:rFonts w:cstheme="minorHAnsi"/>
          <w:b/>
          <w:bCs/>
        </w:rPr>
      </w:pPr>
      <w:r w:rsidRPr="00450142">
        <w:rPr>
          <w:rFonts w:cstheme="minorHAnsi"/>
          <w:b/>
          <w:bCs/>
        </w:rPr>
        <w:lastRenderedPageBreak/>
        <w:t>ANEXO V</w:t>
      </w:r>
      <w:r w:rsidR="00674358" w:rsidRPr="00450142">
        <w:rPr>
          <w:rFonts w:cstheme="minorHAnsi"/>
          <w:b/>
          <w:bCs/>
        </w:rPr>
        <w:t>I</w:t>
      </w:r>
      <w:r w:rsidR="00027FCB" w:rsidRPr="00450142">
        <w:rPr>
          <w:rFonts w:cstheme="minorHAnsi"/>
          <w:b/>
          <w:bCs/>
        </w:rPr>
        <w:t>I</w:t>
      </w:r>
    </w:p>
    <w:p w:rsidR="00152DDD" w:rsidRPr="00450142" w:rsidRDefault="00152DDD" w:rsidP="00261EA9">
      <w:pPr>
        <w:jc w:val="center"/>
        <w:rPr>
          <w:rFonts w:cstheme="minorHAnsi"/>
        </w:rPr>
      </w:pPr>
      <w:proofErr w:type="gramStart"/>
      <w:r w:rsidRPr="00450142">
        <w:rPr>
          <w:rFonts w:cstheme="minorHAnsi"/>
          <w:b/>
          <w:bCs/>
        </w:rPr>
        <w:t>DECLARAÇÃO  REF.</w:t>
      </w:r>
      <w:proofErr w:type="gramEnd"/>
      <w:r w:rsidRPr="00450142">
        <w:rPr>
          <w:rFonts w:cstheme="minorHAnsi"/>
          <w:b/>
          <w:bCs/>
        </w:rPr>
        <w:t xml:space="preserve"> ARTIGO 2º, PARÁGRAFO ÚNICO, DO DECRETO RIO N</w:t>
      </w:r>
      <w:r w:rsidRPr="00450142">
        <w:rPr>
          <w:rFonts w:cstheme="minorHAnsi"/>
        </w:rPr>
        <w:t>º</w:t>
      </w:r>
      <w:r w:rsidRPr="00450142">
        <w:rPr>
          <w:rFonts w:cstheme="minorHAnsi"/>
          <w:b/>
          <w:bCs/>
        </w:rPr>
        <w:t xml:space="preserve"> 19.381/2001 E ART. 9º, § 1º, DA LEI FEDERAL Nº 14.133/2021</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w:t>
      </w:r>
      <w:proofErr w:type="gramStart"/>
      <w:r w:rsidRPr="00450142">
        <w:rPr>
          <w:rFonts w:cstheme="minorHAnsi"/>
        </w:rPr>
        <w:t>em</w:t>
      </w:r>
      <w:proofErr w:type="gramEnd"/>
      <w:r w:rsidRPr="00450142">
        <w:rPr>
          <w:rFonts w:cstheme="minorHAnsi"/>
        </w:rPr>
        <w:t xml:space="preserve"> papel timbrado da empresa)</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i/>
          <w:iCs/>
        </w:rPr>
        <w:t>[</w:t>
      </w:r>
      <w:proofErr w:type="gramStart"/>
      <w:r w:rsidRPr="00450142">
        <w:rPr>
          <w:rFonts w:cstheme="minorHAnsi"/>
          <w:i/>
          <w:iCs/>
        </w:rPr>
        <w:t>denominação</w:t>
      </w:r>
      <w:proofErr w:type="gramEnd"/>
      <w:r w:rsidRPr="00450142">
        <w:rPr>
          <w:rFonts w:cstheme="minorHAnsi"/>
          <w:i/>
          <w:iCs/>
        </w:rPr>
        <w:t>/razão social da sociedade empresarial]</w:t>
      </w:r>
    </w:p>
    <w:p w:rsidR="00152DDD" w:rsidRPr="00450142" w:rsidRDefault="00152DDD" w:rsidP="00152DDD">
      <w:pPr>
        <w:jc w:val="both"/>
        <w:rPr>
          <w:rFonts w:cstheme="minorHAnsi"/>
        </w:rPr>
      </w:pPr>
      <w:r w:rsidRPr="00450142">
        <w:rPr>
          <w:rFonts w:cstheme="minorHAnsi"/>
        </w:rPr>
        <w:t>Cadastro Nacional de Pessoas Jurídicas – CNPJ n°____________.</w:t>
      </w:r>
    </w:p>
    <w:p w:rsidR="00152DDD" w:rsidRPr="00450142" w:rsidRDefault="00152DDD" w:rsidP="00152DDD">
      <w:pPr>
        <w:jc w:val="both"/>
        <w:rPr>
          <w:rFonts w:cstheme="minorHAnsi"/>
        </w:rPr>
      </w:pPr>
      <w:r w:rsidRPr="00450142">
        <w:rPr>
          <w:rFonts w:cstheme="minorHAnsi"/>
          <w:i/>
          <w:iCs/>
        </w:rPr>
        <w:t>[</w:t>
      </w:r>
      <w:proofErr w:type="gramStart"/>
      <w:r w:rsidRPr="00450142">
        <w:rPr>
          <w:rFonts w:cstheme="minorHAnsi"/>
          <w:i/>
          <w:iCs/>
        </w:rPr>
        <w:t>endereço</w:t>
      </w:r>
      <w:proofErr w:type="gramEnd"/>
      <w:r w:rsidRPr="00450142">
        <w:rPr>
          <w:rFonts w:cstheme="minorHAnsi"/>
          <w:i/>
          <w:iCs/>
        </w:rPr>
        <w:t xml:space="preserve"> da sociedade empresarial]</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152DDD" w:rsidRPr="00450142" w:rsidRDefault="00152DDD" w:rsidP="00152DDD">
      <w:pPr>
        <w:jc w:val="both"/>
        <w:rPr>
          <w:rFonts w:cstheme="minorHAnsi"/>
        </w:rPr>
      </w:pPr>
      <w:r w:rsidRPr="00450142">
        <w:rPr>
          <w:rFonts w:cstheme="minorHAnsi"/>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152DDD" w:rsidRPr="00450142" w:rsidRDefault="00152DDD" w:rsidP="00152DDD">
      <w:pPr>
        <w:jc w:val="both"/>
        <w:rPr>
          <w:rFonts w:cstheme="minorHAnsi"/>
        </w:rPr>
      </w:pPr>
      <w:r w:rsidRPr="00450142">
        <w:rPr>
          <w:rFonts w:cstheme="minorHAnsi"/>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Rio de Janeiro, _____ de ___________________de _______.</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w:t>
      </w:r>
    </w:p>
    <w:p w:rsidR="00152DDD" w:rsidRPr="00450142" w:rsidRDefault="00152DDD" w:rsidP="00152DDD">
      <w:pPr>
        <w:jc w:val="both"/>
        <w:rPr>
          <w:rFonts w:cstheme="minorHAnsi"/>
        </w:rPr>
      </w:pPr>
      <w:r w:rsidRPr="00450142">
        <w:rPr>
          <w:rFonts w:cstheme="minorHAnsi"/>
        </w:rPr>
        <w:t>CONTRATADA</w:t>
      </w:r>
    </w:p>
    <w:p w:rsidR="00152DDD" w:rsidRPr="00450142" w:rsidRDefault="00152DDD" w:rsidP="00152DDD">
      <w:pPr>
        <w:jc w:val="both"/>
        <w:rPr>
          <w:rFonts w:cstheme="minorHAnsi"/>
        </w:rPr>
      </w:pPr>
      <w:r w:rsidRPr="00450142">
        <w:rPr>
          <w:rFonts w:cstheme="minorHAnsi"/>
        </w:rPr>
        <w:t>REPRESENTANTE LEGAL DA EMPRESA</w:t>
      </w:r>
    </w:p>
    <w:p w:rsidR="00152DDD" w:rsidRPr="00450142" w:rsidRDefault="00152DDD" w:rsidP="00152DDD">
      <w:pPr>
        <w:jc w:val="both"/>
        <w:rPr>
          <w:rFonts w:cstheme="minorHAnsi"/>
        </w:rPr>
      </w:pPr>
      <w:r w:rsidRPr="00450142">
        <w:rPr>
          <w:rFonts w:cstheme="minorHAnsi"/>
        </w:rPr>
        <w:t>(Nome, cargo e carimbo da empresa)</w:t>
      </w:r>
    </w:p>
    <w:p w:rsidR="00261EA9" w:rsidRPr="00450142" w:rsidRDefault="00261EA9">
      <w:pPr>
        <w:rPr>
          <w:rFonts w:cstheme="minorHAnsi"/>
          <w:b/>
          <w:bCs/>
        </w:rPr>
      </w:pPr>
      <w:r w:rsidRPr="00450142">
        <w:rPr>
          <w:rFonts w:cstheme="minorHAnsi"/>
          <w:b/>
          <w:bCs/>
        </w:rPr>
        <w:br w:type="page"/>
      </w:r>
    </w:p>
    <w:p w:rsidR="00152DDD" w:rsidRPr="00450142" w:rsidRDefault="00152DDD" w:rsidP="00261EA9">
      <w:pPr>
        <w:jc w:val="center"/>
        <w:rPr>
          <w:rFonts w:cstheme="minorHAnsi"/>
          <w:b/>
          <w:bCs/>
        </w:rPr>
      </w:pPr>
      <w:r w:rsidRPr="00450142">
        <w:rPr>
          <w:rFonts w:cstheme="minorHAnsi"/>
          <w:b/>
          <w:bCs/>
        </w:rPr>
        <w:lastRenderedPageBreak/>
        <w:t xml:space="preserve">ANEXO </w:t>
      </w:r>
      <w:r w:rsidR="007C4CA2">
        <w:rPr>
          <w:rFonts w:cstheme="minorHAnsi"/>
          <w:b/>
          <w:bCs/>
        </w:rPr>
        <w:t>VIII</w:t>
      </w:r>
    </w:p>
    <w:p w:rsidR="00152DDD" w:rsidRPr="00450142" w:rsidRDefault="00152DDD" w:rsidP="00261EA9">
      <w:pPr>
        <w:jc w:val="center"/>
        <w:rPr>
          <w:rFonts w:cstheme="minorHAnsi"/>
        </w:rPr>
      </w:pPr>
      <w:r w:rsidRPr="00450142">
        <w:rPr>
          <w:rFonts w:cstheme="minorHAnsi"/>
          <w:b/>
          <w:bCs/>
        </w:rPr>
        <w:t>DECLARAÇÃO REF. AO DECRETO RIO Nº 23.445/2003</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w:t>
      </w:r>
      <w:proofErr w:type="gramStart"/>
      <w:r w:rsidRPr="00450142">
        <w:rPr>
          <w:rFonts w:cstheme="minorHAnsi"/>
        </w:rPr>
        <w:t>em</w:t>
      </w:r>
      <w:proofErr w:type="gramEnd"/>
      <w:r w:rsidRPr="00450142">
        <w:rPr>
          <w:rFonts w:cstheme="minorHAnsi"/>
        </w:rPr>
        <w:t xml:space="preserve"> papel timbrado da empresa)</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 [</w:t>
      </w:r>
      <w:r w:rsidRPr="00450142">
        <w:rPr>
          <w:rFonts w:cstheme="minorHAnsi"/>
          <w:i/>
          <w:iCs/>
        </w:rPr>
        <w:t>órgão ou entidade licitante</w:t>
      </w:r>
      <w:r w:rsidRPr="00450142">
        <w:rPr>
          <w:rFonts w:cstheme="minorHAnsi"/>
        </w:rPr>
        <w:t>] Ref. Licitação n° ___/____ ________________________________________ [</w:t>
      </w:r>
      <w:r w:rsidRPr="00450142">
        <w:rPr>
          <w:rFonts w:cstheme="minorHAnsi"/>
          <w:i/>
          <w:iCs/>
        </w:rPr>
        <w:t>denominação/razão social da sociedade empresarial</w:t>
      </w:r>
      <w:r w:rsidRPr="00450142">
        <w:rPr>
          <w:rFonts w:cstheme="minorHAnsi"/>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xml:space="preserve">Ressalva: </w:t>
      </w:r>
      <w:proofErr w:type="gramStart"/>
      <w:r w:rsidRPr="00450142">
        <w:rPr>
          <w:rFonts w:cstheme="minorHAnsi"/>
        </w:rPr>
        <w:t>(  )</w:t>
      </w:r>
      <w:proofErr w:type="gramEnd"/>
      <w:r w:rsidRPr="00450142">
        <w:rPr>
          <w:rFonts w:cstheme="minorHAnsi"/>
        </w:rPr>
        <w:t xml:space="preserve"> Emprega menor, a partir de quatorze anos, na condição de aprendiz.</w:t>
      </w:r>
    </w:p>
    <w:p w:rsidR="00152DDD" w:rsidRPr="00450142" w:rsidRDefault="00152DDD" w:rsidP="00152DDD">
      <w:pPr>
        <w:jc w:val="both"/>
        <w:rPr>
          <w:rFonts w:cstheme="minorHAnsi"/>
        </w:rPr>
      </w:pPr>
      <w:r w:rsidRPr="00450142">
        <w:rPr>
          <w:rFonts w:cstheme="minorHAnsi"/>
        </w:rPr>
        <w:br/>
      </w:r>
    </w:p>
    <w:p w:rsidR="00152DDD" w:rsidRPr="00450142" w:rsidRDefault="00152DDD" w:rsidP="00152DDD">
      <w:pPr>
        <w:jc w:val="both"/>
        <w:rPr>
          <w:rFonts w:cstheme="minorHAnsi"/>
        </w:rPr>
      </w:pPr>
      <w:r w:rsidRPr="00450142">
        <w:rPr>
          <w:rFonts w:cstheme="minorHAnsi"/>
        </w:rPr>
        <w:t>Rio de Janeiro, ______de ____________de _____.</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w:t>
      </w:r>
    </w:p>
    <w:p w:rsidR="00152DDD" w:rsidRPr="00450142" w:rsidRDefault="00152DDD" w:rsidP="00152DDD">
      <w:pPr>
        <w:jc w:val="both"/>
        <w:rPr>
          <w:rFonts w:cstheme="minorHAnsi"/>
        </w:rPr>
      </w:pPr>
      <w:r w:rsidRPr="00450142">
        <w:rPr>
          <w:rFonts w:cstheme="minorHAnsi"/>
        </w:rPr>
        <w:t>CONTRATADA</w:t>
      </w:r>
    </w:p>
    <w:p w:rsidR="00152DDD" w:rsidRPr="00450142" w:rsidRDefault="00152DDD" w:rsidP="00152DDD">
      <w:pPr>
        <w:jc w:val="both"/>
        <w:rPr>
          <w:rFonts w:cstheme="minorHAnsi"/>
        </w:rPr>
      </w:pPr>
      <w:r w:rsidRPr="00450142">
        <w:rPr>
          <w:rFonts w:cstheme="minorHAnsi"/>
        </w:rPr>
        <w:t>REPRESENTANTE LEGAL DA EMPRESA</w:t>
      </w:r>
    </w:p>
    <w:p w:rsidR="00152DDD" w:rsidRPr="00450142" w:rsidRDefault="00152DDD" w:rsidP="00152DDD">
      <w:pPr>
        <w:jc w:val="both"/>
        <w:rPr>
          <w:rFonts w:cstheme="minorHAnsi"/>
        </w:rPr>
      </w:pPr>
      <w:r w:rsidRPr="00450142">
        <w:rPr>
          <w:rFonts w:cstheme="minorHAnsi"/>
        </w:rPr>
        <w:t>(Nome, cargo e carimbo da empresa)</w:t>
      </w:r>
    </w:p>
    <w:p w:rsidR="00152DDD" w:rsidRPr="00450142" w:rsidRDefault="00152DDD" w:rsidP="00152DDD">
      <w:pPr>
        <w:jc w:val="both"/>
        <w:rPr>
          <w:rFonts w:cstheme="minorHAnsi"/>
        </w:rPr>
      </w:pP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p>
    <w:p w:rsidR="00261EA9" w:rsidRPr="00450142" w:rsidRDefault="00261EA9">
      <w:pPr>
        <w:rPr>
          <w:rFonts w:cstheme="minorHAnsi"/>
          <w:b/>
          <w:bCs/>
        </w:rPr>
      </w:pPr>
      <w:r w:rsidRPr="00450142">
        <w:rPr>
          <w:rFonts w:cstheme="minorHAnsi"/>
          <w:b/>
          <w:bCs/>
        </w:rPr>
        <w:br w:type="page"/>
      </w:r>
    </w:p>
    <w:p w:rsidR="00152DDD" w:rsidRPr="00450142" w:rsidRDefault="00152DDD" w:rsidP="006110D5">
      <w:pPr>
        <w:jc w:val="center"/>
        <w:rPr>
          <w:rFonts w:cstheme="minorHAnsi"/>
          <w:b/>
          <w:bCs/>
        </w:rPr>
      </w:pPr>
      <w:r w:rsidRPr="00450142">
        <w:rPr>
          <w:rFonts w:cstheme="minorHAnsi"/>
        </w:rPr>
        <w:lastRenderedPageBreak/>
        <w:br/>
      </w:r>
      <w:r w:rsidRPr="00450142">
        <w:rPr>
          <w:rFonts w:cstheme="minorHAnsi"/>
          <w:b/>
          <w:bCs/>
        </w:rPr>
        <w:t xml:space="preserve">ANEXO </w:t>
      </w:r>
      <w:r w:rsidR="007C4CA2">
        <w:rPr>
          <w:rFonts w:cstheme="minorHAnsi"/>
          <w:b/>
          <w:bCs/>
        </w:rPr>
        <w:t>I</w:t>
      </w:r>
      <w:r w:rsidR="00027FCB" w:rsidRPr="00450142">
        <w:rPr>
          <w:rFonts w:cstheme="minorHAnsi"/>
          <w:b/>
          <w:bCs/>
        </w:rPr>
        <w:t>X</w:t>
      </w:r>
    </w:p>
    <w:p w:rsidR="00152DDD" w:rsidRPr="00450142" w:rsidRDefault="00152DDD" w:rsidP="00261EA9">
      <w:pPr>
        <w:jc w:val="center"/>
        <w:rPr>
          <w:rFonts w:cstheme="minorHAnsi"/>
        </w:rPr>
      </w:pPr>
      <w:r w:rsidRPr="00450142">
        <w:rPr>
          <w:rFonts w:cstheme="minorHAnsi"/>
          <w:b/>
          <w:bCs/>
        </w:rPr>
        <w:t>DECLARAÇÃO DE CUMPRIMENTO DE RESERVA DE CARGOS DO ART. 63, IV, DA LEI FEDERAL Nº 14.133/2021</w:t>
      </w:r>
    </w:p>
    <w:p w:rsidR="00152DDD" w:rsidRPr="00450142" w:rsidRDefault="00152DDD" w:rsidP="00152DDD">
      <w:pPr>
        <w:jc w:val="both"/>
        <w:rPr>
          <w:rFonts w:cstheme="minorHAnsi"/>
        </w:rPr>
      </w:pPr>
      <w:r w:rsidRPr="00450142">
        <w:rPr>
          <w:rFonts w:cstheme="minorHAnsi"/>
        </w:rPr>
        <w:t>(</w:t>
      </w:r>
      <w:proofErr w:type="gramStart"/>
      <w:r w:rsidRPr="00450142">
        <w:rPr>
          <w:rFonts w:cstheme="minorHAnsi"/>
        </w:rPr>
        <w:t>em</w:t>
      </w:r>
      <w:proofErr w:type="gramEnd"/>
      <w:r w:rsidRPr="00450142">
        <w:rPr>
          <w:rFonts w:cstheme="minorHAnsi"/>
        </w:rPr>
        <w:t xml:space="preserve"> papel timbrado da empresa)</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i/>
          <w:iCs/>
        </w:rPr>
        <w:t>[</w:t>
      </w:r>
      <w:proofErr w:type="gramStart"/>
      <w:r w:rsidRPr="00450142">
        <w:rPr>
          <w:rFonts w:cstheme="minorHAnsi"/>
          <w:i/>
          <w:iCs/>
        </w:rPr>
        <w:t>denominação</w:t>
      </w:r>
      <w:proofErr w:type="gramEnd"/>
      <w:r w:rsidRPr="00450142">
        <w:rPr>
          <w:rFonts w:cstheme="minorHAnsi"/>
          <w:i/>
          <w:iCs/>
        </w:rPr>
        <w:t>/razão social da sociedade empresarial]</w:t>
      </w:r>
    </w:p>
    <w:p w:rsidR="00152DDD" w:rsidRPr="00450142" w:rsidRDefault="00152DDD" w:rsidP="00152DDD">
      <w:pPr>
        <w:jc w:val="both"/>
        <w:rPr>
          <w:rFonts w:cstheme="minorHAnsi"/>
        </w:rPr>
      </w:pPr>
      <w:r w:rsidRPr="00450142">
        <w:rPr>
          <w:rFonts w:cstheme="minorHAnsi"/>
        </w:rPr>
        <w:t>Cadastro Nacional de Pessoas Jurídicas – CNPJ n°____________.</w:t>
      </w:r>
    </w:p>
    <w:p w:rsidR="00152DDD" w:rsidRPr="00450142" w:rsidRDefault="00152DDD" w:rsidP="00152DDD">
      <w:pPr>
        <w:jc w:val="both"/>
        <w:rPr>
          <w:rFonts w:cstheme="minorHAnsi"/>
        </w:rPr>
      </w:pPr>
      <w:r w:rsidRPr="00450142">
        <w:rPr>
          <w:rFonts w:cstheme="minorHAnsi"/>
          <w:i/>
          <w:iCs/>
        </w:rPr>
        <w:t>[</w:t>
      </w:r>
      <w:proofErr w:type="gramStart"/>
      <w:r w:rsidRPr="00450142">
        <w:rPr>
          <w:rFonts w:cstheme="minorHAnsi"/>
          <w:i/>
          <w:iCs/>
        </w:rPr>
        <w:t>endereço</w:t>
      </w:r>
      <w:proofErr w:type="gramEnd"/>
      <w:r w:rsidRPr="00450142">
        <w:rPr>
          <w:rFonts w:cstheme="minorHAnsi"/>
          <w:i/>
          <w:iCs/>
        </w:rPr>
        <w:t xml:space="preserve"> da sociedade empresarial]</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Rio de Janeiro, _____ de ___________________de _______.</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w:t>
      </w:r>
    </w:p>
    <w:p w:rsidR="00152DDD" w:rsidRPr="00450142" w:rsidRDefault="00152DDD" w:rsidP="00152DDD">
      <w:pPr>
        <w:jc w:val="both"/>
        <w:rPr>
          <w:rFonts w:cstheme="minorHAnsi"/>
        </w:rPr>
      </w:pPr>
      <w:r w:rsidRPr="00450142">
        <w:rPr>
          <w:rFonts w:cstheme="minorHAnsi"/>
        </w:rPr>
        <w:t>CONTRATADA</w:t>
      </w:r>
    </w:p>
    <w:p w:rsidR="00152DDD" w:rsidRPr="00450142" w:rsidRDefault="00152DDD" w:rsidP="00152DDD">
      <w:pPr>
        <w:jc w:val="both"/>
        <w:rPr>
          <w:rFonts w:cstheme="minorHAnsi"/>
        </w:rPr>
      </w:pPr>
      <w:r w:rsidRPr="00450142">
        <w:rPr>
          <w:rFonts w:cstheme="minorHAnsi"/>
        </w:rPr>
        <w:t>REPRESENTANTE LEGAL DA EMPRESA</w:t>
      </w:r>
    </w:p>
    <w:p w:rsidR="00152DDD" w:rsidRPr="00450142" w:rsidRDefault="00152DDD" w:rsidP="00152DDD">
      <w:pPr>
        <w:jc w:val="both"/>
        <w:rPr>
          <w:rFonts w:cstheme="minorHAnsi"/>
        </w:rPr>
      </w:pPr>
      <w:r w:rsidRPr="00450142">
        <w:rPr>
          <w:rFonts w:cstheme="minorHAnsi"/>
        </w:rPr>
        <w:t>(Nome, cargo e carimbo da empresa)</w:t>
      </w:r>
    </w:p>
    <w:p w:rsidR="00152DDD" w:rsidRPr="00450142" w:rsidRDefault="00152DDD" w:rsidP="00152DDD">
      <w:pPr>
        <w:jc w:val="both"/>
        <w:rPr>
          <w:rFonts w:cstheme="minorHAnsi"/>
        </w:rPr>
      </w:pP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p w:rsidR="00152DDD" w:rsidRPr="00450142" w:rsidRDefault="00152DDD" w:rsidP="00261EA9">
      <w:pPr>
        <w:jc w:val="center"/>
        <w:rPr>
          <w:rFonts w:cstheme="minorHAnsi"/>
          <w:b/>
          <w:bCs/>
        </w:rPr>
      </w:pPr>
      <w:r w:rsidRPr="00450142">
        <w:rPr>
          <w:rFonts w:cstheme="minorHAnsi"/>
          <w:b/>
          <w:bCs/>
        </w:rPr>
        <w:lastRenderedPageBreak/>
        <w:t>ANEXO X</w:t>
      </w:r>
    </w:p>
    <w:p w:rsidR="00152DDD" w:rsidRPr="00450142" w:rsidRDefault="00152DDD" w:rsidP="00261EA9">
      <w:pPr>
        <w:jc w:val="center"/>
        <w:rPr>
          <w:rFonts w:cstheme="minorHAnsi"/>
        </w:rPr>
      </w:pPr>
      <w:r w:rsidRPr="00450142">
        <w:rPr>
          <w:rFonts w:cstheme="minorHAnsi"/>
          <w:b/>
          <w:bCs/>
        </w:rPr>
        <w:t>DECLARAÇÃO PARA FINS DE HABILITAÇÃO ECONÔMICO–FINANCEIRA</w:t>
      </w:r>
    </w:p>
    <w:p w:rsidR="00152DDD" w:rsidRPr="00450142" w:rsidRDefault="00152DDD" w:rsidP="00261EA9">
      <w:pPr>
        <w:jc w:val="center"/>
        <w:rPr>
          <w:rFonts w:cstheme="minorHAnsi"/>
        </w:rPr>
      </w:pPr>
      <w:r w:rsidRPr="00450142">
        <w:rPr>
          <w:rFonts w:cstheme="minorHAnsi"/>
          <w:b/>
          <w:bCs/>
        </w:rPr>
        <w:t>ART. 63, § 1º, DA LEI FEDERAL Nº 14.133/2021</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w:t>
      </w:r>
      <w:proofErr w:type="gramStart"/>
      <w:r w:rsidRPr="00450142">
        <w:rPr>
          <w:rFonts w:cstheme="minorHAnsi"/>
        </w:rPr>
        <w:t>em</w:t>
      </w:r>
      <w:proofErr w:type="gramEnd"/>
      <w:r w:rsidRPr="00450142">
        <w:rPr>
          <w:rFonts w:cstheme="minorHAnsi"/>
        </w:rPr>
        <w:t xml:space="preserve"> papel timbrado da empresa)</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i/>
          <w:iCs/>
        </w:rPr>
        <w:t>[</w:t>
      </w:r>
      <w:proofErr w:type="gramStart"/>
      <w:r w:rsidRPr="00450142">
        <w:rPr>
          <w:rFonts w:cstheme="minorHAnsi"/>
          <w:i/>
          <w:iCs/>
        </w:rPr>
        <w:t>denominação</w:t>
      </w:r>
      <w:proofErr w:type="gramEnd"/>
      <w:r w:rsidRPr="00450142">
        <w:rPr>
          <w:rFonts w:cstheme="minorHAnsi"/>
          <w:i/>
          <w:iCs/>
        </w:rPr>
        <w:t>/razão social da sociedade empresarial]</w:t>
      </w:r>
    </w:p>
    <w:p w:rsidR="00152DDD" w:rsidRPr="00450142" w:rsidRDefault="00152DDD" w:rsidP="00152DDD">
      <w:pPr>
        <w:jc w:val="both"/>
        <w:rPr>
          <w:rFonts w:cstheme="minorHAnsi"/>
        </w:rPr>
      </w:pPr>
      <w:r w:rsidRPr="00450142">
        <w:rPr>
          <w:rFonts w:cstheme="minorHAnsi"/>
        </w:rPr>
        <w:t>Cadastro Nacional de Pessoas Jurídicas – CNPJ n°____________.</w:t>
      </w:r>
    </w:p>
    <w:p w:rsidR="00152DDD" w:rsidRPr="00450142" w:rsidRDefault="00152DDD" w:rsidP="00152DDD">
      <w:pPr>
        <w:jc w:val="both"/>
        <w:rPr>
          <w:rFonts w:cstheme="minorHAnsi"/>
        </w:rPr>
      </w:pPr>
      <w:r w:rsidRPr="00450142">
        <w:rPr>
          <w:rFonts w:cstheme="minorHAnsi"/>
          <w:i/>
          <w:iCs/>
        </w:rPr>
        <w:t>[</w:t>
      </w:r>
      <w:proofErr w:type="gramStart"/>
      <w:r w:rsidRPr="00450142">
        <w:rPr>
          <w:rFonts w:cstheme="minorHAnsi"/>
          <w:i/>
          <w:iCs/>
        </w:rPr>
        <w:t>endereço</w:t>
      </w:r>
      <w:proofErr w:type="gramEnd"/>
      <w:r w:rsidRPr="00450142">
        <w:rPr>
          <w:rFonts w:cstheme="minorHAnsi"/>
          <w:i/>
          <w:iCs/>
        </w:rPr>
        <w:t xml:space="preserve"> da sociedade empresarial]</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450142">
        <w:rPr>
          <w:rFonts w:cstheme="minorHAnsi"/>
        </w:rPr>
        <w:t>infralegais</w:t>
      </w:r>
      <w:proofErr w:type="spellEnd"/>
      <w:r w:rsidRPr="00450142">
        <w:rPr>
          <w:rFonts w:cstheme="minorHAnsi"/>
        </w:rPr>
        <w:t>, nas convenções coletivas de trabalho e nos termos de ajustamento de conduta vigentes na data de entrega das propostas.</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Rio de Janeiro, _____ de ___________________de _______.</w:t>
      </w:r>
    </w:p>
    <w:p w:rsidR="00152DDD" w:rsidRPr="00450142" w:rsidRDefault="00152DDD" w:rsidP="00152DDD">
      <w:pPr>
        <w:jc w:val="both"/>
        <w:rPr>
          <w:rFonts w:cstheme="minorHAnsi"/>
        </w:rPr>
      </w:pPr>
    </w:p>
    <w:p w:rsidR="00152DDD" w:rsidRPr="00450142" w:rsidRDefault="00152DDD" w:rsidP="00152DDD">
      <w:pPr>
        <w:jc w:val="both"/>
        <w:rPr>
          <w:rFonts w:cstheme="minorHAnsi"/>
        </w:rPr>
      </w:pPr>
      <w:r w:rsidRPr="00450142">
        <w:rPr>
          <w:rFonts w:cstheme="minorHAnsi"/>
        </w:rPr>
        <w:t>______________________________________________________</w:t>
      </w:r>
    </w:p>
    <w:p w:rsidR="00152DDD" w:rsidRPr="00450142" w:rsidRDefault="00152DDD" w:rsidP="00152DDD">
      <w:pPr>
        <w:jc w:val="both"/>
        <w:rPr>
          <w:rFonts w:cstheme="minorHAnsi"/>
        </w:rPr>
      </w:pPr>
      <w:r w:rsidRPr="00450142">
        <w:rPr>
          <w:rFonts w:cstheme="minorHAnsi"/>
        </w:rPr>
        <w:t>CONTRATADA</w:t>
      </w:r>
    </w:p>
    <w:p w:rsidR="00152DDD" w:rsidRPr="00450142" w:rsidRDefault="00152DDD" w:rsidP="00152DDD">
      <w:pPr>
        <w:jc w:val="both"/>
        <w:rPr>
          <w:rFonts w:cstheme="minorHAnsi"/>
        </w:rPr>
      </w:pPr>
      <w:r w:rsidRPr="00450142">
        <w:rPr>
          <w:rFonts w:cstheme="minorHAnsi"/>
        </w:rPr>
        <w:t>REPRESENTANTE LEGAL DA EMPRESA</w:t>
      </w:r>
    </w:p>
    <w:p w:rsidR="00A97F62" w:rsidRDefault="00152DDD" w:rsidP="00152DDD">
      <w:pPr>
        <w:jc w:val="both"/>
        <w:rPr>
          <w:rFonts w:cstheme="minorHAnsi"/>
        </w:rPr>
      </w:pPr>
      <w:r w:rsidRPr="00450142">
        <w:rPr>
          <w:rFonts w:cstheme="minorHAnsi"/>
        </w:rPr>
        <w:t>(Nome, cargo e carimbo da empresa)</w:t>
      </w:r>
    </w:p>
    <w:p w:rsidR="00A97F62" w:rsidRDefault="00A97F62">
      <w:pPr>
        <w:rPr>
          <w:rFonts w:cstheme="minorHAnsi"/>
        </w:rPr>
      </w:pPr>
      <w:r>
        <w:rPr>
          <w:rFonts w:cstheme="minorHAnsi"/>
        </w:rPr>
        <w:br w:type="page"/>
      </w:r>
    </w:p>
    <w:p w:rsidR="00A97F62" w:rsidRPr="00A97F62" w:rsidRDefault="007C4CA2" w:rsidP="00A97F62">
      <w:pPr>
        <w:jc w:val="center"/>
        <w:rPr>
          <w:rFonts w:cstheme="minorHAnsi"/>
          <w:b/>
          <w:bCs/>
        </w:rPr>
      </w:pPr>
      <w:r>
        <w:rPr>
          <w:rFonts w:cstheme="minorHAnsi"/>
          <w:b/>
          <w:bCs/>
        </w:rPr>
        <w:lastRenderedPageBreak/>
        <w:t>ANEXO XI</w:t>
      </w:r>
    </w:p>
    <w:p w:rsidR="00A97F62" w:rsidRPr="00A97F62" w:rsidRDefault="00A97F62" w:rsidP="00A97F62">
      <w:pPr>
        <w:jc w:val="center"/>
        <w:rPr>
          <w:rFonts w:cstheme="minorHAnsi"/>
          <w:b/>
          <w:bCs/>
        </w:rPr>
      </w:pPr>
      <w:r w:rsidRPr="00A97F62">
        <w:rPr>
          <w:rFonts w:cstheme="minorHAnsi"/>
          <w:b/>
          <w:bCs/>
        </w:rPr>
        <w:t>(MODELO)</w:t>
      </w:r>
    </w:p>
    <w:p w:rsidR="00A97F62" w:rsidRPr="00A97F62" w:rsidRDefault="00A97F62" w:rsidP="00A97F62">
      <w:pPr>
        <w:jc w:val="center"/>
        <w:rPr>
          <w:rFonts w:cstheme="minorHAnsi"/>
          <w:b/>
        </w:rPr>
      </w:pPr>
      <w:r w:rsidRPr="00A97F62">
        <w:rPr>
          <w:rFonts w:cstheme="minorHAnsi"/>
          <w:b/>
        </w:rPr>
        <w:t>DECLARAÇÃO DE REGULARIDADE TRABALHISTA</w:t>
      </w:r>
    </w:p>
    <w:p w:rsidR="00A97F62" w:rsidRPr="00A97F62" w:rsidRDefault="00A97F62" w:rsidP="00A97F62">
      <w:pPr>
        <w:jc w:val="center"/>
        <w:rPr>
          <w:rFonts w:cstheme="minorHAnsi"/>
        </w:rPr>
      </w:pPr>
      <w:r w:rsidRPr="00A97F62">
        <w:rPr>
          <w:rFonts w:cstheme="minorHAnsi"/>
        </w:rPr>
        <w:t>(</w:t>
      </w:r>
      <w:proofErr w:type="gramStart"/>
      <w:r w:rsidRPr="00A97F62">
        <w:rPr>
          <w:rFonts w:cstheme="minorHAnsi"/>
        </w:rPr>
        <w:t>em</w:t>
      </w:r>
      <w:proofErr w:type="gramEnd"/>
      <w:r w:rsidRPr="00A97F62">
        <w:rPr>
          <w:rFonts w:cstheme="minorHAnsi"/>
        </w:rPr>
        <w:t xml:space="preserve"> papel timbrado da empresa)</w:t>
      </w:r>
    </w:p>
    <w:p w:rsidR="00A97F62" w:rsidRPr="00A97F62" w:rsidRDefault="00A97F62" w:rsidP="00A97F62">
      <w:pPr>
        <w:jc w:val="both"/>
        <w:rPr>
          <w:rFonts w:cstheme="minorHAnsi"/>
        </w:rPr>
      </w:pPr>
    </w:p>
    <w:p w:rsidR="00A97F62" w:rsidRPr="00A97F62" w:rsidRDefault="00A97F62" w:rsidP="00A97F62">
      <w:pPr>
        <w:jc w:val="both"/>
        <w:rPr>
          <w:rFonts w:cstheme="minorHAnsi"/>
        </w:rPr>
      </w:pPr>
      <w:r w:rsidRPr="00A97F62">
        <w:rPr>
          <w:rFonts w:cstheme="minorHAnsi"/>
        </w:rPr>
        <w:t>DECLARO, sob a penas da lei e para os devidos fins de comprovação junto ao(à)</w:t>
      </w:r>
      <w:r w:rsidRPr="00A97F62">
        <w:rPr>
          <w:rFonts w:cstheme="minorHAnsi"/>
          <w:i/>
          <w:u w:val="single"/>
        </w:rPr>
        <w:t xml:space="preserve"> </w:t>
      </w:r>
      <w:proofErr w:type="gramStart"/>
      <w:r w:rsidRPr="00A97F62">
        <w:rPr>
          <w:rFonts w:cstheme="minorHAnsi"/>
          <w:i/>
          <w:u w:val="single"/>
        </w:rPr>
        <w:tab/>
      </w:r>
      <w:r w:rsidRPr="00A97F62">
        <w:rPr>
          <w:rFonts w:cstheme="minorHAnsi"/>
          <w:i/>
        </w:rPr>
        <w:t>[</w:t>
      </w:r>
      <w:proofErr w:type="gramEnd"/>
      <w:r w:rsidRPr="00A97F62">
        <w:rPr>
          <w:rFonts w:cstheme="minorHAnsi"/>
          <w:i/>
        </w:rPr>
        <w:t>órgão ou entidade licitante]</w:t>
      </w:r>
      <w:r w:rsidRPr="00A97F62">
        <w:rPr>
          <w:rFonts w:cstheme="minorHAnsi"/>
        </w:rPr>
        <w:t>, que o pagamento dos salários   e dos respectivos encargos sociais,  trabalhistas,  previdenciários e   securitários (competência</w:t>
      </w:r>
    </w:p>
    <w:p w:rsidR="00A97F62" w:rsidRPr="00A97F62" w:rsidRDefault="00A97F62" w:rsidP="00A97F62">
      <w:pPr>
        <w:jc w:val="both"/>
        <w:rPr>
          <w:rFonts w:cstheme="minorHAnsi"/>
        </w:rPr>
      </w:pPr>
      <w:r w:rsidRPr="00A97F62">
        <w:rPr>
          <w:rFonts w:cstheme="minorHAnsi"/>
          <w:u w:val="single"/>
        </w:rPr>
        <w:t xml:space="preserve">    </w:t>
      </w:r>
      <w:proofErr w:type="gramStart"/>
      <w:r w:rsidRPr="00A97F62">
        <w:rPr>
          <w:rFonts w:cstheme="minorHAnsi"/>
        </w:rPr>
        <w:t>mês</w:t>
      </w:r>
      <w:proofErr w:type="gramEnd"/>
      <w:r w:rsidRPr="00A97F62">
        <w:rPr>
          <w:rFonts w:cstheme="minorHAnsi"/>
        </w:rPr>
        <w:t xml:space="preserve"> / ano  )  referentes  aos  empregados  vinculados  à  execução  do  objeto contratado  por meio  da(o)</w:t>
      </w:r>
      <w:r w:rsidRPr="00A97F62">
        <w:rPr>
          <w:rFonts w:cstheme="minorHAnsi"/>
          <w:i/>
          <w:u w:val="single"/>
        </w:rPr>
        <w:t xml:space="preserve"> </w:t>
      </w:r>
      <w:r w:rsidRPr="00A97F62">
        <w:rPr>
          <w:rFonts w:cstheme="minorHAnsi"/>
          <w:i/>
          <w:u w:val="single"/>
        </w:rPr>
        <w:tab/>
      </w:r>
      <w:r w:rsidRPr="00A97F62">
        <w:rPr>
          <w:rFonts w:cstheme="minorHAnsi"/>
          <w:i/>
        </w:rPr>
        <w:t xml:space="preserve">[modalidade   licitatória]  </w:t>
      </w:r>
      <w:r w:rsidRPr="00A97F62">
        <w:rPr>
          <w:rFonts w:cstheme="minorHAnsi"/>
        </w:rPr>
        <w:t>n°</w:t>
      </w:r>
      <w:r w:rsidRPr="00A97F62">
        <w:rPr>
          <w:rFonts w:cstheme="minorHAnsi"/>
          <w:u w:val="single"/>
        </w:rPr>
        <w:t xml:space="preserve"> </w:t>
      </w:r>
      <w:r w:rsidRPr="00A97F62">
        <w:rPr>
          <w:rFonts w:cstheme="minorHAnsi"/>
          <w:u w:val="single"/>
        </w:rPr>
        <w:tab/>
      </w:r>
      <w:r w:rsidRPr="00A97F62">
        <w:rPr>
          <w:rFonts w:cstheme="minorHAnsi"/>
        </w:rPr>
        <w:t>/ encontram-se regularmente quitados.</w:t>
      </w:r>
    </w:p>
    <w:p w:rsidR="00A97F62" w:rsidRPr="00A97F62" w:rsidRDefault="00A97F62" w:rsidP="00A97F62">
      <w:pPr>
        <w:jc w:val="both"/>
        <w:rPr>
          <w:rFonts w:cstheme="minorHAnsi"/>
        </w:rPr>
      </w:pPr>
    </w:p>
    <w:p w:rsidR="00A97F62" w:rsidRPr="00A97F62" w:rsidRDefault="00A97F62" w:rsidP="00A97F62">
      <w:pPr>
        <w:jc w:val="both"/>
        <w:rPr>
          <w:rFonts w:cstheme="minorHAnsi"/>
        </w:rPr>
      </w:pPr>
      <w:r w:rsidRPr="00A97F62">
        <w:rPr>
          <w:rFonts w:cstheme="minorHAnsi"/>
        </w:rPr>
        <w:t xml:space="preserve">Conforme previsto no </w:t>
      </w:r>
      <w:proofErr w:type="gramStart"/>
      <w:r w:rsidRPr="00A97F62">
        <w:rPr>
          <w:rFonts w:cstheme="minorHAnsi"/>
        </w:rPr>
        <w:t>subitem  do</w:t>
      </w:r>
      <w:proofErr w:type="gramEnd"/>
      <w:r w:rsidRPr="00A97F62">
        <w:rPr>
          <w:rFonts w:cstheme="minorHAnsi"/>
        </w:rPr>
        <w:t xml:space="preserve">  edital  de  </w:t>
      </w:r>
      <w:r w:rsidRPr="00A97F62">
        <w:rPr>
          <w:rFonts w:cstheme="minorHAnsi"/>
          <w:i/>
        </w:rPr>
        <w:t xml:space="preserve">[modalidade  licitatória]  </w:t>
      </w:r>
      <w:r w:rsidRPr="00A97F62">
        <w:rPr>
          <w:rFonts w:cstheme="minorHAnsi"/>
        </w:rPr>
        <w:t>n°  /  , encaminho em anexo o comprovante de pagamento das guias de FGTS e INSS relativas ao mês de     mês    /    ano   .</w:t>
      </w:r>
    </w:p>
    <w:p w:rsidR="00A97F62" w:rsidRPr="00A97F62" w:rsidRDefault="00A97F62" w:rsidP="00A97F62">
      <w:pPr>
        <w:jc w:val="both"/>
        <w:rPr>
          <w:rFonts w:cstheme="minorHAnsi"/>
        </w:rPr>
      </w:pPr>
    </w:p>
    <w:p w:rsidR="00A97F62" w:rsidRPr="00A97F62" w:rsidRDefault="00A97F62" w:rsidP="00A97F62">
      <w:pPr>
        <w:jc w:val="both"/>
        <w:rPr>
          <w:rFonts w:cstheme="minorHAnsi"/>
        </w:rPr>
      </w:pPr>
    </w:p>
    <w:p w:rsidR="00A97F62" w:rsidRPr="00A97F62" w:rsidRDefault="00A97F62" w:rsidP="00A97F62">
      <w:pPr>
        <w:jc w:val="both"/>
        <w:rPr>
          <w:rFonts w:cstheme="minorHAnsi"/>
        </w:rPr>
      </w:pPr>
      <w:r w:rsidRPr="00A97F62">
        <w:rPr>
          <w:rFonts w:cstheme="minorHAnsi"/>
        </w:rPr>
        <w:t>Rio de Janeiro,</w:t>
      </w:r>
      <w:r w:rsidRPr="00A97F62">
        <w:rPr>
          <w:rFonts w:cstheme="minorHAnsi"/>
          <w:u w:val="single"/>
        </w:rPr>
        <w:t xml:space="preserve"> </w:t>
      </w:r>
      <w:r w:rsidRPr="00A97F62">
        <w:rPr>
          <w:rFonts w:cstheme="minorHAnsi"/>
          <w:u w:val="single"/>
        </w:rPr>
        <w:tab/>
      </w:r>
      <w:r w:rsidRPr="00A97F62">
        <w:rPr>
          <w:rFonts w:cstheme="minorHAnsi"/>
        </w:rPr>
        <w:t>de</w:t>
      </w:r>
      <w:r w:rsidRPr="00A97F62">
        <w:rPr>
          <w:rFonts w:cstheme="minorHAnsi"/>
          <w:u w:val="single"/>
        </w:rPr>
        <w:t xml:space="preserve"> </w:t>
      </w:r>
      <w:r w:rsidRPr="00A97F62">
        <w:rPr>
          <w:rFonts w:cstheme="minorHAnsi"/>
          <w:u w:val="single"/>
        </w:rPr>
        <w:tab/>
      </w:r>
      <w:proofErr w:type="spellStart"/>
      <w:r w:rsidRPr="00A97F62">
        <w:rPr>
          <w:rFonts w:cstheme="minorHAnsi"/>
        </w:rPr>
        <w:t>de</w:t>
      </w:r>
      <w:proofErr w:type="spellEnd"/>
      <w:r w:rsidRPr="00A97F62">
        <w:rPr>
          <w:rFonts w:cstheme="minorHAnsi"/>
          <w:u w:val="single"/>
        </w:rPr>
        <w:t xml:space="preserve"> </w:t>
      </w:r>
      <w:r w:rsidRPr="00A97F62">
        <w:rPr>
          <w:rFonts w:cstheme="minorHAnsi"/>
          <w:u w:val="single"/>
        </w:rPr>
        <w:tab/>
      </w:r>
      <w:r w:rsidRPr="00A97F62">
        <w:rPr>
          <w:rFonts w:cstheme="minorHAnsi"/>
        </w:rPr>
        <w:t>.</w:t>
      </w:r>
    </w:p>
    <w:p w:rsidR="00A97F62" w:rsidRPr="00A97F62" w:rsidRDefault="00A97F62" w:rsidP="00A97F62">
      <w:pPr>
        <w:jc w:val="both"/>
        <w:rPr>
          <w:rFonts w:cstheme="minorHAnsi"/>
        </w:rPr>
      </w:pPr>
    </w:p>
    <w:p w:rsidR="00A97F62" w:rsidRPr="00A97F62" w:rsidRDefault="00A97F62" w:rsidP="00A97F62">
      <w:pPr>
        <w:jc w:val="both"/>
        <w:rPr>
          <w:rFonts w:cstheme="minorHAnsi"/>
        </w:rPr>
      </w:pPr>
    </w:p>
    <w:p w:rsidR="00A97F62" w:rsidRPr="00A97F62" w:rsidRDefault="00A97F62" w:rsidP="00A97F62">
      <w:pPr>
        <w:jc w:val="center"/>
        <w:rPr>
          <w:rFonts w:cstheme="minorHAnsi"/>
        </w:rPr>
      </w:pPr>
      <w:r w:rsidRPr="00A97F62">
        <w:rPr>
          <w:rFonts w:cstheme="minorHAnsi"/>
          <w:noProof/>
          <w:lang w:eastAsia="pt-BR"/>
        </w:rPr>
        <mc:AlternateContent>
          <mc:Choice Requires="wps">
            <w:drawing>
              <wp:anchor distT="0" distB="0" distL="0" distR="0" simplePos="0" relativeHeight="251659264" behindDoc="0" locked="0" layoutInCell="1" allowOverlap="1" wp14:anchorId="232A1B2A" wp14:editId="2160E783">
                <wp:simplePos x="0" y="0"/>
                <wp:positionH relativeFrom="page">
                  <wp:posOffset>1988820</wp:posOffset>
                </wp:positionH>
                <wp:positionV relativeFrom="paragraph">
                  <wp:posOffset>223520</wp:posOffset>
                </wp:positionV>
                <wp:extent cx="3579495" cy="0"/>
                <wp:effectExtent l="7620" t="12065" r="13335" b="6985"/>
                <wp:wrapTopAndBottom/>
                <wp:docPr id="1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9495" cy="0"/>
                        </a:xfrm>
                        <a:prstGeom prst="line">
                          <a:avLst/>
                        </a:prstGeom>
                        <a:noFill/>
                        <a:ln w="609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4613A5" id="Line 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56.6pt,17.6pt" to="438.4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B8v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" strokeweight=".16922mm">
                <w10:wrap type="topAndBottom" anchorx="page"/>
              </v:line>
            </w:pict>
          </mc:Fallback>
        </mc:AlternateContent>
      </w:r>
      <w:r w:rsidRPr="00A97F62">
        <w:rPr>
          <w:rFonts w:cstheme="minorHAnsi"/>
        </w:rPr>
        <w:t>REPRESENTANTE LEGAL DA EMPRESA</w:t>
      </w:r>
    </w:p>
    <w:p w:rsidR="00152DDD" w:rsidRPr="00450142" w:rsidRDefault="00A97F62" w:rsidP="00A97F62">
      <w:pPr>
        <w:jc w:val="center"/>
        <w:rPr>
          <w:rFonts w:cstheme="minorHAnsi"/>
        </w:rPr>
      </w:pPr>
      <w:r w:rsidRPr="00A97F62">
        <w:rPr>
          <w:rFonts w:cstheme="minorHAnsi"/>
        </w:rPr>
        <w:t>(Nome, cargo e carimbo da empresa)</w:t>
      </w:r>
      <w:r w:rsidRPr="00A97F62">
        <w:rPr>
          <w:rFonts w:cstheme="minorHAnsi"/>
        </w:rPr>
        <w:br/>
      </w:r>
      <w:r w:rsidRPr="00A97F62">
        <w:rPr>
          <w:rFonts w:cstheme="minorHAnsi"/>
        </w:rPr>
        <w:br/>
      </w:r>
    </w:p>
    <w:p w:rsidR="00152DDD" w:rsidRPr="00450142" w:rsidRDefault="00152DDD" w:rsidP="00152DDD">
      <w:pPr>
        <w:jc w:val="both"/>
        <w:rPr>
          <w:rFonts w:cstheme="minorHAnsi"/>
        </w:rPr>
      </w:pP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r w:rsidRPr="00450142">
        <w:rPr>
          <w:rFonts w:cstheme="minorHAnsi"/>
        </w:rPr>
        <w:br/>
      </w:r>
    </w:p>
    <w:p w:rsidR="00261EA9" w:rsidRPr="00450142" w:rsidRDefault="00261EA9" w:rsidP="00152DDD">
      <w:pPr>
        <w:jc w:val="both"/>
        <w:rPr>
          <w:rFonts w:cstheme="minorHAnsi"/>
          <w:b/>
          <w:bCs/>
        </w:rPr>
      </w:pPr>
    </w:p>
    <w:p w:rsidR="00261EA9" w:rsidRPr="00450142" w:rsidRDefault="00261EA9" w:rsidP="00152DDD">
      <w:pPr>
        <w:jc w:val="both"/>
        <w:rPr>
          <w:rFonts w:cstheme="minorHAnsi"/>
          <w:b/>
          <w:bCs/>
        </w:rPr>
      </w:pPr>
    </w:p>
    <w:sectPr w:rsidR="00261EA9" w:rsidRPr="00450142" w:rsidSect="00AD51CF">
      <w:headerReference w:type="default" r:id="rId13"/>
      <w:pgSz w:w="11906" w:h="16838"/>
      <w:pgMar w:top="212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DD3" w:rsidRDefault="00B04DD3" w:rsidP="00152DDD">
      <w:pPr>
        <w:spacing w:after="0" w:line="240" w:lineRule="auto"/>
      </w:pPr>
      <w:r>
        <w:separator/>
      </w:r>
    </w:p>
  </w:endnote>
  <w:endnote w:type="continuationSeparator" w:id="0">
    <w:p w:rsidR="00B04DD3" w:rsidRDefault="00B04DD3" w:rsidP="00152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EOJHA+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Futura Bk BT">
    <w:altName w:val="Arial"/>
    <w:charset w:val="00"/>
    <w:family w:val="swiss"/>
    <w:pitch w:val="default"/>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DD3" w:rsidRDefault="00B04DD3" w:rsidP="00152DDD">
      <w:pPr>
        <w:spacing w:after="0" w:line="240" w:lineRule="auto"/>
      </w:pPr>
      <w:r>
        <w:separator/>
      </w:r>
    </w:p>
  </w:footnote>
  <w:footnote w:type="continuationSeparator" w:id="0">
    <w:p w:rsidR="00B04DD3" w:rsidRDefault="00B04DD3" w:rsidP="00152D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2BC" w:rsidRDefault="006C62BC">
    <w:pPr>
      <w:pStyle w:val="Cabealho"/>
    </w:pPr>
    <w:r w:rsidRPr="00397CAB">
      <w:rPr>
        <w:rFonts w:ascii="Arial" w:hAnsi="Arial"/>
        <w:noProof/>
        <w:lang w:eastAsia="pt-BR"/>
      </w:rPr>
      <w:drawing>
        <wp:inline distT="0" distB="0" distL="0" distR="0" wp14:anchorId="5671D9E7" wp14:editId="68C144D0">
          <wp:extent cx="3289300" cy="894080"/>
          <wp:effectExtent l="0" t="0" r="6350" b="127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9300" cy="894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name w:val="WW8Num10"/>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B"/>
    <w:multiLevelType w:val="multilevel"/>
    <w:tmpl w:val="0000000B"/>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00000C"/>
    <w:multiLevelType w:val="multilevel"/>
    <w:tmpl w:val="0000000C"/>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D"/>
    <w:multiLevelType w:val="multilevel"/>
    <w:tmpl w:val="0000000D"/>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0E"/>
    <w:multiLevelType w:val="multilevel"/>
    <w:tmpl w:val="0000000E"/>
    <w:name w:val="WW8Num14"/>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0F"/>
    <w:multiLevelType w:val="multilevel"/>
    <w:tmpl w:val="0000000F"/>
    <w:name w:val="WW8Num15"/>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10"/>
    <w:multiLevelType w:val="multilevel"/>
    <w:tmpl w:val="00000010"/>
    <w:name w:val="WW8Num16"/>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12"/>
    <w:multiLevelType w:val="multilevel"/>
    <w:tmpl w:val="00000012"/>
    <w:name w:val="WW8Num18"/>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13"/>
    <w:multiLevelType w:val="multilevel"/>
    <w:tmpl w:val="00000013"/>
    <w:name w:val="WW8Num19"/>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00000014"/>
    <w:multiLevelType w:val="multilevel"/>
    <w:tmpl w:val="00000014"/>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15"/>
    <w:multiLevelType w:val="multilevel"/>
    <w:tmpl w:val="00000015"/>
    <w:name w:val="WW8Num21"/>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0000016"/>
    <w:multiLevelType w:val="multilevel"/>
    <w:tmpl w:val="00000016"/>
    <w:name w:val="WW8Num22"/>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0000017"/>
    <w:multiLevelType w:val="multilevel"/>
    <w:tmpl w:val="00000017"/>
    <w:name w:val="WW8Num23"/>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00000018"/>
    <w:multiLevelType w:val="multilevel"/>
    <w:tmpl w:val="00000018"/>
    <w:name w:val="WW8Num2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00000019"/>
    <w:multiLevelType w:val="multilevel"/>
    <w:tmpl w:val="00000019"/>
    <w:name w:val="WW8Num25"/>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000001A"/>
    <w:multiLevelType w:val="multilevel"/>
    <w:tmpl w:val="0000001A"/>
    <w:name w:val="WW8Num26"/>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0000001B"/>
    <w:multiLevelType w:val="multilevel"/>
    <w:tmpl w:val="0000001B"/>
    <w:name w:val="WW8Num27"/>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C"/>
    <w:multiLevelType w:val="multilevel"/>
    <w:tmpl w:val="0000001C"/>
    <w:name w:val="WW8Num28"/>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0000001D"/>
    <w:multiLevelType w:val="multilevel"/>
    <w:tmpl w:val="0000001D"/>
    <w:name w:val="WW8Num29"/>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0000001E"/>
    <w:multiLevelType w:val="multilevel"/>
    <w:tmpl w:val="0000001E"/>
    <w:name w:val="WW8Num30"/>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0000001F"/>
    <w:multiLevelType w:val="multilevel"/>
    <w:tmpl w:val="0000001F"/>
    <w:name w:val="WW8Num31"/>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00000020"/>
    <w:multiLevelType w:val="multilevel"/>
    <w:tmpl w:val="00000020"/>
    <w:name w:val="WW8Num32"/>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00000021"/>
    <w:multiLevelType w:val="multilevel"/>
    <w:tmpl w:val="00000021"/>
    <w:name w:val="WW8Num33"/>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22"/>
    <w:multiLevelType w:val="multilevel"/>
    <w:tmpl w:val="00000022"/>
    <w:name w:val="WW8Num34"/>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23"/>
    <w:multiLevelType w:val="multilevel"/>
    <w:tmpl w:val="00000023"/>
    <w:name w:val="WW8Num35"/>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00000024"/>
    <w:multiLevelType w:val="multilevel"/>
    <w:tmpl w:val="00000024"/>
    <w:name w:val="WW8Num36"/>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25"/>
    <w:multiLevelType w:val="multilevel"/>
    <w:tmpl w:val="00000025"/>
    <w:name w:val="WW8Num37"/>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26"/>
    <w:multiLevelType w:val="multilevel"/>
    <w:tmpl w:val="00000026"/>
    <w:name w:val="WW8Num38"/>
    <w:lvl w:ilvl="0">
      <w:start w:val="1"/>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00000027"/>
    <w:multiLevelType w:val="multilevel"/>
    <w:tmpl w:val="00000027"/>
    <w:lvl w:ilvl="0">
      <w:start w:val="1"/>
      <w:numFmt w:val="decimal"/>
      <w:lvlText w:val="%1."/>
      <w:lvlJc w:val="left"/>
      <w:pPr>
        <w:tabs>
          <w:tab w:val="num" w:pos="705"/>
        </w:tabs>
        <w:ind w:left="705" w:hanging="705"/>
      </w:pPr>
    </w:lvl>
    <w:lvl w:ilvl="1">
      <w:start w:val="4"/>
      <w:numFmt w:val="decimal"/>
      <w:lvlText w:val="%1.%2."/>
      <w:lvlJc w:val="left"/>
      <w:pPr>
        <w:tabs>
          <w:tab w:val="num" w:pos="705"/>
        </w:tabs>
        <w:ind w:left="705" w:hanging="705"/>
      </w:p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00000028"/>
    <w:multiLevelType w:val="singleLevel"/>
    <w:tmpl w:val="00000028"/>
    <w:name w:val="WW8Num41"/>
    <w:lvl w:ilvl="0">
      <w:start w:val="1"/>
      <w:numFmt w:val="bullet"/>
      <w:lvlText w:val=""/>
      <w:lvlJc w:val="left"/>
      <w:pPr>
        <w:tabs>
          <w:tab w:val="num" w:pos="720"/>
        </w:tabs>
        <w:ind w:left="720" w:hanging="360"/>
      </w:pPr>
      <w:rPr>
        <w:rFonts w:ascii="Symbol" w:hAnsi="Symbol"/>
      </w:rPr>
    </w:lvl>
  </w:abstractNum>
  <w:abstractNum w:abstractNumId="30">
    <w:nsid w:val="00000029"/>
    <w:multiLevelType w:val="singleLevel"/>
    <w:tmpl w:val="00000029"/>
    <w:name w:val="WW8Num42"/>
    <w:lvl w:ilvl="0">
      <w:start w:val="1"/>
      <w:numFmt w:val="bullet"/>
      <w:lvlText w:val=""/>
      <w:lvlJc w:val="left"/>
      <w:pPr>
        <w:tabs>
          <w:tab w:val="num" w:pos="720"/>
        </w:tabs>
        <w:ind w:left="720" w:hanging="360"/>
      </w:pPr>
      <w:rPr>
        <w:rFonts w:ascii="Symbol" w:hAnsi="Symbol"/>
      </w:rPr>
    </w:lvl>
  </w:abstractNum>
  <w:abstractNum w:abstractNumId="31">
    <w:nsid w:val="0000002A"/>
    <w:multiLevelType w:val="multilevel"/>
    <w:tmpl w:val="0000002A"/>
    <w:name w:val="WW8Num43"/>
    <w:lvl w:ilvl="0">
      <w:start w:val="1"/>
      <w:numFmt w:val="bullet"/>
      <w:lvlText w:val=""/>
      <w:lvlJc w:val="left"/>
      <w:pPr>
        <w:tabs>
          <w:tab w:val="num" w:pos="720"/>
        </w:tabs>
        <w:ind w:left="720" w:hanging="360"/>
      </w:pPr>
      <w:rPr>
        <w:rFonts w:ascii="Symbol" w:hAnsi="Symbol"/>
      </w:rPr>
    </w:lvl>
    <w:lvl w:ilvl="1">
      <w:start w:val="3"/>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0000002B"/>
    <w:multiLevelType w:val="multilevel"/>
    <w:tmpl w:val="0000002B"/>
    <w:name w:val="WW8Num4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3">
    <w:nsid w:val="0000002C"/>
    <w:multiLevelType w:val="multilevel"/>
    <w:tmpl w:val="0000002C"/>
    <w:name w:val="WW8Num4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4">
    <w:nsid w:val="0000002D"/>
    <w:multiLevelType w:val="multilevel"/>
    <w:tmpl w:val="0000002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5">
    <w:nsid w:val="0000002E"/>
    <w:multiLevelType w:val="multilevel"/>
    <w:tmpl w:val="0000002E"/>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6">
    <w:nsid w:val="005E4C22"/>
    <w:multiLevelType w:val="hybridMultilevel"/>
    <w:tmpl w:val="48040FD0"/>
    <w:lvl w:ilvl="0" w:tplc="0E96F476">
      <w:start w:val="1"/>
      <w:numFmt w:val="upperLetter"/>
      <w:lvlText w:val="(%1)"/>
      <w:lvlJc w:val="left"/>
      <w:pPr>
        <w:tabs>
          <w:tab w:val="num" w:pos="735"/>
        </w:tabs>
        <w:ind w:left="735" w:hanging="375"/>
      </w:pPr>
      <w:rPr>
        <w:rFonts w:hint="default"/>
      </w:rPr>
    </w:lvl>
    <w:lvl w:ilvl="1" w:tplc="0B425B50">
      <w:start w:val="1"/>
      <w:numFmt w:val="lowerLetter"/>
      <w:pStyle w:val="Ttulo2"/>
      <w:lvlText w:val="%2."/>
      <w:lvlJc w:val="left"/>
      <w:pPr>
        <w:tabs>
          <w:tab w:val="num" w:pos="1440"/>
        </w:tabs>
        <w:ind w:left="1440" w:hanging="360"/>
      </w:pPr>
    </w:lvl>
    <w:lvl w:ilvl="2" w:tplc="816A51CC" w:tentative="1">
      <w:start w:val="1"/>
      <w:numFmt w:val="lowerRoman"/>
      <w:lvlText w:val="%3."/>
      <w:lvlJc w:val="right"/>
      <w:pPr>
        <w:tabs>
          <w:tab w:val="num" w:pos="2160"/>
        </w:tabs>
        <w:ind w:left="2160" w:hanging="180"/>
      </w:pPr>
    </w:lvl>
    <w:lvl w:ilvl="3" w:tplc="5C06C16E" w:tentative="1">
      <w:start w:val="1"/>
      <w:numFmt w:val="decimal"/>
      <w:lvlText w:val="%4."/>
      <w:lvlJc w:val="left"/>
      <w:pPr>
        <w:tabs>
          <w:tab w:val="num" w:pos="2880"/>
        </w:tabs>
        <w:ind w:left="2880" w:hanging="360"/>
      </w:pPr>
    </w:lvl>
    <w:lvl w:ilvl="4" w:tplc="1884F3C8" w:tentative="1">
      <w:start w:val="1"/>
      <w:numFmt w:val="lowerLetter"/>
      <w:lvlText w:val="%5."/>
      <w:lvlJc w:val="left"/>
      <w:pPr>
        <w:tabs>
          <w:tab w:val="num" w:pos="3600"/>
        </w:tabs>
        <w:ind w:left="3600" w:hanging="360"/>
      </w:pPr>
    </w:lvl>
    <w:lvl w:ilvl="5" w:tplc="EBFEFAD6" w:tentative="1">
      <w:start w:val="1"/>
      <w:numFmt w:val="lowerRoman"/>
      <w:lvlText w:val="%6."/>
      <w:lvlJc w:val="right"/>
      <w:pPr>
        <w:tabs>
          <w:tab w:val="num" w:pos="4320"/>
        </w:tabs>
        <w:ind w:left="4320" w:hanging="180"/>
      </w:pPr>
    </w:lvl>
    <w:lvl w:ilvl="6" w:tplc="8194702E" w:tentative="1">
      <w:start w:val="1"/>
      <w:numFmt w:val="decimal"/>
      <w:lvlText w:val="%7."/>
      <w:lvlJc w:val="left"/>
      <w:pPr>
        <w:tabs>
          <w:tab w:val="num" w:pos="5040"/>
        </w:tabs>
        <w:ind w:left="5040" w:hanging="360"/>
      </w:pPr>
    </w:lvl>
    <w:lvl w:ilvl="7" w:tplc="2D3CC80E" w:tentative="1">
      <w:start w:val="1"/>
      <w:numFmt w:val="lowerLetter"/>
      <w:lvlText w:val="%8."/>
      <w:lvlJc w:val="left"/>
      <w:pPr>
        <w:tabs>
          <w:tab w:val="num" w:pos="5760"/>
        </w:tabs>
        <w:ind w:left="5760" w:hanging="360"/>
      </w:pPr>
    </w:lvl>
    <w:lvl w:ilvl="8" w:tplc="35F2F1D2">
      <w:start w:val="1"/>
      <w:numFmt w:val="lowerRoman"/>
      <w:pStyle w:val="Ttulo9"/>
      <w:lvlText w:val="%9."/>
      <w:lvlJc w:val="right"/>
      <w:pPr>
        <w:tabs>
          <w:tab w:val="num" w:pos="6480"/>
        </w:tabs>
        <w:ind w:left="6480" w:hanging="180"/>
      </w:pPr>
    </w:lvl>
  </w:abstractNum>
  <w:abstractNum w:abstractNumId="37">
    <w:nsid w:val="01BD5799"/>
    <w:multiLevelType w:val="hybridMultilevel"/>
    <w:tmpl w:val="7F7E91EC"/>
    <w:lvl w:ilvl="0" w:tplc="04160015">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140A02CC"/>
    <w:multiLevelType w:val="hybridMultilevel"/>
    <w:tmpl w:val="1CA8C69E"/>
    <w:lvl w:ilvl="0" w:tplc="04160001">
      <w:start w:val="1"/>
      <w:numFmt w:val="bullet"/>
      <w:lvlText w:val=""/>
      <w:lvlJc w:val="left"/>
      <w:pPr>
        <w:ind w:left="1080" w:hanging="360"/>
      </w:pPr>
      <w:rPr>
        <w:rFonts w:ascii="Symbol" w:hAnsi="Symbol" w:hint="default"/>
      </w:rPr>
    </w:lvl>
    <w:lvl w:ilvl="1" w:tplc="04160003">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9">
    <w:nsid w:val="206C16D5"/>
    <w:multiLevelType w:val="multilevel"/>
    <w:tmpl w:val="485EB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F311E7E"/>
    <w:multiLevelType w:val="multilevel"/>
    <w:tmpl w:val="C3D65D52"/>
    <w:lvl w:ilvl="0">
      <w:start w:val="8"/>
      <w:numFmt w:val="decimal"/>
      <w:lvlText w:val="%1"/>
      <w:lvlJc w:val="left"/>
      <w:pPr>
        <w:ind w:left="116" w:hanging="416"/>
      </w:pPr>
      <w:rPr>
        <w:rFonts w:hint="default"/>
        <w:lang w:val="pt-PT" w:eastAsia="en-US" w:bidi="ar-SA"/>
      </w:rPr>
    </w:lvl>
    <w:lvl w:ilvl="1">
      <w:start w:val="5"/>
      <w:numFmt w:val="decimal"/>
      <w:lvlText w:val="%1.%2"/>
      <w:lvlJc w:val="left"/>
      <w:pPr>
        <w:ind w:left="116" w:hanging="416"/>
      </w:pPr>
      <w:rPr>
        <w:rFonts w:ascii="Arial" w:eastAsia="Arial" w:hAnsi="Arial" w:cs="Arial" w:hint="default"/>
        <w:spacing w:val="-1"/>
        <w:w w:val="100"/>
        <w:sz w:val="24"/>
        <w:szCs w:val="24"/>
        <w:lang w:val="pt-PT" w:eastAsia="en-US" w:bidi="ar-SA"/>
      </w:rPr>
    </w:lvl>
    <w:lvl w:ilvl="2">
      <w:numFmt w:val="bullet"/>
      <w:lvlText w:val="•"/>
      <w:lvlJc w:val="left"/>
      <w:pPr>
        <w:ind w:left="2077" w:hanging="416"/>
      </w:pPr>
      <w:rPr>
        <w:rFonts w:hint="default"/>
        <w:lang w:val="pt-PT" w:eastAsia="en-US" w:bidi="ar-SA"/>
      </w:rPr>
    </w:lvl>
    <w:lvl w:ilvl="3">
      <w:numFmt w:val="bullet"/>
      <w:lvlText w:val="•"/>
      <w:lvlJc w:val="left"/>
      <w:pPr>
        <w:ind w:left="3055" w:hanging="416"/>
      </w:pPr>
      <w:rPr>
        <w:rFonts w:hint="default"/>
        <w:lang w:val="pt-PT" w:eastAsia="en-US" w:bidi="ar-SA"/>
      </w:rPr>
    </w:lvl>
    <w:lvl w:ilvl="4">
      <w:numFmt w:val="bullet"/>
      <w:lvlText w:val="•"/>
      <w:lvlJc w:val="left"/>
      <w:pPr>
        <w:ind w:left="4034" w:hanging="416"/>
      </w:pPr>
      <w:rPr>
        <w:rFonts w:hint="default"/>
        <w:lang w:val="pt-PT" w:eastAsia="en-US" w:bidi="ar-SA"/>
      </w:rPr>
    </w:lvl>
    <w:lvl w:ilvl="5">
      <w:numFmt w:val="bullet"/>
      <w:lvlText w:val="•"/>
      <w:lvlJc w:val="left"/>
      <w:pPr>
        <w:ind w:left="5012" w:hanging="416"/>
      </w:pPr>
      <w:rPr>
        <w:rFonts w:hint="default"/>
        <w:lang w:val="pt-PT" w:eastAsia="en-US" w:bidi="ar-SA"/>
      </w:rPr>
    </w:lvl>
    <w:lvl w:ilvl="6">
      <w:numFmt w:val="bullet"/>
      <w:lvlText w:val="•"/>
      <w:lvlJc w:val="left"/>
      <w:pPr>
        <w:ind w:left="5991" w:hanging="416"/>
      </w:pPr>
      <w:rPr>
        <w:rFonts w:hint="default"/>
        <w:lang w:val="pt-PT" w:eastAsia="en-US" w:bidi="ar-SA"/>
      </w:rPr>
    </w:lvl>
    <w:lvl w:ilvl="7">
      <w:numFmt w:val="bullet"/>
      <w:lvlText w:val="•"/>
      <w:lvlJc w:val="left"/>
      <w:pPr>
        <w:ind w:left="6969" w:hanging="416"/>
      </w:pPr>
      <w:rPr>
        <w:rFonts w:hint="default"/>
        <w:lang w:val="pt-PT" w:eastAsia="en-US" w:bidi="ar-SA"/>
      </w:rPr>
    </w:lvl>
    <w:lvl w:ilvl="8">
      <w:numFmt w:val="bullet"/>
      <w:lvlText w:val="•"/>
      <w:lvlJc w:val="left"/>
      <w:pPr>
        <w:ind w:left="7948" w:hanging="416"/>
      </w:pPr>
      <w:rPr>
        <w:rFonts w:hint="default"/>
        <w:lang w:val="pt-PT" w:eastAsia="en-US" w:bidi="ar-SA"/>
      </w:rPr>
    </w:lvl>
  </w:abstractNum>
  <w:abstractNum w:abstractNumId="41">
    <w:nsid w:val="3D5818EA"/>
    <w:multiLevelType w:val="multilevel"/>
    <w:tmpl w:val="00000001"/>
    <w:lvl w:ilvl="0">
      <w:start w:val="1"/>
      <w:numFmt w:val="none"/>
      <w:suff w:val="nothing"/>
      <w:lvlText w:val=""/>
      <w:lvlJc w:val="left"/>
      <w:pPr>
        <w:tabs>
          <w:tab w:val="num" w:pos="360"/>
        </w:tabs>
        <w:ind w:left="792" w:hanging="432"/>
      </w:pPr>
    </w:lvl>
    <w:lvl w:ilvl="1">
      <w:start w:val="1"/>
      <w:numFmt w:val="none"/>
      <w:suff w:val="nothing"/>
      <w:lvlText w:val=""/>
      <w:lvlJc w:val="left"/>
      <w:pPr>
        <w:tabs>
          <w:tab w:val="num" w:pos="360"/>
        </w:tabs>
        <w:ind w:left="936" w:hanging="576"/>
      </w:pPr>
    </w:lvl>
    <w:lvl w:ilvl="2">
      <w:start w:val="1"/>
      <w:numFmt w:val="none"/>
      <w:suff w:val="nothing"/>
      <w:lvlText w:val=""/>
      <w:lvlJc w:val="left"/>
      <w:pPr>
        <w:tabs>
          <w:tab w:val="num" w:pos="360"/>
        </w:tabs>
        <w:ind w:left="1080" w:hanging="720"/>
      </w:pPr>
    </w:lvl>
    <w:lvl w:ilvl="3">
      <w:start w:val="1"/>
      <w:numFmt w:val="none"/>
      <w:suff w:val="nothing"/>
      <w:lvlText w:val=""/>
      <w:lvlJc w:val="left"/>
      <w:pPr>
        <w:tabs>
          <w:tab w:val="num" w:pos="360"/>
        </w:tabs>
        <w:ind w:left="1224" w:hanging="864"/>
      </w:pPr>
    </w:lvl>
    <w:lvl w:ilvl="4">
      <w:start w:val="1"/>
      <w:numFmt w:val="none"/>
      <w:suff w:val="nothing"/>
      <w:lvlText w:val=""/>
      <w:lvlJc w:val="left"/>
      <w:pPr>
        <w:tabs>
          <w:tab w:val="num" w:pos="360"/>
        </w:tabs>
        <w:ind w:left="1368" w:hanging="1008"/>
      </w:pPr>
    </w:lvl>
    <w:lvl w:ilvl="5">
      <w:start w:val="1"/>
      <w:numFmt w:val="none"/>
      <w:suff w:val="nothing"/>
      <w:lvlText w:val=""/>
      <w:lvlJc w:val="left"/>
      <w:pPr>
        <w:tabs>
          <w:tab w:val="num" w:pos="360"/>
        </w:tabs>
        <w:ind w:left="1512" w:hanging="1152"/>
      </w:pPr>
    </w:lvl>
    <w:lvl w:ilvl="6">
      <w:start w:val="1"/>
      <w:numFmt w:val="none"/>
      <w:suff w:val="nothing"/>
      <w:lvlText w:val=""/>
      <w:lvlJc w:val="left"/>
      <w:pPr>
        <w:tabs>
          <w:tab w:val="num" w:pos="360"/>
        </w:tabs>
        <w:ind w:left="1656" w:hanging="1296"/>
      </w:pPr>
    </w:lvl>
    <w:lvl w:ilvl="7">
      <w:start w:val="1"/>
      <w:numFmt w:val="none"/>
      <w:suff w:val="nothing"/>
      <w:lvlText w:val=""/>
      <w:lvlJc w:val="left"/>
      <w:pPr>
        <w:tabs>
          <w:tab w:val="num" w:pos="360"/>
        </w:tabs>
        <w:ind w:left="1800" w:hanging="1440"/>
      </w:pPr>
    </w:lvl>
    <w:lvl w:ilvl="8">
      <w:start w:val="1"/>
      <w:numFmt w:val="none"/>
      <w:suff w:val="nothing"/>
      <w:lvlText w:val=""/>
      <w:lvlJc w:val="left"/>
      <w:pPr>
        <w:tabs>
          <w:tab w:val="num" w:pos="360"/>
        </w:tabs>
        <w:ind w:left="1944" w:hanging="1584"/>
      </w:pPr>
    </w:lvl>
  </w:abstractNum>
  <w:abstractNum w:abstractNumId="42">
    <w:nsid w:val="434749F5"/>
    <w:multiLevelType w:val="multilevel"/>
    <w:tmpl w:val="F746D5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5645A78"/>
    <w:multiLevelType w:val="hybridMultilevel"/>
    <w:tmpl w:val="F4C6FBE8"/>
    <w:lvl w:ilvl="0" w:tplc="744E3984">
      <w:start w:val="10"/>
      <w:numFmt w:val="decimal"/>
      <w:lvlText w:val="%1"/>
      <w:lvlJc w:val="left"/>
      <w:pPr>
        <w:ind w:left="60" w:hanging="360"/>
      </w:pPr>
      <w:rPr>
        <w:rFonts w:hint="default"/>
      </w:rPr>
    </w:lvl>
    <w:lvl w:ilvl="1" w:tplc="04160019" w:tentative="1">
      <w:start w:val="1"/>
      <w:numFmt w:val="lowerLetter"/>
      <w:lvlText w:val="%2."/>
      <w:lvlJc w:val="left"/>
      <w:pPr>
        <w:ind w:left="780" w:hanging="360"/>
      </w:pPr>
    </w:lvl>
    <w:lvl w:ilvl="2" w:tplc="0416001B" w:tentative="1">
      <w:start w:val="1"/>
      <w:numFmt w:val="lowerRoman"/>
      <w:lvlText w:val="%3."/>
      <w:lvlJc w:val="right"/>
      <w:pPr>
        <w:ind w:left="1500" w:hanging="180"/>
      </w:pPr>
    </w:lvl>
    <w:lvl w:ilvl="3" w:tplc="0416000F" w:tentative="1">
      <w:start w:val="1"/>
      <w:numFmt w:val="decimal"/>
      <w:lvlText w:val="%4."/>
      <w:lvlJc w:val="left"/>
      <w:pPr>
        <w:ind w:left="2220" w:hanging="360"/>
      </w:pPr>
    </w:lvl>
    <w:lvl w:ilvl="4" w:tplc="04160019" w:tentative="1">
      <w:start w:val="1"/>
      <w:numFmt w:val="lowerLetter"/>
      <w:lvlText w:val="%5."/>
      <w:lvlJc w:val="left"/>
      <w:pPr>
        <w:ind w:left="2940" w:hanging="360"/>
      </w:pPr>
    </w:lvl>
    <w:lvl w:ilvl="5" w:tplc="0416001B" w:tentative="1">
      <w:start w:val="1"/>
      <w:numFmt w:val="lowerRoman"/>
      <w:lvlText w:val="%6."/>
      <w:lvlJc w:val="right"/>
      <w:pPr>
        <w:ind w:left="3660" w:hanging="180"/>
      </w:pPr>
    </w:lvl>
    <w:lvl w:ilvl="6" w:tplc="0416000F" w:tentative="1">
      <w:start w:val="1"/>
      <w:numFmt w:val="decimal"/>
      <w:lvlText w:val="%7."/>
      <w:lvlJc w:val="left"/>
      <w:pPr>
        <w:ind w:left="4380" w:hanging="360"/>
      </w:pPr>
    </w:lvl>
    <w:lvl w:ilvl="7" w:tplc="04160019" w:tentative="1">
      <w:start w:val="1"/>
      <w:numFmt w:val="lowerLetter"/>
      <w:lvlText w:val="%8."/>
      <w:lvlJc w:val="left"/>
      <w:pPr>
        <w:ind w:left="5100" w:hanging="360"/>
      </w:pPr>
    </w:lvl>
    <w:lvl w:ilvl="8" w:tplc="0416001B" w:tentative="1">
      <w:start w:val="1"/>
      <w:numFmt w:val="lowerRoman"/>
      <w:lvlText w:val="%9."/>
      <w:lvlJc w:val="right"/>
      <w:pPr>
        <w:ind w:left="5820" w:hanging="180"/>
      </w:pPr>
    </w:lvl>
  </w:abstractNum>
  <w:abstractNum w:abstractNumId="44">
    <w:nsid w:val="506906F1"/>
    <w:multiLevelType w:val="multilevel"/>
    <w:tmpl w:val="03787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07428C2"/>
    <w:multiLevelType w:val="hybridMultilevel"/>
    <w:tmpl w:val="8EE42D38"/>
    <w:lvl w:ilvl="0" w:tplc="28106FEE">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514055FB"/>
    <w:multiLevelType w:val="multilevel"/>
    <w:tmpl w:val="9D7E6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6C20824"/>
    <w:multiLevelType w:val="multilevel"/>
    <w:tmpl w:val="F37C7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8066A8B"/>
    <w:multiLevelType w:val="multilevel"/>
    <w:tmpl w:val="51882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D860EB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706E0D19"/>
    <w:multiLevelType w:val="multilevel"/>
    <w:tmpl w:val="56E29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18D1032"/>
    <w:multiLevelType w:val="multilevel"/>
    <w:tmpl w:val="962202AC"/>
    <w:lvl w:ilvl="0">
      <w:start w:val="1"/>
      <w:numFmt w:val="decimal"/>
      <w:lvlText w:val="%1."/>
      <w:lvlJc w:val="left"/>
      <w:pPr>
        <w:ind w:left="360" w:hanging="360"/>
      </w:pPr>
    </w:lvl>
    <w:lvl w:ilvl="1">
      <w:start w:val="1"/>
      <w:numFmt w:val="decimal"/>
      <w:lvlText w:val="%1.%2."/>
      <w:lvlJc w:val="left"/>
      <w:pPr>
        <w:ind w:left="1566" w:hanging="432"/>
      </w:pPr>
      <w:rPr>
        <w:b w:val="0"/>
        <w:color w:val="auto"/>
      </w:rPr>
    </w:lvl>
    <w:lvl w:ilvl="2">
      <w:start w:val="1"/>
      <w:numFmt w:val="decimal"/>
      <w:lvlText w:val="%1.%2.%3."/>
      <w:lvlJc w:val="left"/>
      <w:pPr>
        <w:ind w:left="177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9"/>
    <w:lvlOverride w:ilvl="0">
      <w:lvl w:ilvl="0">
        <w:numFmt w:val="lowerLetter"/>
        <w:lvlText w:val="%1."/>
        <w:lvlJc w:val="left"/>
      </w:lvl>
    </w:lvlOverride>
  </w:num>
  <w:num w:numId="2">
    <w:abstractNumId w:val="42"/>
    <w:lvlOverride w:ilvl="0">
      <w:lvl w:ilvl="0">
        <w:numFmt w:val="decimal"/>
        <w:lvlText w:val="%1."/>
        <w:lvlJc w:val="left"/>
      </w:lvl>
    </w:lvlOverride>
  </w:num>
  <w:num w:numId="3">
    <w:abstractNumId w:val="47"/>
    <w:lvlOverride w:ilvl="0">
      <w:lvl w:ilvl="0">
        <w:numFmt w:val="upperRoman"/>
        <w:lvlText w:val="%1."/>
        <w:lvlJc w:val="right"/>
      </w:lvl>
    </w:lvlOverride>
  </w:num>
  <w:num w:numId="4">
    <w:abstractNumId w:val="44"/>
    <w:lvlOverride w:ilvl="0">
      <w:lvl w:ilvl="0">
        <w:numFmt w:val="lowerLetter"/>
        <w:lvlText w:val="%1."/>
        <w:lvlJc w:val="left"/>
      </w:lvl>
    </w:lvlOverride>
  </w:num>
  <w:num w:numId="5">
    <w:abstractNumId w:val="50"/>
    <w:lvlOverride w:ilvl="0">
      <w:lvl w:ilvl="0">
        <w:numFmt w:val="lowerLetter"/>
        <w:lvlText w:val="%1."/>
        <w:lvlJc w:val="left"/>
      </w:lvl>
    </w:lvlOverride>
  </w:num>
  <w:num w:numId="6">
    <w:abstractNumId w:val="46"/>
    <w:lvlOverride w:ilvl="0">
      <w:lvl w:ilvl="0">
        <w:numFmt w:val="lowerLetter"/>
        <w:lvlText w:val="%1."/>
        <w:lvlJc w:val="left"/>
      </w:lvl>
    </w:lvlOverride>
  </w:num>
  <w:num w:numId="7">
    <w:abstractNumId w:val="48"/>
    <w:lvlOverride w:ilvl="0">
      <w:lvl w:ilvl="0">
        <w:numFmt w:val="lowerLetter"/>
        <w:lvlText w:val="%1."/>
        <w:lvlJc w:val="left"/>
      </w:lvl>
    </w:lvlOverride>
  </w:num>
  <w:num w:numId="8">
    <w:abstractNumId w:val="45"/>
  </w:num>
  <w:num w:numId="9">
    <w:abstractNumId w:val="36"/>
  </w:num>
  <w:num w:numId="10">
    <w:abstractNumId w:val="0"/>
  </w:num>
  <w:num w:numId="11">
    <w:abstractNumId w:val="1"/>
  </w:num>
  <w:num w:numId="12">
    <w:abstractNumId w:val="2"/>
  </w:num>
  <w:num w:numId="13">
    <w:abstractNumId w:val="3"/>
  </w:num>
  <w:num w:numId="14">
    <w:abstractNumId w:val="4"/>
  </w:num>
  <w:num w:numId="15">
    <w:abstractNumId w:val="5"/>
  </w:num>
  <w:num w:numId="16">
    <w:abstractNumId w:val="6"/>
  </w:num>
  <w:num w:numId="17">
    <w:abstractNumId w:val="7"/>
  </w:num>
  <w:num w:numId="18">
    <w:abstractNumId w:val="8"/>
  </w:num>
  <w:num w:numId="19">
    <w:abstractNumId w:val="9"/>
  </w:num>
  <w:num w:numId="20">
    <w:abstractNumId w:val="10"/>
  </w:num>
  <w:num w:numId="21">
    <w:abstractNumId w:val="11"/>
  </w:num>
  <w:num w:numId="22">
    <w:abstractNumId w:val="12"/>
  </w:num>
  <w:num w:numId="23">
    <w:abstractNumId w:val="13"/>
  </w:num>
  <w:num w:numId="24">
    <w:abstractNumId w:val="14"/>
  </w:num>
  <w:num w:numId="25">
    <w:abstractNumId w:val="15"/>
  </w:num>
  <w:num w:numId="26">
    <w:abstractNumId w:val="16"/>
  </w:num>
  <w:num w:numId="27">
    <w:abstractNumId w:val="17"/>
  </w:num>
  <w:num w:numId="28">
    <w:abstractNumId w:val="18"/>
  </w:num>
  <w:num w:numId="29">
    <w:abstractNumId w:val="19"/>
  </w:num>
  <w:num w:numId="30">
    <w:abstractNumId w:val="20"/>
  </w:num>
  <w:num w:numId="31">
    <w:abstractNumId w:val="21"/>
  </w:num>
  <w:num w:numId="32">
    <w:abstractNumId w:val="22"/>
  </w:num>
  <w:num w:numId="33">
    <w:abstractNumId w:val="23"/>
  </w:num>
  <w:num w:numId="34">
    <w:abstractNumId w:val="24"/>
  </w:num>
  <w:num w:numId="35">
    <w:abstractNumId w:val="25"/>
  </w:num>
  <w:num w:numId="36">
    <w:abstractNumId w:val="26"/>
  </w:num>
  <w:num w:numId="37">
    <w:abstractNumId w:val="27"/>
  </w:num>
  <w:num w:numId="38">
    <w:abstractNumId w:val="28"/>
  </w:num>
  <w:num w:numId="39">
    <w:abstractNumId w:val="29"/>
  </w:num>
  <w:num w:numId="40">
    <w:abstractNumId w:val="31"/>
  </w:num>
  <w:num w:numId="41">
    <w:abstractNumId w:val="32"/>
  </w:num>
  <w:num w:numId="42">
    <w:abstractNumId w:val="33"/>
  </w:num>
  <w:num w:numId="43">
    <w:abstractNumId w:val="34"/>
  </w:num>
  <w:num w:numId="44">
    <w:abstractNumId w:val="35"/>
  </w:num>
  <w:num w:numId="45">
    <w:abstractNumId w:val="38"/>
  </w:num>
  <w:num w:numId="46">
    <w:abstractNumId w:val="51"/>
  </w:num>
  <w:num w:numId="47">
    <w:abstractNumId w:val="37"/>
  </w:num>
  <w:num w:numId="48">
    <w:abstractNumId w:val="41"/>
  </w:num>
  <w:num w:numId="49">
    <w:abstractNumId w:val="49"/>
  </w:num>
  <w:num w:numId="50">
    <w:abstractNumId w:val="40"/>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DDD"/>
    <w:rsid w:val="000226A7"/>
    <w:rsid w:val="00027FCB"/>
    <w:rsid w:val="000660DE"/>
    <w:rsid w:val="00093EB6"/>
    <w:rsid w:val="00100AB5"/>
    <w:rsid w:val="00136841"/>
    <w:rsid w:val="00137338"/>
    <w:rsid w:val="00152DDD"/>
    <w:rsid w:val="001A3C16"/>
    <w:rsid w:val="001F2FFE"/>
    <w:rsid w:val="00203726"/>
    <w:rsid w:val="00261EA9"/>
    <w:rsid w:val="002627DC"/>
    <w:rsid w:val="003B17A3"/>
    <w:rsid w:val="00443101"/>
    <w:rsid w:val="00450142"/>
    <w:rsid w:val="004E1415"/>
    <w:rsid w:val="00557C4E"/>
    <w:rsid w:val="006110D5"/>
    <w:rsid w:val="00674358"/>
    <w:rsid w:val="006A1C4D"/>
    <w:rsid w:val="006A41B8"/>
    <w:rsid w:val="006C4F1D"/>
    <w:rsid w:val="006C62BC"/>
    <w:rsid w:val="006D110D"/>
    <w:rsid w:val="007911A4"/>
    <w:rsid w:val="007A77A7"/>
    <w:rsid w:val="007C4CA2"/>
    <w:rsid w:val="007E7245"/>
    <w:rsid w:val="009030B9"/>
    <w:rsid w:val="0090660A"/>
    <w:rsid w:val="009C1D20"/>
    <w:rsid w:val="00A727CF"/>
    <w:rsid w:val="00A97F62"/>
    <w:rsid w:val="00AB4CD3"/>
    <w:rsid w:val="00AC4032"/>
    <w:rsid w:val="00AD0313"/>
    <w:rsid w:val="00AD158A"/>
    <w:rsid w:val="00AD51CF"/>
    <w:rsid w:val="00AF1944"/>
    <w:rsid w:val="00B04DD3"/>
    <w:rsid w:val="00B40977"/>
    <w:rsid w:val="00C061FB"/>
    <w:rsid w:val="00C42E7E"/>
    <w:rsid w:val="00CA626D"/>
    <w:rsid w:val="00CD0AC9"/>
    <w:rsid w:val="00D451DB"/>
    <w:rsid w:val="00DD0C46"/>
    <w:rsid w:val="00E00834"/>
    <w:rsid w:val="00E3641B"/>
    <w:rsid w:val="00ED02D4"/>
    <w:rsid w:val="00F005F0"/>
    <w:rsid w:val="00F33619"/>
    <w:rsid w:val="00F458C5"/>
    <w:rsid w:val="00F576DD"/>
    <w:rsid w:val="00F94A00"/>
    <w:rsid w:val="00FA0C90"/>
    <w:rsid w:val="00FE47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970E3B-769B-46F5-956D-E270FC95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qFormat/>
    <w:rsid w:val="00152D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qFormat/>
    <w:rsid w:val="00450142"/>
    <w:pPr>
      <w:keepNext/>
      <w:widowControl w:val="0"/>
      <w:numPr>
        <w:ilvl w:val="1"/>
        <w:numId w:val="9"/>
      </w:numPr>
      <w:suppressAutoHyphens/>
      <w:spacing w:before="120" w:after="120" w:line="240" w:lineRule="auto"/>
      <w:jc w:val="both"/>
      <w:outlineLvl w:val="1"/>
    </w:pPr>
    <w:rPr>
      <w:rFonts w:ascii="Verdana" w:eastAsia="Times New Roman" w:hAnsi="Verdana" w:cs="Times New Roman"/>
      <w:b/>
      <w:color w:val="FF0000"/>
      <w:sz w:val="20"/>
      <w:szCs w:val="20"/>
      <w:lang w:eastAsia="ar-SA"/>
    </w:rPr>
  </w:style>
  <w:style w:type="paragraph" w:styleId="Ttulo3">
    <w:name w:val="heading 3"/>
    <w:basedOn w:val="Normal"/>
    <w:next w:val="Normal"/>
    <w:link w:val="Ttulo3Char"/>
    <w:qFormat/>
    <w:rsid w:val="00450142"/>
    <w:pPr>
      <w:keepNext/>
      <w:spacing w:after="0" w:line="240" w:lineRule="auto"/>
      <w:jc w:val="center"/>
      <w:outlineLvl w:val="2"/>
    </w:pPr>
    <w:rPr>
      <w:rFonts w:ascii="Times New Roman" w:eastAsia="Times New Roman" w:hAnsi="Times New Roman" w:cs="Times New Roman"/>
      <w:color w:val="000000"/>
      <w:sz w:val="24"/>
      <w:szCs w:val="20"/>
      <w:lang w:eastAsia="pt-BR"/>
    </w:rPr>
  </w:style>
  <w:style w:type="paragraph" w:styleId="Ttulo4">
    <w:name w:val="heading 4"/>
    <w:basedOn w:val="Normal"/>
    <w:next w:val="Normal"/>
    <w:link w:val="Ttulo4Char"/>
    <w:qFormat/>
    <w:rsid w:val="00450142"/>
    <w:pPr>
      <w:keepNext/>
      <w:widowControl w:val="0"/>
      <w:spacing w:after="0" w:line="240" w:lineRule="auto"/>
      <w:jc w:val="center"/>
      <w:outlineLvl w:val="3"/>
    </w:pPr>
    <w:rPr>
      <w:rFonts w:ascii="Times New Roman" w:eastAsia="Times New Roman" w:hAnsi="Times New Roman" w:cs="Times New Roman"/>
      <w:b/>
      <w:color w:val="000000"/>
      <w:sz w:val="24"/>
      <w:szCs w:val="24"/>
      <w:lang w:eastAsia="pt-BR"/>
    </w:rPr>
  </w:style>
  <w:style w:type="paragraph" w:styleId="Ttulo5">
    <w:name w:val="heading 5"/>
    <w:basedOn w:val="Normal"/>
    <w:next w:val="Normal"/>
    <w:link w:val="Ttulo5Char"/>
    <w:qFormat/>
    <w:rsid w:val="00450142"/>
    <w:pPr>
      <w:keepNext/>
      <w:spacing w:after="0" w:line="240" w:lineRule="auto"/>
      <w:outlineLvl w:val="4"/>
    </w:pPr>
    <w:rPr>
      <w:rFonts w:ascii="Arial" w:eastAsia="Times New Roman" w:hAnsi="Arial" w:cs="Times New Roman"/>
      <w:b/>
      <w:color w:val="000000"/>
      <w:sz w:val="24"/>
      <w:szCs w:val="24"/>
      <w:lang w:eastAsia="pt-BR"/>
    </w:rPr>
  </w:style>
  <w:style w:type="paragraph" w:styleId="Ttulo6">
    <w:name w:val="heading 6"/>
    <w:basedOn w:val="Normal"/>
    <w:next w:val="Normal"/>
    <w:link w:val="Ttulo6Char"/>
    <w:qFormat/>
    <w:rsid w:val="00450142"/>
    <w:pPr>
      <w:keepNext/>
      <w:autoSpaceDE w:val="0"/>
      <w:autoSpaceDN w:val="0"/>
      <w:adjustRightInd w:val="0"/>
      <w:spacing w:after="0" w:line="240" w:lineRule="auto"/>
      <w:jc w:val="both"/>
      <w:outlineLvl w:val="5"/>
    </w:pPr>
    <w:rPr>
      <w:rFonts w:ascii="Arial" w:eastAsia="Times New Roman" w:hAnsi="Arial" w:cs="Times New Roman"/>
      <w:b/>
      <w:bCs/>
      <w:color w:val="FF0000"/>
      <w:sz w:val="24"/>
      <w:szCs w:val="24"/>
      <w:lang w:eastAsia="pt-BR"/>
    </w:rPr>
  </w:style>
  <w:style w:type="paragraph" w:styleId="Ttulo7">
    <w:name w:val="heading 7"/>
    <w:basedOn w:val="Normal"/>
    <w:next w:val="Normal"/>
    <w:link w:val="Ttulo7Char"/>
    <w:qFormat/>
    <w:rsid w:val="00450142"/>
    <w:pPr>
      <w:keepNext/>
      <w:spacing w:after="0" w:line="240" w:lineRule="auto"/>
      <w:jc w:val="center"/>
      <w:outlineLvl w:val="6"/>
    </w:pPr>
    <w:rPr>
      <w:rFonts w:ascii="Arial" w:eastAsia="Times New Roman" w:hAnsi="Arial" w:cs="Arial"/>
      <w:b/>
      <w:bCs/>
      <w:sz w:val="24"/>
      <w:szCs w:val="24"/>
      <w:lang w:eastAsia="pt-BR"/>
    </w:rPr>
  </w:style>
  <w:style w:type="paragraph" w:styleId="Ttulo8">
    <w:name w:val="heading 8"/>
    <w:basedOn w:val="Normal"/>
    <w:next w:val="Normal"/>
    <w:link w:val="Ttulo8Char"/>
    <w:qFormat/>
    <w:rsid w:val="00450142"/>
    <w:pPr>
      <w:keepNext/>
      <w:spacing w:after="0" w:line="240" w:lineRule="auto"/>
      <w:jc w:val="both"/>
      <w:outlineLvl w:val="7"/>
    </w:pPr>
    <w:rPr>
      <w:rFonts w:ascii="Arial" w:eastAsia="Times New Roman" w:hAnsi="Arial" w:cs="Times New Roman"/>
      <w:b/>
      <w:sz w:val="24"/>
      <w:szCs w:val="20"/>
      <w:lang w:eastAsia="pt-BR"/>
    </w:rPr>
  </w:style>
  <w:style w:type="paragraph" w:styleId="Ttulo9">
    <w:name w:val="heading 9"/>
    <w:basedOn w:val="Normal"/>
    <w:next w:val="Normal"/>
    <w:link w:val="Ttulo9Char"/>
    <w:qFormat/>
    <w:rsid w:val="00450142"/>
    <w:pPr>
      <w:keepNext/>
      <w:numPr>
        <w:ilvl w:val="8"/>
        <w:numId w:val="9"/>
      </w:numPr>
      <w:suppressAutoHyphens/>
      <w:autoSpaceDE w:val="0"/>
      <w:spacing w:after="0" w:line="240" w:lineRule="auto"/>
      <w:outlineLvl w:val="8"/>
    </w:pPr>
    <w:rPr>
      <w:rFonts w:ascii="Arial" w:eastAsia="Times New Roman" w:hAnsi="Arial" w:cs="Arial"/>
      <w:b/>
      <w:bCs/>
      <w:color w:val="333399"/>
      <w:sz w:val="24"/>
      <w:szCs w:val="20"/>
      <w:lang w:eastAsia="ar-SA"/>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52DDD"/>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unhideWhenUsed/>
    <w:rsid w:val="00152DD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152DDD"/>
    <w:rPr>
      <w:color w:val="0000FF"/>
      <w:u w:val="single"/>
    </w:rPr>
  </w:style>
  <w:style w:type="character" w:styleId="HiperlinkVisitado">
    <w:name w:val="FollowedHyperlink"/>
    <w:basedOn w:val="Fontepargpadro"/>
    <w:uiPriority w:val="99"/>
    <w:semiHidden/>
    <w:unhideWhenUsed/>
    <w:rsid w:val="00152DDD"/>
    <w:rPr>
      <w:color w:val="800080"/>
      <w:u w:val="single"/>
    </w:rPr>
  </w:style>
  <w:style w:type="character" w:customStyle="1" w:styleId="apple-tab-span">
    <w:name w:val="apple-tab-span"/>
    <w:basedOn w:val="Fontepargpadro"/>
    <w:rsid w:val="00152DDD"/>
  </w:style>
  <w:style w:type="paragraph" w:styleId="Cabealho">
    <w:name w:val="header"/>
    <w:basedOn w:val="Normal"/>
    <w:link w:val="CabealhoChar"/>
    <w:unhideWhenUsed/>
    <w:rsid w:val="00152DDD"/>
    <w:pPr>
      <w:tabs>
        <w:tab w:val="center" w:pos="4252"/>
        <w:tab w:val="right" w:pos="8504"/>
      </w:tabs>
      <w:spacing w:after="0" w:line="240" w:lineRule="auto"/>
    </w:pPr>
  </w:style>
  <w:style w:type="character" w:customStyle="1" w:styleId="CabealhoChar">
    <w:name w:val="Cabeçalho Char"/>
    <w:basedOn w:val="Fontepargpadro"/>
    <w:link w:val="Cabealho"/>
    <w:rsid w:val="00152DDD"/>
  </w:style>
  <w:style w:type="paragraph" w:styleId="Rodap">
    <w:name w:val="footer"/>
    <w:basedOn w:val="Normal"/>
    <w:link w:val="RodapChar"/>
    <w:uiPriority w:val="99"/>
    <w:unhideWhenUsed/>
    <w:rsid w:val="00152DDD"/>
    <w:pPr>
      <w:tabs>
        <w:tab w:val="center" w:pos="4252"/>
        <w:tab w:val="right" w:pos="8504"/>
      </w:tabs>
      <w:spacing w:after="0" w:line="240" w:lineRule="auto"/>
    </w:pPr>
  </w:style>
  <w:style w:type="character" w:customStyle="1" w:styleId="RodapChar">
    <w:name w:val="Rodapé Char"/>
    <w:basedOn w:val="Fontepargpadro"/>
    <w:link w:val="Rodap"/>
    <w:uiPriority w:val="99"/>
    <w:rsid w:val="00152DDD"/>
  </w:style>
  <w:style w:type="paragraph" w:styleId="PargrafodaLista">
    <w:name w:val="List Paragraph"/>
    <w:basedOn w:val="Normal"/>
    <w:qFormat/>
    <w:rsid w:val="003B17A3"/>
    <w:pPr>
      <w:ind w:left="720"/>
      <w:contextualSpacing/>
    </w:pPr>
  </w:style>
  <w:style w:type="paragraph" w:styleId="Corpodetexto">
    <w:name w:val="Body Text"/>
    <w:basedOn w:val="Normal"/>
    <w:link w:val="CorpodetextoChar"/>
    <w:qFormat/>
    <w:rsid w:val="006D110D"/>
    <w:pPr>
      <w:widowControl w:val="0"/>
      <w:autoSpaceDE w:val="0"/>
      <w:autoSpaceDN w:val="0"/>
      <w:spacing w:after="0" w:line="240" w:lineRule="auto"/>
      <w:ind w:left="115"/>
    </w:pPr>
    <w:rPr>
      <w:rFonts w:ascii="Arial" w:eastAsia="Arial" w:hAnsi="Arial" w:cs="Arial"/>
      <w:sz w:val="24"/>
      <w:szCs w:val="24"/>
      <w:lang w:val="pt-PT"/>
    </w:rPr>
  </w:style>
  <w:style w:type="character" w:customStyle="1" w:styleId="CorpodetextoChar">
    <w:name w:val="Corpo de texto Char"/>
    <w:basedOn w:val="Fontepargpadro"/>
    <w:link w:val="Corpodetexto"/>
    <w:rsid w:val="006D110D"/>
    <w:rPr>
      <w:rFonts w:ascii="Arial" w:eastAsia="Arial" w:hAnsi="Arial" w:cs="Arial"/>
      <w:sz w:val="24"/>
      <w:szCs w:val="24"/>
      <w:lang w:val="pt-PT"/>
    </w:rPr>
  </w:style>
  <w:style w:type="paragraph" w:customStyle="1" w:styleId="Default">
    <w:name w:val="Default"/>
    <w:rsid w:val="00674358"/>
    <w:pPr>
      <w:autoSpaceDE w:val="0"/>
      <w:autoSpaceDN w:val="0"/>
      <w:adjustRightInd w:val="0"/>
      <w:spacing w:after="0" w:line="240" w:lineRule="auto"/>
    </w:pPr>
    <w:rPr>
      <w:rFonts w:ascii="PEOJHA+Arial,Bold" w:eastAsia="Times New Roman" w:hAnsi="PEOJHA+Arial,Bold" w:cs="Times New Roman"/>
      <w:color w:val="000000"/>
      <w:sz w:val="24"/>
      <w:szCs w:val="24"/>
      <w:lang w:eastAsia="pt-BR"/>
    </w:rPr>
  </w:style>
  <w:style w:type="character" w:styleId="Forte">
    <w:name w:val="Strong"/>
    <w:qFormat/>
    <w:rsid w:val="00674358"/>
    <w:rPr>
      <w:b/>
      <w:bCs/>
    </w:rPr>
  </w:style>
  <w:style w:type="paragraph" w:customStyle="1" w:styleId="Contedodetabela">
    <w:name w:val="Conteúdo de tabela"/>
    <w:basedOn w:val="Normal"/>
    <w:rsid w:val="00674358"/>
    <w:pPr>
      <w:suppressAutoHyphens/>
      <w:spacing w:after="0" w:line="240" w:lineRule="auto"/>
    </w:pPr>
    <w:rPr>
      <w:rFonts w:ascii="Times New Roman" w:eastAsia="Times New Roman" w:hAnsi="Times New Roman" w:cs="Times New Roman"/>
      <w:kern w:val="1"/>
      <w:sz w:val="24"/>
      <w:szCs w:val="24"/>
      <w:lang w:eastAsia="ar-SA"/>
    </w:rPr>
  </w:style>
  <w:style w:type="table" w:styleId="Tabelacomgrade">
    <w:name w:val="Table Grid"/>
    <w:basedOn w:val="Tabelanormal"/>
    <w:uiPriority w:val="59"/>
    <w:rsid w:val="00674358"/>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674358"/>
  </w:style>
  <w:style w:type="paragraph" w:customStyle="1" w:styleId="TableParagraph">
    <w:name w:val="Table Paragraph"/>
    <w:basedOn w:val="Normal"/>
    <w:uiPriority w:val="1"/>
    <w:qFormat/>
    <w:rsid w:val="00027FCB"/>
    <w:pPr>
      <w:widowControl w:val="0"/>
      <w:spacing w:after="0" w:line="268" w:lineRule="exact"/>
      <w:ind w:left="105"/>
    </w:pPr>
    <w:rPr>
      <w:rFonts w:ascii="Times New Roman" w:eastAsia="Times New Roman" w:hAnsi="Times New Roman" w:cs="Times New Roman"/>
      <w:lang w:val="en-US"/>
    </w:rPr>
  </w:style>
  <w:style w:type="character" w:customStyle="1" w:styleId="Ttulo2Char">
    <w:name w:val="Título 2 Char"/>
    <w:basedOn w:val="Fontepargpadro"/>
    <w:link w:val="Ttulo2"/>
    <w:rsid w:val="00450142"/>
    <w:rPr>
      <w:rFonts w:ascii="Verdana" w:eastAsia="Times New Roman" w:hAnsi="Verdana" w:cs="Times New Roman"/>
      <w:b/>
      <w:color w:val="FF0000"/>
      <w:sz w:val="20"/>
      <w:szCs w:val="20"/>
      <w:lang w:eastAsia="ar-SA"/>
    </w:rPr>
  </w:style>
  <w:style w:type="character" w:customStyle="1" w:styleId="Ttulo3Char">
    <w:name w:val="Título 3 Char"/>
    <w:basedOn w:val="Fontepargpadro"/>
    <w:link w:val="Ttulo3"/>
    <w:rsid w:val="00450142"/>
    <w:rPr>
      <w:rFonts w:ascii="Times New Roman" w:eastAsia="Times New Roman" w:hAnsi="Times New Roman" w:cs="Times New Roman"/>
      <w:color w:val="000000"/>
      <w:sz w:val="24"/>
      <w:szCs w:val="20"/>
      <w:lang w:eastAsia="pt-BR"/>
    </w:rPr>
  </w:style>
  <w:style w:type="character" w:customStyle="1" w:styleId="Ttulo4Char">
    <w:name w:val="Título 4 Char"/>
    <w:basedOn w:val="Fontepargpadro"/>
    <w:link w:val="Ttulo4"/>
    <w:rsid w:val="00450142"/>
    <w:rPr>
      <w:rFonts w:ascii="Times New Roman" w:eastAsia="Times New Roman" w:hAnsi="Times New Roman" w:cs="Times New Roman"/>
      <w:b/>
      <w:color w:val="000000"/>
      <w:sz w:val="24"/>
      <w:szCs w:val="24"/>
      <w:lang w:eastAsia="pt-BR"/>
    </w:rPr>
  </w:style>
  <w:style w:type="character" w:customStyle="1" w:styleId="Ttulo5Char">
    <w:name w:val="Título 5 Char"/>
    <w:basedOn w:val="Fontepargpadro"/>
    <w:link w:val="Ttulo5"/>
    <w:rsid w:val="00450142"/>
    <w:rPr>
      <w:rFonts w:ascii="Arial" w:eastAsia="Times New Roman" w:hAnsi="Arial" w:cs="Times New Roman"/>
      <w:b/>
      <w:color w:val="000000"/>
      <w:sz w:val="24"/>
      <w:szCs w:val="24"/>
      <w:lang w:eastAsia="pt-BR"/>
    </w:rPr>
  </w:style>
  <w:style w:type="character" w:customStyle="1" w:styleId="Ttulo6Char">
    <w:name w:val="Título 6 Char"/>
    <w:basedOn w:val="Fontepargpadro"/>
    <w:link w:val="Ttulo6"/>
    <w:rsid w:val="00450142"/>
    <w:rPr>
      <w:rFonts w:ascii="Arial" w:eastAsia="Times New Roman" w:hAnsi="Arial" w:cs="Times New Roman"/>
      <w:b/>
      <w:bCs/>
      <w:color w:val="FF0000"/>
      <w:sz w:val="24"/>
      <w:szCs w:val="24"/>
      <w:lang w:eastAsia="pt-BR"/>
    </w:rPr>
  </w:style>
  <w:style w:type="character" w:customStyle="1" w:styleId="Ttulo7Char">
    <w:name w:val="Título 7 Char"/>
    <w:basedOn w:val="Fontepargpadro"/>
    <w:link w:val="Ttulo7"/>
    <w:rsid w:val="00450142"/>
    <w:rPr>
      <w:rFonts w:ascii="Arial" w:eastAsia="Times New Roman" w:hAnsi="Arial" w:cs="Arial"/>
      <w:b/>
      <w:bCs/>
      <w:sz w:val="24"/>
      <w:szCs w:val="24"/>
      <w:lang w:eastAsia="pt-BR"/>
    </w:rPr>
  </w:style>
  <w:style w:type="character" w:customStyle="1" w:styleId="Ttulo8Char">
    <w:name w:val="Título 8 Char"/>
    <w:basedOn w:val="Fontepargpadro"/>
    <w:link w:val="Ttulo8"/>
    <w:rsid w:val="00450142"/>
    <w:rPr>
      <w:rFonts w:ascii="Arial" w:eastAsia="Times New Roman" w:hAnsi="Arial" w:cs="Times New Roman"/>
      <w:b/>
      <w:sz w:val="24"/>
      <w:szCs w:val="20"/>
      <w:lang w:eastAsia="pt-BR"/>
    </w:rPr>
  </w:style>
  <w:style w:type="character" w:customStyle="1" w:styleId="Ttulo9Char">
    <w:name w:val="Título 9 Char"/>
    <w:basedOn w:val="Fontepargpadro"/>
    <w:link w:val="Ttulo9"/>
    <w:rsid w:val="00450142"/>
    <w:rPr>
      <w:rFonts w:ascii="Arial" w:eastAsia="Times New Roman" w:hAnsi="Arial" w:cs="Arial"/>
      <w:b/>
      <w:bCs/>
      <w:color w:val="333399"/>
      <w:sz w:val="24"/>
      <w:szCs w:val="20"/>
      <w:lang w:eastAsia="ar-SA"/>
    </w:rPr>
  </w:style>
  <w:style w:type="numbering" w:customStyle="1" w:styleId="Semlista1">
    <w:name w:val="Sem lista1"/>
    <w:next w:val="Semlista"/>
    <w:uiPriority w:val="99"/>
    <w:semiHidden/>
    <w:unhideWhenUsed/>
    <w:rsid w:val="00450142"/>
  </w:style>
  <w:style w:type="paragraph" w:customStyle="1" w:styleId="TEXTO">
    <w:name w:val="TEXTO"/>
    <w:basedOn w:val="Default"/>
    <w:next w:val="Default"/>
    <w:rsid w:val="00450142"/>
    <w:rPr>
      <w:color w:val="auto"/>
      <w:sz w:val="20"/>
    </w:rPr>
  </w:style>
  <w:style w:type="paragraph" w:styleId="Corpodetexto2">
    <w:name w:val="Body Text 2"/>
    <w:basedOn w:val="Normal"/>
    <w:link w:val="Corpodetexto2Char"/>
    <w:semiHidden/>
    <w:rsid w:val="00450142"/>
    <w:pPr>
      <w:widowControl w:val="0"/>
      <w:tabs>
        <w:tab w:val="left" w:pos="-142"/>
      </w:tabs>
      <w:spacing w:after="0" w:line="240" w:lineRule="auto"/>
      <w:jc w:val="both"/>
    </w:pPr>
    <w:rPr>
      <w:rFonts w:ascii="Arial" w:eastAsia="Times New Roman" w:hAnsi="Arial" w:cs="Arial"/>
      <w:sz w:val="24"/>
      <w:szCs w:val="24"/>
      <w:lang w:eastAsia="pt-BR"/>
    </w:rPr>
  </w:style>
  <w:style w:type="character" w:customStyle="1" w:styleId="Corpodetexto2Char">
    <w:name w:val="Corpo de texto 2 Char"/>
    <w:basedOn w:val="Fontepargpadro"/>
    <w:link w:val="Corpodetexto2"/>
    <w:semiHidden/>
    <w:rsid w:val="00450142"/>
    <w:rPr>
      <w:rFonts w:ascii="Arial" w:eastAsia="Times New Roman" w:hAnsi="Arial" w:cs="Arial"/>
      <w:sz w:val="24"/>
      <w:szCs w:val="24"/>
      <w:lang w:eastAsia="pt-BR"/>
    </w:rPr>
  </w:style>
  <w:style w:type="paragraph" w:customStyle="1" w:styleId="Recuodecorpodetexto21">
    <w:name w:val="Recuo de corpo de texto 21"/>
    <w:basedOn w:val="Normal"/>
    <w:rsid w:val="00450142"/>
    <w:pPr>
      <w:suppressAutoHyphens/>
      <w:spacing w:after="0" w:line="360" w:lineRule="auto"/>
      <w:ind w:right="-1134" w:firstLine="3402"/>
      <w:jc w:val="both"/>
    </w:pPr>
    <w:rPr>
      <w:rFonts w:ascii="Times New Roman" w:eastAsia="Times New Roman" w:hAnsi="Times New Roman" w:cs="Times New Roman"/>
      <w:sz w:val="24"/>
      <w:szCs w:val="20"/>
      <w:lang w:eastAsia="ar-SA"/>
    </w:rPr>
  </w:style>
  <w:style w:type="paragraph" w:styleId="Corpodetexto3">
    <w:name w:val="Body Text 3"/>
    <w:basedOn w:val="Normal"/>
    <w:link w:val="Corpodetexto3Char"/>
    <w:semiHidden/>
    <w:rsid w:val="00450142"/>
    <w:pPr>
      <w:widowControl w:val="0"/>
      <w:spacing w:after="0" w:line="240" w:lineRule="auto"/>
      <w:jc w:val="both"/>
    </w:pPr>
    <w:rPr>
      <w:rFonts w:ascii="Arial" w:eastAsia="Times New Roman" w:hAnsi="Arial" w:cs="Arial"/>
      <w:color w:val="FF6600"/>
      <w:sz w:val="24"/>
      <w:szCs w:val="24"/>
      <w:lang w:eastAsia="pt-BR"/>
    </w:rPr>
  </w:style>
  <w:style w:type="character" w:customStyle="1" w:styleId="Corpodetexto3Char">
    <w:name w:val="Corpo de texto 3 Char"/>
    <w:basedOn w:val="Fontepargpadro"/>
    <w:link w:val="Corpodetexto3"/>
    <w:semiHidden/>
    <w:rsid w:val="00450142"/>
    <w:rPr>
      <w:rFonts w:ascii="Arial" w:eastAsia="Times New Roman" w:hAnsi="Arial" w:cs="Arial"/>
      <w:color w:val="FF6600"/>
      <w:sz w:val="24"/>
      <w:szCs w:val="24"/>
      <w:lang w:eastAsia="pt-BR"/>
    </w:rPr>
  </w:style>
  <w:style w:type="paragraph" w:styleId="Textodenotaderodap">
    <w:name w:val="footnote text"/>
    <w:basedOn w:val="Normal"/>
    <w:link w:val="TextodenotaderodapChar"/>
    <w:semiHidden/>
    <w:rsid w:val="00450142"/>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450142"/>
    <w:rPr>
      <w:rFonts w:ascii="Times New Roman" w:eastAsia="Times New Roman" w:hAnsi="Times New Roman" w:cs="Times New Roman"/>
      <w:sz w:val="20"/>
      <w:szCs w:val="20"/>
      <w:lang w:eastAsia="pt-BR"/>
    </w:rPr>
  </w:style>
  <w:style w:type="character" w:styleId="Refdenotaderodap">
    <w:name w:val="footnote reference"/>
    <w:semiHidden/>
    <w:rsid w:val="00450142"/>
    <w:rPr>
      <w:vertAlign w:val="superscript"/>
    </w:rPr>
  </w:style>
  <w:style w:type="paragraph" w:customStyle="1" w:styleId="parag-1">
    <w:name w:val="parag-1"/>
    <w:basedOn w:val="Normal"/>
    <w:rsid w:val="00450142"/>
    <w:pPr>
      <w:autoSpaceDN w:val="0"/>
      <w:spacing w:after="0" w:line="240" w:lineRule="auto"/>
      <w:jc w:val="both"/>
    </w:pPr>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semiHidden/>
    <w:rsid w:val="00450142"/>
    <w:pPr>
      <w:spacing w:after="0" w:line="240" w:lineRule="auto"/>
      <w:ind w:firstLine="284"/>
      <w:jc w:val="both"/>
    </w:pPr>
    <w:rPr>
      <w:rFonts w:ascii="Arial" w:eastAsia="Times New Roman" w:hAnsi="Arial" w:cs="Times New Roman"/>
      <w:sz w:val="24"/>
      <w:szCs w:val="20"/>
      <w:lang w:eastAsia="pt-BR"/>
    </w:rPr>
  </w:style>
  <w:style w:type="character" w:customStyle="1" w:styleId="Recuodecorpodetexto2Char">
    <w:name w:val="Recuo de corpo de texto 2 Char"/>
    <w:basedOn w:val="Fontepargpadro"/>
    <w:link w:val="Recuodecorpodetexto2"/>
    <w:semiHidden/>
    <w:rsid w:val="00450142"/>
    <w:rPr>
      <w:rFonts w:ascii="Arial" w:eastAsia="Times New Roman" w:hAnsi="Arial" w:cs="Times New Roman"/>
      <w:sz w:val="24"/>
      <w:szCs w:val="20"/>
      <w:lang w:eastAsia="pt-BR"/>
    </w:rPr>
  </w:style>
  <w:style w:type="paragraph" w:customStyle="1" w:styleId="H4">
    <w:name w:val="H4"/>
    <w:basedOn w:val="Normal"/>
    <w:next w:val="Normal"/>
    <w:rsid w:val="00450142"/>
    <w:pPr>
      <w:keepNext/>
      <w:spacing w:before="100" w:after="100" w:line="240" w:lineRule="auto"/>
      <w:outlineLvl w:val="4"/>
    </w:pPr>
    <w:rPr>
      <w:rFonts w:ascii="Times New Roman" w:eastAsia="Times New Roman" w:hAnsi="Times New Roman" w:cs="Times New Roman"/>
      <w:b/>
      <w:snapToGrid w:val="0"/>
      <w:sz w:val="24"/>
      <w:szCs w:val="20"/>
      <w:lang w:eastAsia="pt-BR"/>
    </w:rPr>
  </w:style>
  <w:style w:type="paragraph" w:styleId="Recuodecorpodetexto3">
    <w:name w:val="Body Text Indent 3"/>
    <w:basedOn w:val="Normal"/>
    <w:link w:val="Recuodecorpodetexto3Char"/>
    <w:semiHidden/>
    <w:rsid w:val="00450142"/>
    <w:pPr>
      <w:tabs>
        <w:tab w:val="center" w:pos="8789"/>
      </w:tabs>
      <w:spacing w:after="0" w:line="240" w:lineRule="auto"/>
      <w:ind w:left="709"/>
      <w:jc w:val="both"/>
    </w:pPr>
    <w:rPr>
      <w:rFonts w:ascii="Arial" w:eastAsia="Times New Roman" w:hAnsi="Arial" w:cs="Times New Roman"/>
      <w:sz w:val="24"/>
      <w:szCs w:val="20"/>
      <w:lang w:eastAsia="pt-BR"/>
    </w:rPr>
  </w:style>
  <w:style w:type="character" w:customStyle="1" w:styleId="Recuodecorpodetexto3Char">
    <w:name w:val="Recuo de corpo de texto 3 Char"/>
    <w:basedOn w:val="Fontepargpadro"/>
    <w:link w:val="Recuodecorpodetexto3"/>
    <w:semiHidden/>
    <w:rsid w:val="00450142"/>
    <w:rPr>
      <w:rFonts w:ascii="Arial" w:eastAsia="Times New Roman" w:hAnsi="Arial" w:cs="Times New Roman"/>
      <w:sz w:val="24"/>
      <w:szCs w:val="20"/>
      <w:lang w:eastAsia="pt-BR"/>
    </w:rPr>
  </w:style>
  <w:style w:type="paragraph" w:customStyle="1" w:styleId="Estilo1">
    <w:name w:val="Estilo1"/>
    <w:basedOn w:val="Normal"/>
    <w:rsid w:val="00450142"/>
    <w:pPr>
      <w:spacing w:after="0" w:line="240" w:lineRule="auto"/>
      <w:jc w:val="both"/>
    </w:pPr>
    <w:rPr>
      <w:rFonts w:ascii="Arial" w:eastAsia="Times New Roman" w:hAnsi="Arial" w:cs="Times New Roman"/>
      <w:sz w:val="20"/>
      <w:szCs w:val="20"/>
      <w:lang w:eastAsia="pt-BR"/>
    </w:rPr>
  </w:style>
  <w:style w:type="paragraph" w:customStyle="1" w:styleId="Preformatted">
    <w:name w:val="Preformatted"/>
    <w:basedOn w:val="Normal"/>
    <w:rsid w:val="0045014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pt-BR"/>
    </w:rPr>
  </w:style>
  <w:style w:type="paragraph" w:customStyle="1" w:styleId="p48">
    <w:name w:val="p48"/>
    <w:basedOn w:val="Normal"/>
    <w:rsid w:val="00450142"/>
    <w:pPr>
      <w:widowControl w:val="0"/>
      <w:tabs>
        <w:tab w:val="left" w:pos="720"/>
      </w:tabs>
      <w:spacing w:after="0" w:line="240" w:lineRule="atLeast"/>
    </w:pPr>
    <w:rPr>
      <w:rFonts w:ascii="Times New Roman" w:eastAsia="Times New Roman" w:hAnsi="Times New Roman" w:cs="Times New Roman"/>
      <w:sz w:val="24"/>
      <w:szCs w:val="20"/>
      <w:lang w:eastAsia="pt-BR"/>
    </w:rPr>
  </w:style>
  <w:style w:type="paragraph" w:customStyle="1" w:styleId="DefinitionTerm">
    <w:name w:val="Definition Term"/>
    <w:basedOn w:val="Normal"/>
    <w:next w:val="Normal"/>
    <w:rsid w:val="00450142"/>
    <w:pPr>
      <w:spacing w:after="0" w:line="240" w:lineRule="auto"/>
    </w:pPr>
    <w:rPr>
      <w:rFonts w:ascii="Times New Roman" w:eastAsia="Times New Roman" w:hAnsi="Times New Roman" w:cs="Times New Roman"/>
      <w:snapToGrid w:val="0"/>
      <w:sz w:val="24"/>
      <w:szCs w:val="20"/>
      <w:lang w:eastAsia="pt-BR"/>
    </w:rPr>
  </w:style>
  <w:style w:type="character" w:customStyle="1" w:styleId="style461">
    <w:name w:val="style461"/>
    <w:rsid w:val="00450142"/>
    <w:rPr>
      <w:rFonts w:ascii="Arial" w:hAnsi="Arial" w:cs="Arial" w:hint="default"/>
      <w:color w:val="333333"/>
      <w:sz w:val="20"/>
      <w:szCs w:val="20"/>
    </w:rPr>
  </w:style>
  <w:style w:type="paragraph" w:styleId="Legenda">
    <w:name w:val="caption"/>
    <w:basedOn w:val="Normal"/>
    <w:next w:val="Normal"/>
    <w:qFormat/>
    <w:rsid w:val="00450142"/>
    <w:pPr>
      <w:spacing w:after="0" w:line="240" w:lineRule="auto"/>
      <w:jc w:val="center"/>
    </w:pPr>
    <w:rPr>
      <w:rFonts w:ascii="Arial" w:eastAsia="Times New Roman" w:hAnsi="Arial" w:cs="Times New Roman"/>
      <w:color w:val="000000"/>
      <w:sz w:val="24"/>
      <w:szCs w:val="20"/>
      <w:lang w:eastAsia="pt-BR"/>
    </w:rPr>
  </w:style>
  <w:style w:type="paragraph" w:styleId="Textoembloco">
    <w:name w:val="Block Text"/>
    <w:basedOn w:val="Normal"/>
    <w:semiHidden/>
    <w:rsid w:val="00450142"/>
    <w:pPr>
      <w:tabs>
        <w:tab w:val="left" w:pos="851"/>
      </w:tabs>
      <w:spacing w:after="0" w:line="240" w:lineRule="auto"/>
      <w:ind w:left="426" w:right="-1"/>
      <w:jc w:val="both"/>
    </w:pPr>
    <w:rPr>
      <w:rFonts w:ascii="Arial" w:eastAsia="Times New Roman" w:hAnsi="Arial" w:cs="Times New Roman"/>
      <w:szCs w:val="20"/>
      <w:lang w:eastAsia="pt-BR"/>
    </w:rPr>
  </w:style>
  <w:style w:type="paragraph" w:styleId="Recuodecorpodetexto">
    <w:name w:val="Body Text Indent"/>
    <w:basedOn w:val="Normal"/>
    <w:link w:val="RecuodecorpodetextoChar"/>
    <w:semiHidden/>
    <w:rsid w:val="00450142"/>
    <w:pPr>
      <w:spacing w:after="0" w:line="240" w:lineRule="auto"/>
      <w:ind w:left="4956" w:firstLine="708"/>
      <w:jc w:val="both"/>
    </w:pPr>
    <w:rPr>
      <w:rFonts w:ascii="Times New Roman" w:eastAsia="Times New Roman" w:hAnsi="Times New Roman" w:cs="Times New Roman"/>
      <w:color w:val="000000"/>
      <w:sz w:val="24"/>
      <w:szCs w:val="20"/>
      <w:lang w:eastAsia="pt-BR"/>
    </w:rPr>
  </w:style>
  <w:style w:type="character" w:customStyle="1" w:styleId="RecuodecorpodetextoChar">
    <w:name w:val="Recuo de corpo de texto Char"/>
    <w:basedOn w:val="Fontepargpadro"/>
    <w:link w:val="Recuodecorpodetexto"/>
    <w:semiHidden/>
    <w:rsid w:val="00450142"/>
    <w:rPr>
      <w:rFonts w:ascii="Times New Roman" w:eastAsia="Times New Roman" w:hAnsi="Times New Roman" w:cs="Times New Roman"/>
      <w:color w:val="000000"/>
      <w:sz w:val="24"/>
      <w:szCs w:val="20"/>
      <w:lang w:eastAsia="pt-BR"/>
    </w:rPr>
  </w:style>
  <w:style w:type="character" w:customStyle="1" w:styleId="Hiperlink">
    <w:name w:val="Hiperlink"/>
    <w:rsid w:val="00450142"/>
    <w:rPr>
      <w:color w:val="0000FF"/>
      <w:u w:val="single"/>
    </w:rPr>
  </w:style>
  <w:style w:type="character" w:customStyle="1" w:styleId="Comment">
    <w:name w:val="Comment"/>
    <w:rsid w:val="00450142"/>
    <w:rPr>
      <w:vanish/>
    </w:rPr>
  </w:style>
  <w:style w:type="paragraph" w:customStyle="1" w:styleId="contrato">
    <w:name w:val="contrato"/>
    <w:basedOn w:val="Normal"/>
    <w:rsid w:val="00450142"/>
    <w:pPr>
      <w:spacing w:after="0" w:line="240" w:lineRule="auto"/>
      <w:jc w:val="both"/>
    </w:pPr>
    <w:rPr>
      <w:rFonts w:ascii="Arial" w:eastAsia="Times New Roman" w:hAnsi="Arial" w:cs="Times New Roman"/>
      <w:szCs w:val="20"/>
      <w:lang w:val="pt-PT" w:eastAsia="pt-BR"/>
    </w:rPr>
  </w:style>
  <w:style w:type="paragraph" w:customStyle="1" w:styleId="TOMADA">
    <w:name w:val="TOMADA"/>
    <w:basedOn w:val="Normal"/>
    <w:rsid w:val="00450142"/>
    <w:pPr>
      <w:spacing w:after="0" w:line="240" w:lineRule="auto"/>
      <w:ind w:left="964" w:hanging="964"/>
      <w:jc w:val="both"/>
    </w:pPr>
    <w:rPr>
      <w:rFonts w:ascii="Arial" w:eastAsia="Times New Roman" w:hAnsi="Arial" w:cs="Times New Roman"/>
      <w:sz w:val="18"/>
      <w:szCs w:val="20"/>
      <w:lang w:val="pt-PT" w:eastAsia="pt-BR"/>
    </w:rPr>
  </w:style>
  <w:style w:type="character" w:customStyle="1" w:styleId="WW8Num2z0">
    <w:name w:val="WW8Num2z0"/>
    <w:rsid w:val="00450142"/>
    <w:rPr>
      <w:b/>
    </w:rPr>
  </w:style>
  <w:style w:type="character" w:customStyle="1" w:styleId="WW8Num3z0">
    <w:name w:val="WW8Num3z0"/>
    <w:rsid w:val="00450142"/>
    <w:rPr>
      <w:rFonts w:ascii="Symbol" w:hAnsi="Symbol"/>
    </w:rPr>
  </w:style>
  <w:style w:type="character" w:customStyle="1" w:styleId="WW8Num3z1">
    <w:name w:val="WW8Num3z1"/>
    <w:rsid w:val="00450142"/>
    <w:rPr>
      <w:b/>
    </w:rPr>
  </w:style>
  <w:style w:type="character" w:customStyle="1" w:styleId="WW8Num3z2">
    <w:name w:val="WW8Num3z2"/>
    <w:rsid w:val="00450142"/>
    <w:rPr>
      <w:rFonts w:ascii="Wingdings" w:hAnsi="Wingdings"/>
    </w:rPr>
  </w:style>
  <w:style w:type="character" w:customStyle="1" w:styleId="WW8Num7z0">
    <w:name w:val="WW8Num7z0"/>
    <w:rsid w:val="00450142"/>
    <w:rPr>
      <w:rFonts w:ascii="Symbol" w:hAnsi="Symbol"/>
    </w:rPr>
  </w:style>
  <w:style w:type="character" w:customStyle="1" w:styleId="WW8Num7z1">
    <w:name w:val="WW8Num7z1"/>
    <w:rsid w:val="00450142"/>
    <w:rPr>
      <w:rFonts w:ascii="Courier New" w:hAnsi="Courier New"/>
    </w:rPr>
  </w:style>
  <w:style w:type="character" w:customStyle="1" w:styleId="WW8Num7z2">
    <w:name w:val="WW8Num7z2"/>
    <w:rsid w:val="00450142"/>
    <w:rPr>
      <w:rFonts w:ascii="Wingdings" w:hAnsi="Wingdings"/>
    </w:rPr>
  </w:style>
  <w:style w:type="character" w:customStyle="1" w:styleId="WW8Num8z0">
    <w:name w:val="WW8Num8z0"/>
    <w:rsid w:val="00450142"/>
    <w:rPr>
      <w:rFonts w:ascii="Symbol" w:hAnsi="Symbol"/>
    </w:rPr>
  </w:style>
  <w:style w:type="character" w:customStyle="1" w:styleId="WW8Num8z1">
    <w:name w:val="WW8Num8z1"/>
    <w:rsid w:val="00450142"/>
    <w:rPr>
      <w:rFonts w:ascii="Courier New" w:hAnsi="Courier New"/>
    </w:rPr>
  </w:style>
  <w:style w:type="character" w:customStyle="1" w:styleId="WW8Num8z2">
    <w:name w:val="WW8Num8z2"/>
    <w:rsid w:val="00450142"/>
    <w:rPr>
      <w:rFonts w:ascii="Wingdings" w:hAnsi="Wingdings"/>
    </w:rPr>
  </w:style>
  <w:style w:type="character" w:customStyle="1" w:styleId="WW8Num9z0">
    <w:name w:val="WW8Num9z0"/>
    <w:rsid w:val="00450142"/>
    <w:rPr>
      <w:rFonts w:ascii="Symbol" w:hAnsi="Symbol"/>
    </w:rPr>
  </w:style>
  <w:style w:type="character" w:customStyle="1" w:styleId="WW8Num9z1">
    <w:name w:val="WW8Num9z1"/>
    <w:rsid w:val="00450142"/>
    <w:rPr>
      <w:rFonts w:ascii="Courier New" w:hAnsi="Courier New"/>
    </w:rPr>
  </w:style>
  <w:style w:type="character" w:customStyle="1" w:styleId="WW8Num9z2">
    <w:name w:val="WW8Num9z2"/>
    <w:rsid w:val="00450142"/>
    <w:rPr>
      <w:rFonts w:ascii="Wingdings" w:hAnsi="Wingdings"/>
    </w:rPr>
  </w:style>
  <w:style w:type="character" w:customStyle="1" w:styleId="WW8Num10z0">
    <w:name w:val="WW8Num10z0"/>
    <w:rsid w:val="00450142"/>
    <w:rPr>
      <w:b/>
    </w:rPr>
  </w:style>
  <w:style w:type="character" w:customStyle="1" w:styleId="WW8Num11z0">
    <w:name w:val="WW8Num11z0"/>
    <w:rsid w:val="00450142"/>
    <w:rPr>
      <w:rFonts w:ascii="Wingdings" w:hAnsi="Wingdings"/>
    </w:rPr>
  </w:style>
  <w:style w:type="character" w:customStyle="1" w:styleId="WW8Num11z3">
    <w:name w:val="WW8Num11z3"/>
    <w:rsid w:val="00450142"/>
    <w:rPr>
      <w:rFonts w:ascii="Symbol" w:hAnsi="Symbol"/>
    </w:rPr>
  </w:style>
  <w:style w:type="character" w:customStyle="1" w:styleId="WW8Num13z1">
    <w:name w:val="WW8Num13z1"/>
    <w:rsid w:val="00450142"/>
    <w:rPr>
      <w:b/>
      <w:i w:val="0"/>
    </w:rPr>
  </w:style>
  <w:style w:type="character" w:customStyle="1" w:styleId="WW8Num14z0">
    <w:name w:val="WW8Num14z0"/>
    <w:rsid w:val="00450142"/>
    <w:rPr>
      <w:rFonts w:ascii="Symbol" w:hAnsi="Symbol"/>
    </w:rPr>
  </w:style>
  <w:style w:type="character" w:customStyle="1" w:styleId="WW8Num14z1">
    <w:name w:val="WW8Num14z1"/>
    <w:rsid w:val="00450142"/>
    <w:rPr>
      <w:rFonts w:ascii="Courier New" w:hAnsi="Courier New"/>
    </w:rPr>
  </w:style>
  <w:style w:type="character" w:customStyle="1" w:styleId="WW8Num14z2">
    <w:name w:val="WW8Num14z2"/>
    <w:rsid w:val="00450142"/>
    <w:rPr>
      <w:rFonts w:ascii="Wingdings" w:hAnsi="Wingdings"/>
    </w:rPr>
  </w:style>
  <w:style w:type="character" w:customStyle="1" w:styleId="WW8Num15z0">
    <w:name w:val="WW8Num15z0"/>
    <w:rsid w:val="00450142"/>
    <w:rPr>
      <w:rFonts w:ascii="Symbol" w:hAnsi="Symbol"/>
    </w:rPr>
  </w:style>
  <w:style w:type="character" w:customStyle="1" w:styleId="WW8Num15z1">
    <w:name w:val="WW8Num15z1"/>
    <w:rsid w:val="00450142"/>
    <w:rPr>
      <w:rFonts w:ascii="Courier New" w:hAnsi="Courier New"/>
    </w:rPr>
  </w:style>
  <w:style w:type="character" w:customStyle="1" w:styleId="WW8Num15z2">
    <w:name w:val="WW8Num15z2"/>
    <w:rsid w:val="00450142"/>
    <w:rPr>
      <w:rFonts w:ascii="Wingdings" w:hAnsi="Wingdings"/>
    </w:rPr>
  </w:style>
  <w:style w:type="character" w:customStyle="1" w:styleId="WW8Num1z3">
    <w:name w:val="WW8Num1z3"/>
    <w:rsid w:val="00450142"/>
    <w:rPr>
      <w:b/>
      <w:i w:val="0"/>
    </w:rPr>
  </w:style>
  <w:style w:type="character" w:customStyle="1" w:styleId="WW8Num4z0">
    <w:name w:val="WW8Num4z0"/>
    <w:rsid w:val="00450142"/>
    <w:rPr>
      <w:rFonts w:ascii="Symbol" w:hAnsi="Symbol"/>
    </w:rPr>
  </w:style>
  <w:style w:type="character" w:customStyle="1" w:styleId="WW8Num4z1">
    <w:name w:val="WW8Num4z1"/>
    <w:rsid w:val="00450142"/>
    <w:rPr>
      <w:rFonts w:ascii="Courier New" w:hAnsi="Courier New"/>
    </w:rPr>
  </w:style>
  <w:style w:type="character" w:customStyle="1" w:styleId="WW8Num4z2">
    <w:name w:val="WW8Num4z2"/>
    <w:rsid w:val="00450142"/>
    <w:rPr>
      <w:rFonts w:ascii="Wingdings" w:hAnsi="Wingdings"/>
    </w:rPr>
  </w:style>
  <w:style w:type="character" w:customStyle="1" w:styleId="WW8Num5z0">
    <w:name w:val="WW8Num5z0"/>
    <w:rsid w:val="00450142"/>
    <w:rPr>
      <w:b/>
    </w:rPr>
  </w:style>
  <w:style w:type="character" w:customStyle="1" w:styleId="WW8Num6z0">
    <w:name w:val="WW8Num6z0"/>
    <w:rsid w:val="00450142"/>
    <w:rPr>
      <w:rFonts w:ascii="Symbol" w:hAnsi="Symbol"/>
    </w:rPr>
  </w:style>
  <w:style w:type="character" w:customStyle="1" w:styleId="WW8Num6z1">
    <w:name w:val="WW8Num6z1"/>
    <w:rsid w:val="00450142"/>
    <w:rPr>
      <w:rFonts w:ascii="Courier New" w:hAnsi="Courier New"/>
    </w:rPr>
  </w:style>
  <w:style w:type="character" w:customStyle="1" w:styleId="WW8Num6z2">
    <w:name w:val="WW8Num6z2"/>
    <w:rsid w:val="00450142"/>
    <w:rPr>
      <w:rFonts w:ascii="Wingdings" w:hAnsi="Wingdings"/>
    </w:rPr>
  </w:style>
  <w:style w:type="character" w:customStyle="1" w:styleId="WW8Num12z0">
    <w:name w:val="WW8Num12z0"/>
    <w:rsid w:val="00450142"/>
    <w:rPr>
      <w:rFonts w:ascii="Symbol" w:hAnsi="Symbol"/>
    </w:rPr>
  </w:style>
  <w:style w:type="character" w:customStyle="1" w:styleId="WW8Num12z1">
    <w:name w:val="WW8Num12z1"/>
    <w:rsid w:val="00450142"/>
    <w:rPr>
      <w:rFonts w:ascii="Courier New" w:hAnsi="Courier New"/>
    </w:rPr>
  </w:style>
  <w:style w:type="character" w:customStyle="1" w:styleId="WW8Num12z2">
    <w:name w:val="WW8Num12z2"/>
    <w:rsid w:val="00450142"/>
    <w:rPr>
      <w:rFonts w:ascii="Wingdings" w:hAnsi="Wingdings"/>
    </w:rPr>
  </w:style>
  <w:style w:type="character" w:customStyle="1" w:styleId="WW8Num17z0">
    <w:name w:val="WW8Num17z0"/>
    <w:rsid w:val="00450142"/>
    <w:rPr>
      <w:rFonts w:ascii="Symbol" w:hAnsi="Symbol"/>
    </w:rPr>
  </w:style>
  <w:style w:type="character" w:customStyle="1" w:styleId="WW8Num17z1">
    <w:name w:val="WW8Num17z1"/>
    <w:rsid w:val="00450142"/>
    <w:rPr>
      <w:rFonts w:ascii="Courier New" w:hAnsi="Courier New"/>
    </w:rPr>
  </w:style>
  <w:style w:type="character" w:customStyle="1" w:styleId="WW8Num17z2">
    <w:name w:val="WW8Num17z2"/>
    <w:rsid w:val="00450142"/>
    <w:rPr>
      <w:rFonts w:ascii="Wingdings" w:hAnsi="Wingdings"/>
    </w:rPr>
  </w:style>
  <w:style w:type="character" w:customStyle="1" w:styleId="WW8Num21z0">
    <w:name w:val="WW8Num21z0"/>
    <w:rsid w:val="00450142"/>
    <w:rPr>
      <w:rFonts w:ascii="Symbol" w:hAnsi="Symbol"/>
    </w:rPr>
  </w:style>
  <w:style w:type="character" w:customStyle="1" w:styleId="WW8Num21z4">
    <w:name w:val="WW8Num21z4"/>
    <w:rsid w:val="00450142"/>
    <w:rPr>
      <w:rFonts w:ascii="Courier New" w:hAnsi="Courier New"/>
    </w:rPr>
  </w:style>
  <w:style w:type="character" w:customStyle="1" w:styleId="WW8Num21z5">
    <w:name w:val="WW8Num21z5"/>
    <w:rsid w:val="00450142"/>
    <w:rPr>
      <w:rFonts w:ascii="Wingdings" w:hAnsi="Wingdings"/>
    </w:rPr>
  </w:style>
  <w:style w:type="character" w:customStyle="1" w:styleId="WW8Num22z0">
    <w:name w:val="WW8Num22z0"/>
    <w:rsid w:val="00450142"/>
    <w:rPr>
      <w:rFonts w:ascii="Symbol" w:hAnsi="Symbol"/>
    </w:rPr>
  </w:style>
  <w:style w:type="character" w:customStyle="1" w:styleId="WW8Num24z0">
    <w:name w:val="WW8Num24z0"/>
    <w:rsid w:val="00450142"/>
    <w:rPr>
      <w:rFonts w:ascii="Symbol" w:hAnsi="Symbol"/>
    </w:rPr>
  </w:style>
  <w:style w:type="character" w:customStyle="1" w:styleId="WW8Num24z1">
    <w:name w:val="WW8Num24z1"/>
    <w:rsid w:val="00450142"/>
    <w:rPr>
      <w:rFonts w:ascii="Courier New" w:hAnsi="Courier New"/>
    </w:rPr>
  </w:style>
  <w:style w:type="character" w:customStyle="1" w:styleId="WW8Num24z2">
    <w:name w:val="WW8Num24z2"/>
    <w:rsid w:val="00450142"/>
    <w:rPr>
      <w:rFonts w:ascii="Wingdings" w:hAnsi="Wingdings"/>
    </w:rPr>
  </w:style>
  <w:style w:type="character" w:customStyle="1" w:styleId="WW8Num26z0">
    <w:name w:val="WW8Num26z0"/>
    <w:rsid w:val="00450142"/>
    <w:rPr>
      <w:rFonts w:ascii="Symbol" w:hAnsi="Symbol"/>
    </w:rPr>
  </w:style>
  <w:style w:type="character" w:customStyle="1" w:styleId="WW8Num26z1">
    <w:name w:val="WW8Num26z1"/>
    <w:rsid w:val="00450142"/>
    <w:rPr>
      <w:rFonts w:ascii="Courier New" w:hAnsi="Courier New"/>
    </w:rPr>
  </w:style>
  <w:style w:type="character" w:customStyle="1" w:styleId="WW8Num26z2">
    <w:name w:val="WW8Num26z2"/>
    <w:rsid w:val="00450142"/>
    <w:rPr>
      <w:rFonts w:ascii="Wingdings" w:hAnsi="Wingdings"/>
    </w:rPr>
  </w:style>
  <w:style w:type="character" w:customStyle="1" w:styleId="WW8Num27z3">
    <w:name w:val="WW8Num27z3"/>
    <w:rsid w:val="00450142"/>
    <w:rPr>
      <w:rFonts w:ascii="Symbol" w:hAnsi="Symbol"/>
    </w:rPr>
  </w:style>
  <w:style w:type="character" w:customStyle="1" w:styleId="WW8Num27z4">
    <w:name w:val="WW8Num27z4"/>
    <w:rsid w:val="00450142"/>
    <w:rPr>
      <w:rFonts w:ascii="Courier New" w:hAnsi="Courier New"/>
    </w:rPr>
  </w:style>
  <w:style w:type="character" w:customStyle="1" w:styleId="WW8Num27z5">
    <w:name w:val="WW8Num27z5"/>
    <w:rsid w:val="00450142"/>
    <w:rPr>
      <w:rFonts w:ascii="Wingdings" w:hAnsi="Wingdings"/>
    </w:rPr>
  </w:style>
  <w:style w:type="character" w:customStyle="1" w:styleId="WW8Num28z1">
    <w:name w:val="WW8Num28z1"/>
    <w:rsid w:val="00450142"/>
    <w:rPr>
      <w:rFonts w:ascii="Symbol" w:hAnsi="Symbol"/>
    </w:rPr>
  </w:style>
  <w:style w:type="character" w:customStyle="1" w:styleId="WW8Num32z1">
    <w:name w:val="WW8Num32z1"/>
    <w:rsid w:val="00450142"/>
    <w:rPr>
      <w:rFonts w:ascii="Symbol" w:hAnsi="Symbol"/>
    </w:rPr>
  </w:style>
  <w:style w:type="character" w:customStyle="1" w:styleId="WW8Num33z0">
    <w:name w:val="WW8Num33z0"/>
    <w:rsid w:val="00450142"/>
    <w:rPr>
      <w:rFonts w:ascii="Symbol" w:hAnsi="Symbol"/>
    </w:rPr>
  </w:style>
  <w:style w:type="character" w:customStyle="1" w:styleId="WW8Num33z1">
    <w:name w:val="WW8Num33z1"/>
    <w:rsid w:val="00450142"/>
    <w:rPr>
      <w:rFonts w:ascii="Courier New" w:hAnsi="Courier New"/>
    </w:rPr>
  </w:style>
  <w:style w:type="character" w:customStyle="1" w:styleId="WW8Num33z2">
    <w:name w:val="WW8Num33z2"/>
    <w:rsid w:val="00450142"/>
    <w:rPr>
      <w:rFonts w:ascii="Wingdings" w:hAnsi="Wingdings"/>
    </w:rPr>
  </w:style>
  <w:style w:type="character" w:customStyle="1" w:styleId="WW8Num34z0">
    <w:name w:val="WW8Num34z0"/>
    <w:rsid w:val="00450142"/>
    <w:rPr>
      <w:rFonts w:ascii="Symbol" w:hAnsi="Symbol"/>
    </w:rPr>
  </w:style>
  <w:style w:type="character" w:customStyle="1" w:styleId="WW8Num34z1">
    <w:name w:val="WW8Num34z1"/>
    <w:rsid w:val="00450142"/>
    <w:rPr>
      <w:rFonts w:ascii="Courier New" w:hAnsi="Courier New"/>
    </w:rPr>
  </w:style>
  <w:style w:type="character" w:customStyle="1" w:styleId="WW8Num34z2">
    <w:name w:val="WW8Num34z2"/>
    <w:rsid w:val="00450142"/>
    <w:rPr>
      <w:rFonts w:ascii="Wingdings" w:hAnsi="Wingdings"/>
    </w:rPr>
  </w:style>
  <w:style w:type="character" w:customStyle="1" w:styleId="WW8Num35z0">
    <w:name w:val="WW8Num35z0"/>
    <w:rsid w:val="00450142"/>
    <w:rPr>
      <w:rFonts w:ascii="Symbol" w:hAnsi="Symbol"/>
    </w:rPr>
  </w:style>
  <w:style w:type="character" w:customStyle="1" w:styleId="WW8Num35z1">
    <w:name w:val="WW8Num35z1"/>
    <w:rsid w:val="00450142"/>
    <w:rPr>
      <w:rFonts w:ascii="Courier New" w:hAnsi="Courier New"/>
    </w:rPr>
  </w:style>
  <w:style w:type="character" w:customStyle="1" w:styleId="WW8Num35z2">
    <w:name w:val="WW8Num35z2"/>
    <w:rsid w:val="00450142"/>
    <w:rPr>
      <w:rFonts w:ascii="Wingdings" w:hAnsi="Wingdings"/>
    </w:rPr>
  </w:style>
  <w:style w:type="character" w:customStyle="1" w:styleId="WW8Num36z0">
    <w:name w:val="WW8Num36z0"/>
    <w:rsid w:val="00450142"/>
    <w:rPr>
      <w:b w:val="0"/>
    </w:rPr>
  </w:style>
  <w:style w:type="character" w:customStyle="1" w:styleId="WW8Num37z0">
    <w:name w:val="WW8Num37z0"/>
    <w:rsid w:val="00450142"/>
    <w:rPr>
      <w:rFonts w:ascii="Symbol" w:hAnsi="Symbol"/>
    </w:rPr>
  </w:style>
  <w:style w:type="character" w:customStyle="1" w:styleId="WW8Num38z0">
    <w:name w:val="WW8Num38z0"/>
    <w:rsid w:val="00450142"/>
    <w:rPr>
      <w:rFonts w:ascii="Symbol" w:hAnsi="Symbol"/>
    </w:rPr>
  </w:style>
  <w:style w:type="character" w:customStyle="1" w:styleId="WW8Num38z1">
    <w:name w:val="WW8Num38z1"/>
    <w:rsid w:val="00450142"/>
    <w:rPr>
      <w:rFonts w:ascii="Courier New" w:hAnsi="Courier New"/>
    </w:rPr>
  </w:style>
  <w:style w:type="character" w:customStyle="1" w:styleId="WW8Num38z2">
    <w:name w:val="WW8Num38z2"/>
    <w:rsid w:val="00450142"/>
    <w:rPr>
      <w:rFonts w:ascii="Wingdings" w:hAnsi="Wingdings"/>
    </w:rPr>
  </w:style>
  <w:style w:type="character" w:customStyle="1" w:styleId="WW8Num40z0">
    <w:name w:val="WW8Num40z0"/>
    <w:rsid w:val="00450142"/>
    <w:rPr>
      <w:rFonts w:ascii="Symbol" w:hAnsi="Symbol"/>
    </w:rPr>
  </w:style>
  <w:style w:type="character" w:customStyle="1" w:styleId="WW8Num40z1">
    <w:name w:val="WW8Num40z1"/>
    <w:rsid w:val="00450142"/>
    <w:rPr>
      <w:rFonts w:ascii="Courier New" w:hAnsi="Courier New"/>
    </w:rPr>
  </w:style>
  <w:style w:type="character" w:customStyle="1" w:styleId="WW8Num40z2">
    <w:name w:val="WW8Num40z2"/>
    <w:rsid w:val="00450142"/>
    <w:rPr>
      <w:rFonts w:ascii="Wingdings" w:hAnsi="Wingdings"/>
    </w:rPr>
  </w:style>
  <w:style w:type="character" w:customStyle="1" w:styleId="WW8Num41z0">
    <w:name w:val="WW8Num41z0"/>
    <w:rsid w:val="00450142"/>
    <w:rPr>
      <w:rFonts w:ascii="Symbol" w:hAnsi="Symbol"/>
    </w:rPr>
  </w:style>
  <w:style w:type="character" w:customStyle="1" w:styleId="WW8Num41z1">
    <w:name w:val="WW8Num41z1"/>
    <w:rsid w:val="00450142"/>
    <w:rPr>
      <w:rFonts w:ascii="Courier New" w:hAnsi="Courier New"/>
    </w:rPr>
  </w:style>
  <w:style w:type="character" w:customStyle="1" w:styleId="WW8Num41z2">
    <w:name w:val="WW8Num41z2"/>
    <w:rsid w:val="00450142"/>
    <w:rPr>
      <w:rFonts w:ascii="Wingdings" w:hAnsi="Wingdings"/>
    </w:rPr>
  </w:style>
  <w:style w:type="character" w:customStyle="1" w:styleId="WW8Num43z0">
    <w:name w:val="WW8Num43z0"/>
    <w:rsid w:val="00450142"/>
    <w:rPr>
      <w:rFonts w:ascii="Symbol" w:hAnsi="Symbol"/>
    </w:rPr>
  </w:style>
  <w:style w:type="character" w:customStyle="1" w:styleId="WW8Num43z4">
    <w:name w:val="WW8Num43z4"/>
    <w:rsid w:val="00450142"/>
    <w:rPr>
      <w:rFonts w:ascii="Courier New" w:hAnsi="Courier New"/>
    </w:rPr>
  </w:style>
  <w:style w:type="character" w:customStyle="1" w:styleId="WW8Num43z5">
    <w:name w:val="WW8Num43z5"/>
    <w:rsid w:val="00450142"/>
    <w:rPr>
      <w:rFonts w:ascii="Wingdings" w:hAnsi="Wingdings"/>
    </w:rPr>
  </w:style>
  <w:style w:type="character" w:customStyle="1" w:styleId="WW8Num44z0">
    <w:name w:val="WW8Num44z0"/>
    <w:rsid w:val="00450142"/>
    <w:rPr>
      <w:rFonts w:ascii="Times New Roman" w:eastAsia="Times New Roman" w:hAnsi="Times New Roman" w:cs="Times New Roman"/>
    </w:rPr>
  </w:style>
  <w:style w:type="character" w:customStyle="1" w:styleId="WW8Num44z1">
    <w:name w:val="WW8Num44z1"/>
    <w:rsid w:val="00450142"/>
    <w:rPr>
      <w:rFonts w:ascii="Courier New" w:hAnsi="Courier New"/>
    </w:rPr>
  </w:style>
  <w:style w:type="character" w:customStyle="1" w:styleId="WW8Num44z2">
    <w:name w:val="WW8Num44z2"/>
    <w:rsid w:val="00450142"/>
    <w:rPr>
      <w:rFonts w:ascii="Wingdings" w:hAnsi="Wingdings"/>
    </w:rPr>
  </w:style>
  <w:style w:type="character" w:customStyle="1" w:styleId="WW8Num44z3">
    <w:name w:val="WW8Num44z3"/>
    <w:rsid w:val="00450142"/>
    <w:rPr>
      <w:rFonts w:ascii="Symbol" w:hAnsi="Symbol"/>
    </w:rPr>
  </w:style>
  <w:style w:type="character" w:customStyle="1" w:styleId="WW8Num45z0">
    <w:name w:val="WW8Num45z0"/>
    <w:rsid w:val="00450142"/>
    <w:rPr>
      <w:rFonts w:ascii="Symbol" w:hAnsi="Symbol"/>
    </w:rPr>
  </w:style>
  <w:style w:type="character" w:customStyle="1" w:styleId="WW8Num45z1">
    <w:name w:val="WW8Num45z1"/>
    <w:rsid w:val="00450142"/>
    <w:rPr>
      <w:rFonts w:ascii="Courier New" w:hAnsi="Courier New"/>
    </w:rPr>
  </w:style>
  <w:style w:type="character" w:customStyle="1" w:styleId="WW8Num45z2">
    <w:name w:val="WW8Num45z2"/>
    <w:rsid w:val="00450142"/>
    <w:rPr>
      <w:rFonts w:ascii="Wingdings" w:hAnsi="Wingdings"/>
    </w:rPr>
  </w:style>
  <w:style w:type="character" w:customStyle="1" w:styleId="WW-Fontepargpadro">
    <w:name w:val="WW-Fonte parág. padrão"/>
    <w:rsid w:val="00450142"/>
  </w:style>
  <w:style w:type="character" w:customStyle="1" w:styleId="CaracteresdeNotadeRodap">
    <w:name w:val="Caracteres de Nota de Rodapé"/>
    <w:rsid w:val="00450142"/>
    <w:rPr>
      <w:vertAlign w:val="superscript"/>
    </w:rPr>
  </w:style>
  <w:style w:type="character" w:customStyle="1" w:styleId="TextodebaloChar">
    <w:name w:val="Texto de balão Char"/>
    <w:rsid w:val="00450142"/>
    <w:rPr>
      <w:rFonts w:ascii="Tahoma" w:hAnsi="Tahoma" w:cs="Tahoma"/>
      <w:sz w:val="16"/>
      <w:szCs w:val="16"/>
    </w:rPr>
  </w:style>
  <w:style w:type="paragraph" w:customStyle="1" w:styleId="Captulo">
    <w:name w:val="Capítulo"/>
    <w:basedOn w:val="Normal"/>
    <w:next w:val="Corpodetexto"/>
    <w:rsid w:val="00450142"/>
    <w:pPr>
      <w:keepNext/>
      <w:suppressAutoHyphens/>
      <w:spacing w:before="240" w:after="120" w:line="240" w:lineRule="auto"/>
    </w:pPr>
    <w:rPr>
      <w:rFonts w:ascii="Arial" w:eastAsia="Lucida Sans Unicode" w:hAnsi="Arial" w:cs="Tahoma"/>
      <w:sz w:val="28"/>
      <w:szCs w:val="28"/>
      <w:lang w:eastAsia="ar-SA"/>
    </w:rPr>
  </w:style>
  <w:style w:type="paragraph" w:customStyle="1" w:styleId="ndice">
    <w:name w:val="Índice"/>
    <w:basedOn w:val="Normal"/>
    <w:rsid w:val="00450142"/>
    <w:pPr>
      <w:suppressLineNumbers/>
      <w:suppressAutoHyphens/>
      <w:spacing w:after="0" w:line="240" w:lineRule="auto"/>
    </w:pPr>
    <w:rPr>
      <w:rFonts w:ascii="Times New Roman" w:eastAsia="Times New Roman" w:hAnsi="Times New Roman" w:cs="Tahoma"/>
      <w:sz w:val="24"/>
      <w:szCs w:val="24"/>
      <w:lang w:eastAsia="ar-SA"/>
    </w:rPr>
  </w:style>
  <w:style w:type="paragraph" w:styleId="Textodebalo">
    <w:name w:val="Balloon Text"/>
    <w:basedOn w:val="Normal"/>
    <w:link w:val="TextodebaloChar1"/>
    <w:rsid w:val="00450142"/>
    <w:pPr>
      <w:suppressAutoHyphens/>
      <w:spacing w:after="0" w:line="240" w:lineRule="auto"/>
    </w:pPr>
    <w:rPr>
      <w:rFonts w:ascii="Tahoma" w:eastAsia="Times New Roman" w:hAnsi="Tahoma" w:cs="Tahoma"/>
      <w:sz w:val="16"/>
      <w:szCs w:val="16"/>
      <w:lang w:eastAsia="ar-SA"/>
    </w:rPr>
  </w:style>
  <w:style w:type="character" w:customStyle="1" w:styleId="TextodebaloChar1">
    <w:name w:val="Texto de balão Char1"/>
    <w:basedOn w:val="Fontepargpadro"/>
    <w:link w:val="Textodebalo"/>
    <w:rsid w:val="00450142"/>
    <w:rPr>
      <w:rFonts w:ascii="Tahoma" w:eastAsia="Times New Roman" w:hAnsi="Tahoma" w:cs="Tahoma"/>
      <w:sz w:val="16"/>
      <w:szCs w:val="16"/>
      <w:lang w:eastAsia="ar-SA"/>
    </w:rPr>
  </w:style>
  <w:style w:type="paragraph" w:customStyle="1" w:styleId="Contedodoquadro">
    <w:name w:val="Conteúdo do quadro"/>
    <w:basedOn w:val="Corpodetexto"/>
    <w:rsid w:val="00450142"/>
    <w:pPr>
      <w:widowControl/>
      <w:suppressAutoHyphens/>
      <w:autoSpaceDN/>
      <w:ind w:left="0"/>
    </w:pPr>
    <w:rPr>
      <w:rFonts w:eastAsia="Times New Roman"/>
      <w:sz w:val="22"/>
      <w:szCs w:val="22"/>
      <w:lang w:val="pt-BR" w:eastAsia="ar-SA"/>
    </w:rPr>
  </w:style>
  <w:style w:type="paragraph" w:customStyle="1" w:styleId="Contedodatabela">
    <w:name w:val="Conteúdo da tabela"/>
    <w:basedOn w:val="Normal"/>
    <w:rsid w:val="0045014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tulodatabela">
    <w:name w:val="Título da tabela"/>
    <w:basedOn w:val="Contedodatabela"/>
    <w:rsid w:val="00450142"/>
    <w:pPr>
      <w:jc w:val="center"/>
    </w:pPr>
    <w:rPr>
      <w:b/>
      <w:bCs/>
      <w:i/>
      <w:iCs/>
    </w:rPr>
  </w:style>
  <w:style w:type="paragraph" w:styleId="Sumrio1">
    <w:name w:val="toc 1"/>
    <w:basedOn w:val="Normal"/>
    <w:next w:val="Normal"/>
    <w:autoRedefine/>
    <w:semiHidden/>
    <w:rsid w:val="00450142"/>
    <w:pPr>
      <w:spacing w:before="120" w:after="120" w:line="240" w:lineRule="auto"/>
    </w:pPr>
    <w:rPr>
      <w:rFonts w:ascii="Times New Roman" w:eastAsia="Times New Roman" w:hAnsi="Times New Roman" w:cs="Times New Roman"/>
      <w:b/>
      <w:bCs/>
      <w:caps/>
      <w:sz w:val="24"/>
      <w:szCs w:val="24"/>
      <w:lang w:eastAsia="pt-BR"/>
    </w:rPr>
  </w:style>
  <w:style w:type="character" w:styleId="Nmerodepgina">
    <w:name w:val="page number"/>
    <w:basedOn w:val="Fontepargpadro"/>
    <w:semiHidden/>
    <w:rsid w:val="00450142"/>
  </w:style>
  <w:style w:type="paragraph" w:customStyle="1" w:styleId="xl28">
    <w:name w:val="xl28"/>
    <w:basedOn w:val="Normal"/>
    <w:rsid w:val="0045014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styleId="Ttulo">
    <w:name w:val="Title"/>
    <w:basedOn w:val="Normal"/>
    <w:link w:val="TtuloChar"/>
    <w:qFormat/>
    <w:rsid w:val="00450142"/>
    <w:pPr>
      <w:tabs>
        <w:tab w:val="left" w:pos="3969"/>
      </w:tabs>
      <w:spacing w:after="0" w:line="240" w:lineRule="auto"/>
      <w:ind w:left="1134" w:right="-234" w:hanging="1134"/>
      <w:jc w:val="center"/>
    </w:pPr>
    <w:rPr>
      <w:rFonts w:ascii="Arial" w:eastAsia="Times New Roman" w:hAnsi="Arial" w:cs="Times New Roman"/>
      <w:b/>
      <w:sz w:val="24"/>
      <w:szCs w:val="24"/>
      <w:lang w:eastAsia="pt-BR"/>
    </w:rPr>
  </w:style>
  <w:style w:type="character" w:customStyle="1" w:styleId="TtuloChar">
    <w:name w:val="Título Char"/>
    <w:basedOn w:val="Fontepargpadro"/>
    <w:link w:val="Ttulo"/>
    <w:rsid w:val="00450142"/>
    <w:rPr>
      <w:rFonts w:ascii="Arial" w:eastAsia="Times New Roman" w:hAnsi="Arial" w:cs="Times New Roman"/>
      <w:b/>
      <w:sz w:val="24"/>
      <w:szCs w:val="24"/>
      <w:lang w:eastAsia="pt-BR"/>
    </w:rPr>
  </w:style>
  <w:style w:type="character" w:customStyle="1" w:styleId="CharChar3">
    <w:name w:val="Char Char3"/>
    <w:rsid w:val="00450142"/>
    <w:rPr>
      <w:rFonts w:ascii="Times New Roman" w:eastAsia="Times New Roman" w:hAnsi="Times New Roman" w:cs="Times New Roman"/>
      <w:sz w:val="20"/>
      <w:szCs w:val="20"/>
    </w:rPr>
  </w:style>
  <w:style w:type="character" w:customStyle="1" w:styleId="CharChar2">
    <w:name w:val="Char Char2"/>
    <w:semiHidden/>
    <w:rsid w:val="00450142"/>
    <w:rPr>
      <w:rFonts w:ascii="Tahoma" w:hAnsi="Tahoma" w:cs="Tahoma"/>
      <w:sz w:val="16"/>
      <w:szCs w:val="16"/>
    </w:rPr>
  </w:style>
  <w:style w:type="paragraph" w:customStyle="1" w:styleId="DecimalAligned">
    <w:name w:val="Decimal Aligned"/>
    <w:basedOn w:val="Normal"/>
    <w:qFormat/>
    <w:rsid w:val="00450142"/>
    <w:pPr>
      <w:tabs>
        <w:tab w:val="decimal" w:pos="360"/>
      </w:tabs>
      <w:spacing w:after="200" w:line="276" w:lineRule="auto"/>
    </w:pPr>
    <w:rPr>
      <w:rFonts w:ascii="Calibri" w:eastAsia="Times New Roman" w:hAnsi="Calibri" w:cs="Times New Roman"/>
    </w:rPr>
  </w:style>
  <w:style w:type="character" w:customStyle="1" w:styleId="CharChar1">
    <w:name w:val="Char Char1"/>
    <w:rsid w:val="00450142"/>
    <w:rPr>
      <w:rFonts w:eastAsia="Times New Roman"/>
      <w:sz w:val="20"/>
      <w:szCs w:val="20"/>
    </w:rPr>
  </w:style>
  <w:style w:type="character" w:styleId="nfaseSutil">
    <w:name w:val="Subtle Emphasis"/>
    <w:qFormat/>
    <w:rsid w:val="00450142"/>
    <w:rPr>
      <w:rFonts w:eastAsia="Times New Roman" w:cs="Times New Roman"/>
      <w:bCs w:val="0"/>
      <w:i/>
      <w:iCs/>
      <w:color w:val="808080"/>
      <w:szCs w:val="22"/>
      <w:lang w:val="pt-BR"/>
    </w:rPr>
  </w:style>
  <w:style w:type="character" w:customStyle="1" w:styleId="CharChar">
    <w:name w:val="Char Char"/>
    <w:basedOn w:val="Fontepargpadro"/>
    <w:rsid w:val="00450142"/>
  </w:style>
  <w:style w:type="paragraph" w:customStyle="1" w:styleId="xl22">
    <w:name w:val="xl22"/>
    <w:basedOn w:val="Normal"/>
    <w:rsid w:val="00450142"/>
    <w:pPr>
      <w:spacing w:before="100" w:beforeAutospacing="1" w:after="100" w:afterAutospacing="1" w:line="240" w:lineRule="auto"/>
    </w:pPr>
    <w:rPr>
      <w:rFonts w:ascii="Arial Unicode MS" w:eastAsia="Arial Unicode MS" w:hAnsi="Arial Unicode MS" w:cs="Arial Unicode MS"/>
      <w:sz w:val="18"/>
      <w:szCs w:val="18"/>
      <w:lang w:eastAsia="pt-BR"/>
    </w:rPr>
  </w:style>
  <w:style w:type="paragraph" w:customStyle="1" w:styleId="xl23">
    <w:name w:val="xl23"/>
    <w:basedOn w:val="Normal"/>
    <w:rsid w:val="00450142"/>
    <w:pPr>
      <w:spacing w:before="100" w:beforeAutospacing="1" w:after="100" w:afterAutospacing="1" w:line="240" w:lineRule="auto"/>
      <w:jc w:val="center"/>
    </w:pPr>
    <w:rPr>
      <w:rFonts w:ascii="Arial Unicode MS" w:eastAsia="Arial Unicode MS" w:hAnsi="Arial Unicode MS" w:cs="Arial Unicode MS"/>
      <w:sz w:val="18"/>
      <w:szCs w:val="18"/>
      <w:lang w:eastAsia="pt-BR"/>
    </w:rPr>
  </w:style>
  <w:style w:type="paragraph" w:customStyle="1" w:styleId="xl24">
    <w:name w:val="xl24"/>
    <w:basedOn w:val="Normal"/>
    <w:rsid w:val="00450142"/>
    <w:pP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25">
    <w:name w:val="xl25"/>
    <w:basedOn w:val="Normal"/>
    <w:rsid w:val="00450142"/>
    <w:pPr>
      <w:pBdr>
        <w:top w:val="single" w:sz="8"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26">
    <w:name w:val="xl26"/>
    <w:basedOn w:val="Normal"/>
    <w:rsid w:val="00450142"/>
    <w:pPr>
      <w:pBdr>
        <w:top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27">
    <w:name w:val="xl27"/>
    <w:basedOn w:val="Normal"/>
    <w:rsid w:val="00450142"/>
    <w:pPr>
      <w:pBdr>
        <w:top w:val="single" w:sz="4" w:space="0" w:color="auto"/>
        <w:left w:val="single" w:sz="8" w:space="0" w:color="auto"/>
        <w:bottom w:val="single" w:sz="4" w:space="0" w:color="auto"/>
        <w:right w:val="single" w:sz="4" w:space="0" w:color="auto"/>
      </w:pBdr>
      <w:shd w:val="clear" w:color="auto" w:fill="00FFFF"/>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29">
    <w:name w:val="xl29"/>
    <w:basedOn w:val="Normal"/>
    <w:rsid w:val="00450142"/>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30">
    <w:name w:val="xl30"/>
    <w:basedOn w:val="Normal"/>
    <w:rsid w:val="00450142"/>
    <w:pPr>
      <w:pBdr>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sz w:val="18"/>
      <w:szCs w:val="18"/>
      <w:lang w:eastAsia="pt-BR"/>
    </w:rPr>
  </w:style>
  <w:style w:type="paragraph" w:customStyle="1" w:styleId="xl31">
    <w:name w:val="xl31"/>
    <w:basedOn w:val="Normal"/>
    <w:rsid w:val="00450142"/>
    <w:pPr>
      <w:pBdr>
        <w:bottom w:val="single" w:sz="8"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sz w:val="18"/>
      <w:szCs w:val="18"/>
      <w:lang w:eastAsia="pt-BR"/>
    </w:rPr>
  </w:style>
  <w:style w:type="paragraph" w:customStyle="1" w:styleId="xl32">
    <w:name w:val="xl32"/>
    <w:basedOn w:val="Normal"/>
    <w:rsid w:val="00450142"/>
    <w:pPr>
      <w:spacing w:before="100" w:beforeAutospacing="1" w:after="100" w:afterAutospacing="1" w:line="240" w:lineRule="auto"/>
      <w:jc w:val="center"/>
    </w:pPr>
    <w:rPr>
      <w:rFonts w:ascii="Arial" w:eastAsia="Arial Unicode MS" w:hAnsi="Arial" w:cs="Arial"/>
      <w:sz w:val="18"/>
      <w:szCs w:val="18"/>
      <w:lang w:eastAsia="pt-BR"/>
    </w:rPr>
  </w:style>
  <w:style w:type="paragraph" w:customStyle="1" w:styleId="xl33">
    <w:name w:val="xl33"/>
    <w:basedOn w:val="Normal"/>
    <w:rsid w:val="00450142"/>
    <w:pPr>
      <w:pBdr>
        <w:left w:val="single" w:sz="8" w:space="0" w:color="auto"/>
        <w:bottom w:val="single" w:sz="8" w:space="0" w:color="auto"/>
        <w:right w:val="single" w:sz="4" w:space="0" w:color="auto"/>
      </w:pBdr>
      <w:shd w:val="clear" w:color="auto" w:fill="00FFFF"/>
      <w:spacing w:before="100" w:beforeAutospacing="1" w:after="100" w:afterAutospacing="1" w:line="240" w:lineRule="auto"/>
      <w:jc w:val="center"/>
    </w:pPr>
    <w:rPr>
      <w:rFonts w:ascii="Arial" w:eastAsia="Arial Unicode MS" w:hAnsi="Arial" w:cs="Arial"/>
      <w:sz w:val="18"/>
      <w:szCs w:val="18"/>
      <w:lang w:eastAsia="pt-BR"/>
    </w:rPr>
  </w:style>
  <w:style w:type="paragraph" w:customStyle="1" w:styleId="xl34">
    <w:name w:val="xl34"/>
    <w:basedOn w:val="Normal"/>
    <w:rsid w:val="00450142"/>
    <w:pPr>
      <w:pBdr>
        <w:bottom w:val="single" w:sz="8" w:space="0" w:color="auto"/>
        <w:right w:val="single" w:sz="8" w:space="0" w:color="auto"/>
      </w:pBdr>
      <w:shd w:val="clear" w:color="auto" w:fill="00FFFF"/>
      <w:spacing w:before="100" w:beforeAutospacing="1" w:after="100" w:afterAutospacing="1" w:line="240" w:lineRule="auto"/>
      <w:jc w:val="center"/>
    </w:pPr>
    <w:rPr>
      <w:rFonts w:ascii="Arial" w:eastAsia="Arial Unicode MS" w:hAnsi="Arial" w:cs="Arial"/>
      <w:sz w:val="18"/>
      <w:szCs w:val="18"/>
      <w:lang w:eastAsia="pt-BR"/>
    </w:rPr>
  </w:style>
  <w:style w:type="paragraph" w:customStyle="1" w:styleId="xl35">
    <w:name w:val="xl35"/>
    <w:basedOn w:val="Normal"/>
    <w:rsid w:val="00450142"/>
    <w:pPr>
      <w:spacing w:before="100" w:beforeAutospacing="1" w:after="100" w:afterAutospacing="1" w:line="240" w:lineRule="auto"/>
      <w:jc w:val="center"/>
    </w:pPr>
    <w:rPr>
      <w:rFonts w:ascii="Arial" w:eastAsia="Arial Unicode MS" w:hAnsi="Arial" w:cs="Arial"/>
      <w:sz w:val="18"/>
      <w:szCs w:val="18"/>
      <w:lang w:eastAsia="pt-BR"/>
    </w:rPr>
  </w:style>
  <w:style w:type="paragraph" w:customStyle="1" w:styleId="xl36">
    <w:name w:val="xl36"/>
    <w:basedOn w:val="Normal"/>
    <w:rsid w:val="00450142"/>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37">
    <w:name w:val="xl37"/>
    <w:basedOn w:val="Normal"/>
    <w:rsid w:val="0045014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38">
    <w:name w:val="xl38"/>
    <w:basedOn w:val="Normal"/>
    <w:rsid w:val="00450142"/>
    <w:pP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39">
    <w:name w:val="xl39"/>
    <w:basedOn w:val="Normal"/>
    <w:rsid w:val="00450142"/>
    <w:pPr>
      <w:spacing w:before="100" w:beforeAutospacing="1" w:after="100" w:afterAutospacing="1" w:line="240" w:lineRule="auto"/>
    </w:pPr>
    <w:rPr>
      <w:rFonts w:ascii="Arial Unicode MS" w:eastAsia="Arial Unicode MS" w:hAnsi="Arial Unicode MS" w:cs="Arial Unicode MS"/>
      <w:sz w:val="18"/>
      <w:szCs w:val="18"/>
      <w:lang w:eastAsia="pt-BR"/>
    </w:rPr>
  </w:style>
  <w:style w:type="paragraph" w:customStyle="1" w:styleId="xl40">
    <w:name w:val="xl40"/>
    <w:basedOn w:val="Normal"/>
    <w:rsid w:val="00450142"/>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1">
    <w:name w:val="xl41"/>
    <w:basedOn w:val="Normal"/>
    <w:rsid w:val="00450142"/>
    <w:pPr>
      <w:pBdr>
        <w:top w:val="single" w:sz="4" w:space="0" w:color="auto"/>
        <w:left w:val="single" w:sz="8"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2">
    <w:name w:val="xl42"/>
    <w:basedOn w:val="Normal"/>
    <w:rsid w:val="00450142"/>
    <w:pPr>
      <w:pBdr>
        <w:top w:val="single" w:sz="4" w:space="0" w:color="auto"/>
        <w:left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3">
    <w:name w:val="xl43"/>
    <w:basedOn w:val="Normal"/>
    <w:rsid w:val="0045014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xl44">
    <w:name w:val="xl44"/>
    <w:basedOn w:val="Normal"/>
    <w:rsid w:val="0045014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xl45">
    <w:name w:val="xl45"/>
    <w:basedOn w:val="Normal"/>
    <w:rsid w:val="00450142"/>
    <w:pPr>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46">
    <w:name w:val="xl46"/>
    <w:basedOn w:val="Normal"/>
    <w:rsid w:val="00450142"/>
    <w:pPr>
      <w:pBdr>
        <w:left w:val="single" w:sz="8"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7">
    <w:name w:val="xl47"/>
    <w:basedOn w:val="Normal"/>
    <w:rsid w:val="00450142"/>
    <w:pPr>
      <w:pBdr>
        <w:left w:val="single" w:sz="8" w:space="0" w:color="auto"/>
        <w:bottom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8">
    <w:name w:val="xl48"/>
    <w:basedOn w:val="Normal"/>
    <w:rsid w:val="00450142"/>
    <w:pPr>
      <w:pBdr>
        <w:top w:val="single" w:sz="8" w:space="0" w:color="auto"/>
        <w:left w:val="single" w:sz="8"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9">
    <w:name w:val="xl49"/>
    <w:basedOn w:val="Normal"/>
    <w:rsid w:val="00450142"/>
    <w:pPr>
      <w:pBdr>
        <w:top w:val="single" w:sz="4" w:space="0" w:color="auto"/>
        <w:lef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50">
    <w:name w:val="xl50"/>
    <w:basedOn w:val="Normal"/>
    <w:rsid w:val="0045014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51">
    <w:name w:val="xl51"/>
    <w:basedOn w:val="Normal"/>
    <w:rsid w:val="0045014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52">
    <w:name w:val="xl52"/>
    <w:basedOn w:val="Normal"/>
    <w:rsid w:val="00450142"/>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xl53">
    <w:name w:val="xl53"/>
    <w:basedOn w:val="Normal"/>
    <w:rsid w:val="00450142"/>
    <w:pPr>
      <w:pBdr>
        <w:top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xl54">
    <w:name w:val="xl54"/>
    <w:basedOn w:val="Normal"/>
    <w:rsid w:val="00450142"/>
    <w:pPr>
      <w:pBdr>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55">
    <w:name w:val="xl55"/>
    <w:basedOn w:val="Normal"/>
    <w:rsid w:val="00450142"/>
    <w:pPr>
      <w:pBdr>
        <w:bottom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56">
    <w:name w:val="xl56"/>
    <w:basedOn w:val="Normal"/>
    <w:rsid w:val="00450142"/>
    <w:pPr>
      <w:pBdr>
        <w:left w:val="single" w:sz="8" w:space="0" w:color="auto"/>
        <w:bottom w:val="single" w:sz="4" w:space="0" w:color="auto"/>
        <w:right w:val="single" w:sz="4" w:space="0" w:color="auto"/>
      </w:pBdr>
      <w:shd w:val="clear" w:color="auto" w:fill="00FFFF"/>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57">
    <w:name w:val="xl57"/>
    <w:basedOn w:val="Normal"/>
    <w:rsid w:val="00450142"/>
    <w:pPr>
      <w:pBdr>
        <w:bottom w:val="single" w:sz="4" w:space="0" w:color="auto"/>
        <w:right w:val="single" w:sz="8" w:space="0" w:color="auto"/>
      </w:pBdr>
      <w:shd w:val="clear" w:color="auto" w:fill="00FFFF"/>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58">
    <w:name w:val="xl58"/>
    <w:basedOn w:val="Normal"/>
    <w:rsid w:val="00450142"/>
    <w:pPr>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9">
    <w:name w:val="xl59"/>
    <w:basedOn w:val="Normal"/>
    <w:rsid w:val="00450142"/>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60">
    <w:name w:val="xl60"/>
    <w:basedOn w:val="Normal"/>
    <w:rsid w:val="00450142"/>
    <w:pPr>
      <w:pBdr>
        <w:top w:val="single" w:sz="8" w:space="0" w:color="auto"/>
        <w:bottom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61">
    <w:name w:val="xl61"/>
    <w:basedOn w:val="Normal"/>
    <w:rsid w:val="00450142"/>
    <w:pPr>
      <w:pBdr>
        <w:top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62">
    <w:name w:val="xl62"/>
    <w:basedOn w:val="Normal"/>
    <w:rsid w:val="00450142"/>
    <w:pPr>
      <w:pBdr>
        <w:top w:val="single" w:sz="8" w:space="0" w:color="auto"/>
        <w:left w:val="single" w:sz="8" w:space="0" w:color="auto"/>
        <w:bottom w:val="single" w:sz="8" w:space="0" w:color="auto"/>
      </w:pBdr>
      <w:shd w:val="clear" w:color="auto" w:fill="00FFFF"/>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63">
    <w:name w:val="xl63"/>
    <w:basedOn w:val="Normal"/>
    <w:rsid w:val="00450142"/>
    <w:pPr>
      <w:pBdr>
        <w:top w:val="single" w:sz="8" w:space="0" w:color="auto"/>
        <w:bottom w:val="single" w:sz="8" w:space="0" w:color="auto"/>
      </w:pBdr>
      <w:shd w:val="clear" w:color="auto" w:fill="00FFFF"/>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64">
    <w:name w:val="xl64"/>
    <w:basedOn w:val="Normal"/>
    <w:rsid w:val="00450142"/>
    <w:pPr>
      <w:pBdr>
        <w:top w:val="single" w:sz="8" w:space="0" w:color="auto"/>
        <w:bottom w:val="single" w:sz="8" w:space="0" w:color="auto"/>
        <w:right w:val="single" w:sz="8" w:space="0" w:color="auto"/>
      </w:pBdr>
      <w:shd w:val="clear" w:color="auto" w:fill="00FFFF"/>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65">
    <w:name w:val="xl65"/>
    <w:basedOn w:val="Normal"/>
    <w:rsid w:val="00450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8"/>
      <w:szCs w:val="18"/>
      <w:lang w:eastAsia="pt-BR"/>
    </w:rPr>
  </w:style>
  <w:style w:type="paragraph" w:customStyle="1" w:styleId="xl66">
    <w:name w:val="xl66"/>
    <w:basedOn w:val="Normal"/>
    <w:rsid w:val="0045014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8"/>
      <w:szCs w:val="18"/>
      <w:lang w:eastAsia="pt-BR"/>
    </w:rPr>
  </w:style>
  <w:style w:type="paragraph" w:customStyle="1" w:styleId="xl67">
    <w:name w:val="xl67"/>
    <w:basedOn w:val="Normal"/>
    <w:rsid w:val="0045014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8"/>
      <w:szCs w:val="18"/>
      <w:lang w:eastAsia="pt-BR"/>
    </w:rPr>
  </w:style>
  <w:style w:type="paragraph" w:customStyle="1" w:styleId="xl68">
    <w:name w:val="xl68"/>
    <w:basedOn w:val="Normal"/>
    <w:rsid w:val="0045014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8"/>
      <w:szCs w:val="18"/>
      <w:lang w:eastAsia="pt-BR"/>
    </w:rPr>
  </w:style>
  <w:style w:type="paragraph" w:customStyle="1" w:styleId="xl69">
    <w:name w:val="xl69"/>
    <w:basedOn w:val="Normal"/>
    <w:rsid w:val="0045014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70">
    <w:name w:val="xl70"/>
    <w:basedOn w:val="Normal"/>
    <w:rsid w:val="0045014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71">
    <w:name w:val="xl71"/>
    <w:basedOn w:val="Normal"/>
    <w:rsid w:val="00450142"/>
    <w:pPr>
      <w:pBdr>
        <w:top w:val="single" w:sz="8" w:space="0" w:color="auto"/>
        <w:left w:val="single" w:sz="8" w:space="0" w:color="auto"/>
      </w:pBdr>
      <w:shd w:val="clear" w:color="auto" w:fill="C0C0C0"/>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72">
    <w:name w:val="xl72"/>
    <w:basedOn w:val="Normal"/>
    <w:rsid w:val="00450142"/>
    <w:pPr>
      <w:pBdr>
        <w:top w:val="single" w:sz="8" w:space="0" w:color="auto"/>
        <w:right w:val="single" w:sz="8" w:space="0" w:color="auto"/>
      </w:pBdr>
      <w:shd w:val="clear" w:color="auto" w:fill="C0C0C0"/>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73">
    <w:name w:val="xl73"/>
    <w:basedOn w:val="Normal"/>
    <w:rsid w:val="00450142"/>
    <w:pPr>
      <w:pBdr>
        <w:left w:val="single" w:sz="8" w:space="0" w:color="auto"/>
        <w:bottom w:val="single" w:sz="8" w:space="0" w:color="auto"/>
      </w:pBdr>
      <w:shd w:val="clear" w:color="auto" w:fill="C0C0C0"/>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74">
    <w:name w:val="xl74"/>
    <w:basedOn w:val="Normal"/>
    <w:rsid w:val="00450142"/>
    <w:pPr>
      <w:pBdr>
        <w:bottom w:val="single" w:sz="8" w:space="0" w:color="auto"/>
        <w:right w:val="single" w:sz="8" w:space="0" w:color="auto"/>
      </w:pBdr>
      <w:shd w:val="clear" w:color="auto" w:fill="C0C0C0"/>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75">
    <w:name w:val="xl75"/>
    <w:basedOn w:val="Normal"/>
    <w:rsid w:val="0045014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76">
    <w:name w:val="xl76"/>
    <w:basedOn w:val="Normal"/>
    <w:rsid w:val="0045014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77">
    <w:name w:val="xl77"/>
    <w:basedOn w:val="Normal"/>
    <w:rsid w:val="00450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78">
    <w:name w:val="xl78"/>
    <w:basedOn w:val="Normal"/>
    <w:rsid w:val="0045014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entury Gothic" w:eastAsia="Arial Unicode MS" w:hAnsi="Century Gothic" w:cs="Arial Unicode MS"/>
      <w:b/>
      <w:bCs/>
      <w:sz w:val="18"/>
      <w:szCs w:val="18"/>
      <w:lang w:eastAsia="pt-BR"/>
    </w:rPr>
  </w:style>
  <w:style w:type="paragraph" w:customStyle="1" w:styleId="xl79">
    <w:name w:val="xl79"/>
    <w:basedOn w:val="Normal"/>
    <w:rsid w:val="0045014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80">
    <w:name w:val="xl80"/>
    <w:basedOn w:val="Normal"/>
    <w:rsid w:val="00450142"/>
    <w:pPr>
      <w:pBdr>
        <w:top w:val="single" w:sz="8"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81">
    <w:name w:val="xl81"/>
    <w:basedOn w:val="Normal"/>
    <w:rsid w:val="0045014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82">
    <w:name w:val="xl82"/>
    <w:basedOn w:val="Normal"/>
    <w:rsid w:val="00450142"/>
    <w:pPr>
      <w:pBdr>
        <w:top w:val="single" w:sz="8" w:space="0" w:color="auto"/>
        <w:left w:val="single" w:sz="8" w:space="0" w:color="auto"/>
      </w:pBdr>
      <w:shd w:val="clear" w:color="auto" w:fill="00FFFF"/>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83">
    <w:name w:val="xl83"/>
    <w:basedOn w:val="Normal"/>
    <w:rsid w:val="00450142"/>
    <w:pPr>
      <w:pBdr>
        <w:top w:val="single" w:sz="8" w:space="0" w:color="auto"/>
        <w:right w:val="single" w:sz="8" w:space="0" w:color="auto"/>
      </w:pBdr>
      <w:shd w:val="clear" w:color="auto" w:fill="00FFFF"/>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84">
    <w:name w:val="xl84"/>
    <w:basedOn w:val="Normal"/>
    <w:rsid w:val="00450142"/>
    <w:pPr>
      <w:pBdr>
        <w:left w:val="single" w:sz="8" w:space="0" w:color="auto"/>
        <w:bottom w:val="single" w:sz="8" w:space="0" w:color="auto"/>
      </w:pBdr>
      <w:shd w:val="clear" w:color="auto" w:fill="00FFFF"/>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85">
    <w:name w:val="xl85"/>
    <w:basedOn w:val="Normal"/>
    <w:rsid w:val="00450142"/>
    <w:pPr>
      <w:pBdr>
        <w:bottom w:val="single" w:sz="8" w:space="0" w:color="auto"/>
        <w:right w:val="single" w:sz="8" w:space="0" w:color="auto"/>
      </w:pBdr>
      <w:shd w:val="clear" w:color="auto" w:fill="00FFFF"/>
      <w:spacing w:before="100" w:beforeAutospacing="1" w:after="100" w:afterAutospacing="1" w:line="240" w:lineRule="auto"/>
      <w:jc w:val="center"/>
      <w:textAlignment w:val="center"/>
    </w:pPr>
    <w:rPr>
      <w:rFonts w:ascii="Arial" w:eastAsia="Arial Unicode MS" w:hAnsi="Arial" w:cs="Arial"/>
      <w:sz w:val="16"/>
      <w:szCs w:val="16"/>
      <w:lang w:eastAsia="pt-BR"/>
    </w:rPr>
  </w:style>
  <w:style w:type="paragraph" w:customStyle="1" w:styleId="xl86">
    <w:name w:val="xl86"/>
    <w:basedOn w:val="Normal"/>
    <w:rsid w:val="00450142"/>
    <w:pPr>
      <w:pBdr>
        <w:top w:val="single" w:sz="8" w:space="0" w:color="auto"/>
        <w:left w:val="single" w:sz="8" w:space="0" w:color="auto"/>
      </w:pBdr>
      <w:shd w:val="clear" w:color="auto" w:fill="C0C0C0"/>
      <w:spacing w:before="100" w:beforeAutospacing="1" w:after="100" w:afterAutospacing="1" w:line="240" w:lineRule="auto"/>
      <w:jc w:val="center"/>
    </w:pPr>
    <w:rPr>
      <w:rFonts w:ascii="Arial" w:eastAsia="Arial Unicode MS" w:hAnsi="Arial" w:cs="Arial"/>
      <w:sz w:val="16"/>
      <w:szCs w:val="16"/>
      <w:lang w:eastAsia="pt-BR"/>
    </w:rPr>
  </w:style>
  <w:style w:type="paragraph" w:customStyle="1" w:styleId="xl87">
    <w:name w:val="xl87"/>
    <w:basedOn w:val="Normal"/>
    <w:rsid w:val="00450142"/>
    <w:pPr>
      <w:pBdr>
        <w:top w:val="single" w:sz="8"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sz w:val="16"/>
      <w:szCs w:val="16"/>
      <w:lang w:eastAsia="pt-BR"/>
    </w:rPr>
  </w:style>
  <w:style w:type="paragraph" w:styleId="Pr-formataoHTML">
    <w:name w:val="HTML Preformatted"/>
    <w:basedOn w:val="Normal"/>
    <w:link w:val="Pr-formataoHTMLChar"/>
    <w:semiHidden/>
    <w:rsid w:val="00450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pt-BR"/>
    </w:rPr>
  </w:style>
  <w:style w:type="character" w:customStyle="1" w:styleId="Pr-formataoHTMLChar">
    <w:name w:val="Pré-formatação HTML Char"/>
    <w:basedOn w:val="Fontepargpadro"/>
    <w:link w:val="Pr-formataoHTML"/>
    <w:semiHidden/>
    <w:rsid w:val="00450142"/>
    <w:rPr>
      <w:rFonts w:ascii="Arial Unicode MS" w:eastAsia="Arial Unicode MS" w:hAnsi="Arial Unicode MS" w:cs="Arial Unicode MS"/>
      <w:sz w:val="20"/>
      <w:szCs w:val="20"/>
      <w:lang w:eastAsia="pt-BR"/>
    </w:rPr>
  </w:style>
  <w:style w:type="character" w:customStyle="1" w:styleId="textopretotitulo1">
    <w:name w:val="textopretotitulo1"/>
    <w:rsid w:val="00450142"/>
    <w:rPr>
      <w:b/>
      <w:bCs/>
      <w:color w:val="000000"/>
      <w:sz w:val="20"/>
      <w:szCs w:val="20"/>
    </w:rPr>
  </w:style>
  <w:style w:type="paragraph" w:customStyle="1" w:styleId="Corpodetexto21">
    <w:name w:val="Corpo de texto 21"/>
    <w:basedOn w:val="Normal"/>
    <w:rsid w:val="00450142"/>
    <w:pPr>
      <w:widowControl w:val="0"/>
      <w:suppressAutoHyphens/>
      <w:autoSpaceDE w:val="0"/>
      <w:spacing w:after="0" w:line="240" w:lineRule="auto"/>
      <w:jc w:val="both"/>
    </w:pPr>
    <w:rPr>
      <w:rFonts w:ascii="Arial" w:eastAsia="Lucida Sans Unicode" w:hAnsi="Arial" w:cs="Arial"/>
      <w:color w:val="000080"/>
      <w:kern w:val="1"/>
      <w:sz w:val="24"/>
      <w:szCs w:val="24"/>
      <w:lang w:eastAsia="hi-IN" w:bidi="hi-IN"/>
    </w:rPr>
  </w:style>
  <w:style w:type="paragraph" w:customStyle="1" w:styleId="A010168">
    <w:name w:val="_A010168"/>
    <w:rsid w:val="00450142"/>
    <w:pPr>
      <w:tabs>
        <w:tab w:val="left" w:pos="240"/>
      </w:tabs>
      <w:suppressAutoHyphens/>
      <w:spacing w:after="0" w:line="240" w:lineRule="auto"/>
      <w:ind w:left="240" w:hanging="240"/>
      <w:jc w:val="both"/>
    </w:pPr>
    <w:rPr>
      <w:rFonts w:ascii="Futura Bk BT" w:eastAsia="Arial" w:hAnsi="Futura Bk BT" w:cs="Times New Roman"/>
      <w:kern w:val="1"/>
      <w:sz w:val="24"/>
      <w:szCs w:val="20"/>
      <w:lang w:eastAsia="ar-SA"/>
    </w:rPr>
  </w:style>
  <w:style w:type="paragraph" w:customStyle="1" w:styleId="Recuodecorpodetexto22">
    <w:name w:val="Recuo de corpo de texto 22"/>
    <w:basedOn w:val="Normal"/>
    <w:rsid w:val="00450142"/>
    <w:pPr>
      <w:widowControl w:val="0"/>
      <w:suppressAutoHyphens/>
      <w:spacing w:after="0" w:line="360" w:lineRule="auto"/>
      <w:ind w:firstLine="709"/>
      <w:jc w:val="both"/>
    </w:pPr>
    <w:rPr>
      <w:rFonts w:ascii="Arial" w:eastAsia="Lucida Sans Unicode" w:hAnsi="Arial" w:cs="Arial"/>
      <w:kern w:val="1"/>
      <w:sz w:val="24"/>
      <w:szCs w:val="24"/>
      <w:lang w:eastAsia="hi-IN" w:bidi="hi-IN"/>
    </w:rPr>
  </w:style>
  <w:style w:type="paragraph" w:customStyle="1" w:styleId="Ttulodetabela">
    <w:name w:val="Título de tabela"/>
    <w:basedOn w:val="Contedodetabela"/>
    <w:rsid w:val="00450142"/>
  </w:style>
  <w:style w:type="paragraph" w:styleId="Lista">
    <w:name w:val="List"/>
    <w:basedOn w:val="Corpodetexto"/>
    <w:rsid w:val="00450142"/>
    <w:pPr>
      <w:widowControl/>
      <w:suppressAutoHyphens/>
      <w:autoSpaceDE/>
      <w:autoSpaceDN/>
      <w:ind w:left="0"/>
      <w:jc w:val="both"/>
    </w:pPr>
    <w:rPr>
      <w:rFonts w:eastAsia="Times New Roman" w:cs="Tahoma"/>
      <w:lang w:val="pt-BR" w:eastAsia="ar-SA"/>
    </w:rPr>
  </w:style>
  <w:style w:type="paragraph" w:styleId="Subttulo">
    <w:name w:val="Subtitle"/>
    <w:basedOn w:val="Normal"/>
    <w:next w:val="Corpodetexto"/>
    <w:link w:val="SubttuloChar"/>
    <w:qFormat/>
    <w:rsid w:val="00450142"/>
    <w:pPr>
      <w:keepNext/>
      <w:suppressAutoHyphens/>
      <w:spacing w:before="240" w:after="120" w:line="240" w:lineRule="auto"/>
      <w:jc w:val="center"/>
    </w:pPr>
    <w:rPr>
      <w:rFonts w:ascii="Arial" w:eastAsia="Lucida Sans Unicode" w:hAnsi="Arial" w:cs="Times New Roman"/>
      <w:i/>
      <w:iCs/>
      <w:sz w:val="28"/>
      <w:szCs w:val="28"/>
      <w:lang w:eastAsia="ar-SA"/>
    </w:rPr>
  </w:style>
  <w:style w:type="character" w:customStyle="1" w:styleId="SubttuloChar">
    <w:name w:val="Subtítulo Char"/>
    <w:basedOn w:val="Fontepargpadro"/>
    <w:link w:val="Subttulo"/>
    <w:rsid w:val="00450142"/>
    <w:rPr>
      <w:rFonts w:ascii="Arial" w:eastAsia="Lucida Sans Unicode" w:hAnsi="Arial" w:cs="Times New Roman"/>
      <w:i/>
      <w:iCs/>
      <w:sz w:val="28"/>
      <w:szCs w:val="28"/>
      <w:lang w:eastAsia="ar-SA"/>
    </w:rPr>
  </w:style>
  <w:style w:type="paragraph" w:customStyle="1" w:styleId="WW-Ttulo">
    <w:name w:val="WW-Título"/>
    <w:basedOn w:val="Normal"/>
    <w:next w:val="Subttulo"/>
    <w:rsid w:val="00450142"/>
    <w:pPr>
      <w:suppressAutoHyphens/>
      <w:spacing w:after="0" w:line="240" w:lineRule="auto"/>
      <w:jc w:val="center"/>
    </w:pPr>
    <w:rPr>
      <w:rFonts w:ascii="Times New Roman" w:eastAsia="Times New Roman" w:hAnsi="Times New Roman" w:cs="Times New Roman"/>
      <w:b/>
      <w:sz w:val="20"/>
      <w:szCs w:val="20"/>
      <w:lang w:eastAsia="ar-SA"/>
    </w:rPr>
  </w:style>
  <w:style w:type="paragraph" w:customStyle="1" w:styleId="WW-Corpodetexto3">
    <w:name w:val="WW-Corpo de texto 3"/>
    <w:basedOn w:val="Normal"/>
    <w:rsid w:val="00450142"/>
    <w:pPr>
      <w:suppressAutoHyphens/>
      <w:spacing w:after="0" w:line="240" w:lineRule="auto"/>
      <w:jc w:val="both"/>
    </w:pPr>
    <w:rPr>
      <w:rFonts w:ascii="Bookman Old Style" w:eastAsia="Times New Roman" w:hAnsi="Bookman Old Style" w:cs="Times New Roman"/>
      <w:sz w:val="28"/>
      <w:szCs w:val="24"/>
      <w:lang w:eastAsia="ar-SA"/>
    </w:rPr>
  </w:style>
  <w:style w:type="paragraph" w:customStyle="1" w:styleId="SemEspaamento1">
    <w:name w:val="Sem Espaçamento1"/>
    <w:next w:val="SemEspaamento"/>
    <w:uiPriority w:val="1"/>
    <w:qFormat/>
    <w:rsid w:val="00450142"/>
    <w:pPr>
      <w:spacing w:after="0" w:line="240" w:lineRule="auto"/>
    </w:pPr>
  </w:style>
  <w:style w:type="paragraph" w:styleId="SemEspaamento">
    <w:name w:val="No Spacing"/>
    <w:uiPriority w:val="1"/>
    <w:qFormat/>
    <w:rsid w:val="004501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66646">
      <w:bodyDiv w:val="1"/>
      <w:marLeft w:val="0"/>
      <w:marRight w:val="0"/>
      <w:marTop w:val="0"/>
      <w:marBottom w:val="0"/>
      <w:divBdr>
        <w:top w:val="none" w:sz="0" w:space="0" w:color="auto"/>
        <w:left w:val="none" w:sz="0" w:space="0" w:color="auto"/>
        <w:bottom w:val="none" w:sz="0" w:space="0" w:color="auto"/>
        <w:right w:val="none" w:sz="0" w:space="0" w:color="auto"/>
      </w:divBdr>
    </w:div>
    <w:div w:id="217981029">
      <w:bodyDiv w:val="1"/>
      <w:marLeft w:val="0"/>
      <w:marRight w:val="0"/>
      <w:marTop w:val="0"/>
      <w:marBottom w:val="0"/>
      <w:divBdr>
        <w:top w:val="none" w:sz="0" w:space="0" w:color="auto"/>
        <w:left w:val="none" w:sz="0" w:space="0" w:color="auto"/>
        <w:bottom w:val="none" w:sz="0" w:space="0" w:color="auto"/>
        <w:right w:val="none" w:sz="0" w:space="0" w:color="auto"/>
      </w:divBdr>
      <w:divsChild>
        <w:div w:id="39939980">
          <w:marLeft w:val="142"/>
          <w:marRight w:val="0"/>
          <w:marTop w:val="0"/>
          <w:marBottom w:val="0"/>
          <w:divBdr>
            <w:top w:val="none" w:sz="0" w:space="0" w:color="auto"/>
            <w:left w:val="none" w:sz="0" w:space="0" w:color="auto"/>
            <w:bottom w:val="none" w:sz="0" w:space="0" w:color="auto"/>
            <w:right w:val="none" w:sz="0" w:space="0" w:color="auto"/>
          </w:divBdr>
        </w:div>
        <w:div w:id="171262558">
          <w:marLeft w:val="1058"/>
          <w:marRight w:val="0"/>
          <w:marTop w:val="0"/>
          <w:marBottom w:val="0"/>
          <w:divBdr>
            <w:top w:val="none" w:sz="0" w:space="0" w:color="auto"/>
            <w:left w:val="none" w:sz="0" w:space="0" w:color="auto"/>
            <w:bottom w:val="none" w:sz="0" w:space="0" w:color="auto"/>
            <w:right w:val="none" w:sz="0" w:space="0" w:color="auto"/>
          </w:divBdr>
        </w:div>
        <w:div w:id="797601889">
          <w:marLeft w:val="885"/>
          <w:marRight w:val="0"/>
          <w:marTop w:val="0"/>
          <w:marBottom w:val="0"/>
          <w:divBdr>
            <w:top w:val="none" w:sz="0" w:space="0" w:color="auto"/>
            <w:left w:val="none" w:sz="0" w:space="0" w:color="auto"/>
            <w:bottom w:val="none" w:sz="0" w:space="0" w:color="auto"/>
            <w:right w:val="none" w:sz="0" w:space="0" w:color="auto"/>
          </w:divBdr>
        </w:div>
        <w:div w:id="1370299343">
          <w:marLeft w:val="-115"/>
          <w:marRight w:val="0"/>
          <w:marTop w:val="0"/>
          <w:marBottom w:val="0"/>
          <w:divBdr>
            <w:top w:val="none" w:sz="0" w:space="0" w:color="auto"/>
            <w:left w:val="none" w:sz="0" w:space="0" w:color="auto"/>
            <w:bottom w:val="none" w:sz="0" w:space="0" w:color="auto"/>
            <w:right w:val="none" w:sz="0" w:space="0" w:color="auto"/>
          </w:divBdr>
        </w:div>
        <w:div w:id="1669361063">
          <w:marLeft w:val="142"/>
          <w:marRight w:val="0"/>
          <w:marTop w:val="0"/>
          <w:marBottom w:val="0"/>
          <w:divBdr>
            <w:top w:val="none" w:sz="0" w:space="0" w:color="auto"/>
            <w:left w:val="none" w:sz="0" w:space="0" w:color="auto"/>
            <w:bottom w:val="none" w:sz="0" w:space="0" w:color="auto"/>
            <w:right w:val="none" w:sz="0" w:space="0" w:color="auto"/>
          </w:divBdr>
        </w:div>
      </w:divsChild>
    </w:div>
    <w:div w:id="630137962">
      <w:bodyDiv w:val="1"/>
      <w:marLeft w:val="0"/>
      <w:marRight w:val="0"/>
      <w:marTop w:val="0"/>
      <w:marBottom w:val="0"/>
      <w:divBdr>
        <w:top w:val="none" w:sz="0" w:space="0" w:color="auto"/>
        <w:left w:val="none" w:sz="0" w:space="0" w:color="auto"/>
        <w:bottom w:val="none" w:sz="0" w:space="0" w:color="auto"/>
        <w:right w:val="none" w:sz="0" w:space="0" w:color="auto"/>
      </w:divBdr>
    </w:div>
    <w:div w:id="959536192">
      <w:bodyDiv w:val="1"/>
      <w:marLeft w:val="0"/>
      <w:marRight w:val="0"/>
      <w:marTop w:val="0"/>
      <w:marBottom w:val="0"/>
      <w:divBdr>
        <w:top w:val="none" w:sz="0" w:space="0" w:color="auto"/>
        <w:left w:val="none" w:sz="0" w:space="0" w:color="auto"/>
        <w:bottom w:val="none" w:sz="0" w:space="0" w:color="auto"/>
        <w:right w:val="none" w:sz="0" w:space="0" w:color="auto"/>
      </w:divBdr>
    </w:div>
    <w:div w:id="960961707">
      <w:bodyDiv w:val="1"/>
      <w:marLeft w:val="0"/>
      <w:marRight w:val="0"/>
      <w:marTop w:val="0"/>
      <w:marBottom w:val="0"/>
      <w:divBdr>
        <w:top w:val="none" w:sz="0" w:space="0" w:color="auto"/>
        <w:left w:val="none" w:sz="0" w:space="0" w:color="auto"/>
        <w:bottom w:val="none" w:sz="0" w:space="0" w:color="auto"/>
        <w:right w:val="none" w:sz="0" w:space="0" w:color="auto"/>
      </w:divBdr>
    </w:div>
    <w:div w:id="1207454653">
      <w:bodyDiv w:val="1"/>
      <w:marLeft w:val="0"/>
      <w:marRight w:val="0"/>
      <w:marTop w:val="0"/>
      <w:marBottom w:val="0"/>
      <w:divBdr>
        <w:top w:val="none" w:sz="0" w:space="0" w:color="auto"/>
        <w:left w:val="none" w:sz="0" w:space="0" w:color="auto"/>
        <w:bottom w:val="none" w:sz="0" w:space="0" w:color="auto"/>
        <w:right w:val="none" w:sz="0" w:space="0" w:color="auto"/>
      </w:divBdr>
      <w:divsChild>
        <w:div w:id="2114397008">
          <w:marLeft w:val="0"/>
          <w:marRight w:val="0"/>
          <w:marTop w:val="0"/>
          <w:marBottom w:val="0"/>
          <w:divBdr>
            <w:top w:val="none" w:sz="0" w:space="0" w:color="auto"/>
            <w:left w:val="none" w:sz="0" w:space="0" w:color="auto"/>
            <w:bottom w:val="none" w:sz="0" w:space="0" w:color="auto"/>
            <w:right w:val="none" w:sz="0" w:space="0" w:color="auto"/>
          </w:divBdr>
        </w:div>
      </w:divsChild>
    </w:div>
    <w:div w:id="1456559783">
      <w:bodyDiv w:val="1"/>
      <w:marLeft w:val="0"/>
      <w:marRight w:val="0"/>
      <w:marTop w:val="0"/>
      <w:marBottom w:val="0"/>
      <w:divBdr>
        <w:top w:val="none" w:sz="0" w:space="0" w:color="auto"/>
        <w:left w:val="none" w:sz="0" w:space="0" w:color="auto"/>
        <w:bottom w:val="none" w:sz="0" w:space="0" w:color="auto"/>
        <w:right w:val="none" w:sz="0" w:space="0" w:color="auto"/>
      </w:divBdr>
      <w:divsChild>
        <w:div w:id="1487890568">
          <w:marLeft w:val="0"/>
          <w:marRight w:val="0"/>
          <w:marTop w:val="0"/>
          <w:marBottom w:val="0"/>
          <w:divBdr>
            <w:top w:val="none" w:sz="0" w:space="0" w:color="auto"/>
            <w:left w:val="none" w:sz="0" w:space="0" w:color="auto"/>
            <w:bottom w:val="none" w:sz="0" w:space="0" w:color="auto"/>
            <w:right w:val="none" w:sz="0" w:space="0" w:color="auto"/>
          </w:divBdr>
        </w:div>
      </w:divsChild>
    </w:div>
    <w:div w:id="2127460980">
      <w:bodyDiv w:val="1"/>
      <w:marLeft w:val="0"/>
      <w:marRight w:val="0"/>
      <w:marTop w:val="0"/>
      <w:marBottom w:val="0"/>
      <w:divBdr>
        <w:top w:val="none" w:sz="0" w:space="0" w:color="auto"/>
        <w:left w:val="none" w:sz="0" w:space="0" w:color="auto"/>
        <w:bottom w:val="none" w:sz="0" w:space="0" w:color="auto"/>
        <w:right w:val="none" w:sz="0" w:space="0" w:color="auto"/>
      </w:divBdr>
      <w:divsChild>
        <w:div w:id="151222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19657-9C18-4E37-B89B-E2A64AF2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58</Pages>
  <Words>20524</Words>
  <Characters>110831</Characters>
  <Application>Microsoft Office Word</Application>
  <DocSecurity>0</DocSecurity>
  <Lines>923</Lines>
  <Paragraphs>262</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131093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Miranda do Sacramento</dc:creator>
  <cp:keywords/>
  <dc:description/>
  <cp:lastModifiedBy>Renata Miranda do Sacramento</cp:lastModifiedBy>
  <cp:revision>3</cp:revision>
  <cp:lastPrinted>2023-03-09T17:38:00Z</cp:lastPrinted>
  <dcterms:created xsi:type="dcterms:W3CDTF">2023-03-21T17:34:00Z</dcterms:created>
  <dcterms:modified xsi:type="dcterms:W3CDTF">2023-03-21T18:34:00Z</dcterms:modified>
</cp:coreProperties>
</file>